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391" w:rsidRPr="00B46518" w:rsidRDefault="00B46518" w:rsidP="00B46518">
      <w:pPr>
        <w:pStyle w:val="13"/>
        <w:spacing w:line="360" w:lineRule="auto"/>
        <w:jc w:val="right"/>
        <w:rPr>
          <w:rFonts w:ascii="Times New Roman" w:hAnsi="Times New Roman"/>
        </w:rPr>
      </w:pPr>
      <w:r>
        <w:rPr>
          <w:rFonts w:ascii="Times New Roman" w:hAnsi="Times New Roman"/>
        </w:rPr>
        <w:t>2</w:t>
      </w:r>
      <w:r w:rsidR="00107A43">
        <w:rPr>
          <w:rFonts w:ascii="Times New Roman" w:hAnsi="Times New Roman"/>
        </w:rPr>
        <w:t>.1.</w:t>
      </w:r>
      <w:r>
        <w:rPr>
          <w:rFonts w:ascii="Times New Roman" w:hAnsi="Times New Roman"/>
        </w:rPr>
        <w:t>2</w:t>
      </w:r>
      <w:r w:rsidR="00107A43">
        <w:rPr>
          <w:rFonts w:ascii="Times New Roman" w:hAnsi="Times New Roman"/>
        </w:rPr>
        <w:t>.</w:t>
      </w:r>
    </w:p>
    <w:p w:rsidR="00325391" w:rsidRPr="00B46518" w:rsidRDefault="00325391" w:rsidP="00530494">
      <w:pPr>
        <w:pStyle w:val="a7"/>
        <w:spacing w:line="360" w:lineRule="auto"/>
        <w:jc w:val="center"/>
        <w:rPr>
          <w:rFonts w:ascii="Times New Roman" w:hAnsi="Times New Roman"/>
          <w:vertAlign w:val="superscript"/>
        </w:rPr>
      </w:pPr>
    </w:p>
    <w:p w:rsidR="00B46518" w:rsidRPr="00B46518" w:rsidRDefault="00B46518" w:rsidP="00B46518">
      <w:pPr>
        <w:spacing w:after="144" w:line="240" w:lineRule="auto"/>
        <w:ind w:left="-57" w:right="-113"/>
        <w:jc w:val="center"/>
        <w:textAlignment w:val="baseline"/>
        <w:outlineLvl w:val="1"/>
        <w:rPr>
          <w:rFonts w:ascii="Times New Roman" w:eastAsia="Times New Roman" w:hAnsi="Times New Roman" w:cs="Times New Roman"/>
          <w:color w:val="000000"/>
        </w:rPr>
      </w:pPr>
      <w:r w:rsidRPr="00B46518">
        <w:rPr>
          <w:rFonts w:ascii="Times New Roman" w:eastAsia="Times New Roman" w:hAnsi="Times New Roman" w:cs="Times New Roman"/>
          <w:color w:val="000000"/>
        </w:rPr>
        <w:t xml:space="preserve">Муниципальное бюджетное общеобразовательное учреждение </w:t>
      </w:r>
    </w:p>
    <w:p w:rsidR="00107A43" w:rsidRDefault="00372075" w:rsidP="00B46518">
      <w:pPr>
        <w:spacing w:after="144" w:line="240" w:lineRule="auto"/>
        <w:ind w:left="-57" w:right="-113"/>
        <w:jc w:val="center"/>
        <w:textAlignment w:val="baseline"/>
        <w:outlineLvl w:val="1"/>
        <w:rPr>
          <w:rFonts w:ascii="Times New Roman" w:eastAsia="Times New Roman" w:hAnsi="Times New Roman" w:cs="Times New Roman"/>
          <w:color w:val="000000"/>
        </w:rPr>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Кузембетьевская</w:t>
      </w:r>
      <w:proofErr w:type="spellEnd"/>
      <w:r>
        <w:rPr>
          <w:rFonts w:ascii="Times New Roman" w:eastAsia="Times New Roman" w:hAnsi="Times New Roman" w:cs="Times New Roman"/>
          <w:color w:val="000000"/>
        </w:rPr>
        <w:t xml:space="preserve"> </w:t>
      </w:r>
      <w:r w:rsidR="00107A43">
        <w:rPr>
          <w:rFonts w:ascii="Times New Roman" w:eastAsia="Times New Roman" w:hAnsi="Times New Roman" w:cs="Times New Roman"/>
          <w:color w:val="000000"/>
        </w:rPr>
        <w:t>средняя общеобразовательная школа</w:t>
      </w:r>
      <w:r>
        <w:rPr>
          <w:rFonts w:ascii="Times New Roman" w:eastAsia="Times New Roman" w:hAnsi="Times New Roman" w:cs="Times New Roman"/>
          <w:color w:val="000000"/>
        </w:rPr>
        <w:t xml:space="preserve"> им. </w:t>
      </w:r>
      <w:proofErr w:type="spellStart"/>
      <w:r>
        <w:rPr>
          <w:rFonts w:ascii="Times New Roman" w:eastAsia="Times New Roman" w:hAnsi="Times New Roman" w:cs="Times New Roman"/>
          <w:color w:val="000000"/>
        </w:rPr>
        <w:t>Х.Г.Хусаинова</w:t>
      </w:r>
      <w:proofErr w:type="spellEnd"/>
      <w:r w:rsidR="00B46518" w:rsidRPr="00B46518">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t>
      </w:r>
    </w:p>
    <w:p w:rsidR="00B46518" w:rsidRPr="00B46518" w:rsidRDefault="00B46518" w:rsidP="00B46518">
      <w:pPr>
        <w:spacing w:after="144" w:line="240" w:lineRule="auto"/>
        <w:ind w:left="-57" w:right="-113"/>
        <w:jc w:val="center"/>
        <w:textAlignment w:val="baseline"/>
        <w:outlineLvl w:val="1"/>
        <w:rPr>
          <w:rFonts w:ascii="Times New Roman" w:eastAsia="Times New Roman" w:hAnsi="Times New Roman" w:cs="Times New Roman"/>
          <w:color w:val="000000"/>
        </w:rPr>
      </w:pPr>
      <w:proofErr w:type="spellStart"/>
      <w:r w:rsidRPr="00B46518">
        <w:rPr>
          <w:rFonts w:ascii="Times New Roman" w:eastAsia="Times New Roman" w:hAnsi="Times New Roman" w:cs="Times New Roman"/>
          <w:color w:val="000000"/>
        </w:rPr>
        <w:t>Мензелинск</w:t>
      </w:r>
      <w:r w:rsidR="00372075">
        <w:rPr>
          <w:rFonts w:ascii="Times New Roman" w:eastAsia="Times New Roman" w:hAnsi="Times New Roman" w:cs="Times New Roman"/>
          <w:color w:val="000000"/>
        </w:rPr>
        <w:t>ого</w:t>
      </w:r>
      <w:proofErr w:type="spellEnd"/>
      <w:r w:rsidR="00372075">
        <w:rPr>
          <w:rFonts w:ascii="Times New Roman" w:eastAsia="Times New Roman" w:hAnsi="Times New Roman" w:cs="Times New Roman"/>
          <w:color w:val="000000"/>
        </w:rPr>
        <w:t xml:space="preserve"> муниципального района</w:t>
      </w:r>
      <w:r w:rsidRPr="00B46518">
        <w:rPr>
          <w:rFonts w:ascii="Times New Roman" w:eastAsia="Times New Roman" w:hAnsi="Times New Roman" w:cs="Times New Roman"/>
          <w:color w:val="000000"/>
        </w:rPr>
        <w:t xml:space="preserve"> Республики Татарстан</w:t>
      </w:r>
    </w:p>
    <w:p w:rsidR="00B46518" w:rsidRPr="00B46518" w:rsidRDefault="00B46518" w:rsidP="00B46518">
      <w:pPr>
        <w:tabs>
          <w:tab w:val="left" w:pos="3969"/>
        </w:tabs>
        <w:spacing w:after="0" w:line="240" w:lineRule="auto"/>
        <w:ind w:right="-113"/>
        <w:rPr>
          <w:rFonts w:ascii="Times New Roman" w:eastAsia="Times New Roman" w:hAnsi="Times New Roman" w:cs="Times New Roman"/>
        </w:rPr>
      </w:pPr>
    </w:p>
    <w:p w:rsidR="00B46518" w:rsidRPr="00B46518" w:rsidRDefault="00B46518" w:rsidP="00B46518">
      <w:pPr>
        <w:tabs>
          <w:tab w:val="left" w:pos="3969"/>
        </w:tabs>
        <w:spacing w:after="0" w:line="240" w:lineRule="auto"/>
        <w:ind w:right="-113"/>
        <w:rPr>
          <w:rFonts w:ascii="Times New Roman" w:eastAsia="Times New Roman" w:hAnsi="Times New Roman" w:cs="Times New Roman"/>
        </w:rPr>
      </w:pPr>
    </w:p>
    <w:p w:rsidR="00B46518" w:rsidRPr="00B46518" w:rsidRDefault="00B46518" w:rsidP="00B46518">
      <w:pPr>
        <w:tabs>
          <w:tab w:val="left" w:pos="3969"/>
        </w:tabs>
        <w:spacing w:after="0" w:line="240" w:lineRule="auto"/>
        <w:ind w:right="-113"/>
        <w:rPr>
          <w:rFonts w:ascii="Times New Roman" w:eastAsia="Times New Roman" w:hAnsi="Times New Roman" w:cs="Times New Roman"/>
        </w:rPr>
      </w:pPr>
    </w:p>
    <w:p w:rsidR="00B46518" w:rsidRPr="00B46518" w:rsidRDefault="00B46518" w:rsidP="00B46518">
      <w:pPr>
        <w:tabs>
          <w:tab w:val="left" w:pos="3969"/>
        </w:tabs>
        <w:spacing w:after="0" w:line="240" w:lineRule="auto"/>
        <w:ind w:right="-113"/>
        <w:rPr>
          <w:rFonts w:ascii="Times New Roman" w:eastAsia="Times New Roman" w:hAnsi="Times New Roman" w:cs="Times New Roman"/>
        </w:rPr>
      </w:pPr>
    </w:p>
    <w:p w:rsidR="00B46518" w:rsidRPr="00B46518" w:rsidRDefault="00B46518" w:rsidP="00B46518">
      <w:pPr>
        <w:tabs>
          <w:tab w:val="left" w:pos="3969"/>
        </w:tabs>
        <w:spacing w:after="0" w:line="240" w:lineRule="auto"/>
        <w:ind w:right="-113"/>
        <w:rPr>
          <w:rFonts w:ascii="Times New Roman" w:eastAsia="Times New Roman" w:hAnsi="Times New Roman" w:cs="Times New Roman"/>
        </w:rPr>
      </w:pPr>
    </w:p>
    <w:p w:rsidR="00B46518" w:rsidRPr="00B46518" w:rsidRDefault="00B46518" w:rsidP="00B46518">
      <w:pPr>
        <w:tabs>
          <w:tab w:val="left" w:pos="3969"/>
        </w:tabs>
        <w:spacing w:after="0" w:line="240" w:lineRule="auto"/>
        <w:ind w:right="-113"/>
        <w:rPr>
          <w:rFonts w:ascii="Times New Roman" w:eastAsia="Times New Roman" w:hAnsi="Times New Roman" w:cs="Times New Roman"/>
        </w:rPr>
      </w:pPr>
    </w:p>
    <w:p w:rsidR="00B46518" w:rsidRPr="00B46518" w:rsidRDefault="00B46518" w:rsidP="00B46518">
      <w:pPr>
        <w:tabs>
          <w:tab w:val="left" w:pos="3969"/>
        </w:tabs>
        <w:spacing w:after="0" w:line="240" w:lineRule="auto"/>
        <w:ind w:right="-113"/>
        <w:rPr>
          <w:rFonts w:ascii="Times New Roman" w:eastAsia="Times New Roman" w:hAnsi="Times New Roman" w:cs="Times New Roman"/>
        </w:rPr>
      </w:pPr>
    </w:p>
    <w:p w:rsidR="00B46518" w:rsidRPr="00B46518" w:rsidRDefault="00B46518" w:rsidP="00B46518">
      <w:pPr>
        <w:tabs>
          <w:tab w:val="left" w:pos="3969"/>
        </w:tabs>
        <w:spacing w:after="0" w:line="240" w:lineRule="auto"/>
        <w:ind w:right="-113"/>
        <w:rPr>
          <w:rFonts w:ascii="Times New Roman" w:eastAsia="Times New Roman" w:hAnsi="Times New Roman" w:cs="Times New Roman"/>
        </w:rPr>
      </w:pPr>
    </w:p>
    <w:p w:rsidR="00B46518" w:rsidRPr="00B46518" w:rsidRDefault="00B46518" w:rsidP="00B46518">
      <w:pPr>
        <w:tabs>
          <w:tab w:val="left" w:pos="3969"/>
        </w:tabs>
        <w:spacing w:after="0" w:line="240" w:lineRule="auto"/>
        <w:ind w:right="-113"/>
        <w:rPr>
          <w:rFonts w:ascii="Times New Roman" w:eastAsia="Times New Roman" w:hAnsi="Times New Roman" w:cs="Times New Roman"/>
        </w:rPr>
      </w:pPr>
    </w:p>
    <w:p w:rsidR="00B46518" w:rsidRPr="00B46518" w:rsidRDefault="00B46518" w:rsidP="00B46518">
      <w:pPr>
        <w:tabs>
          <w:tab w:val="left" w:pos="3969"/>
        </w:tabs>
        <w:spacing w:after="0" w:line="240" w:lineRule="auto"/>
        <w:ind w:left="-57" w:right="-113"/>
        <w:rPr>
          <w:rFonts w:ascii="Times New Roman" w:eastAsia="Times New Roman" w:hAnsi="Times New Roman" w:cs="Times New Roman"/>
        </w:rPr>
      </w:pPr>
    </w:p>
    <w:tbl>
      <w:tblPr>
        <w:tblStyle w:val="3"/>
        <w:tblW w:w="11340" w:type="dxa"/>
        <w:tblInd w:w="8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0"/>
      </w:tblGrid>
      <w:tr w:rsidR="00B46518" w:rsidRPr="00B46518" w:rsidTr="00694A01">
        <w:tc>
          <w:tcPr>
            <w:tcW w:w="11340" w:type="dxa"/>
          </w:tcPr>
          <w:p w:rsidR="00B46518" w:rsidRPr="00B46518" w:rsidRDefault="00B46518" w:rsidP="00B46518">
            <w:pPr>
              <w:tabs>
                <w:tab w:val="left" w:pos="3969"/>
              </w:tabs>
              <w:ind w:left="-57" w:right="-113" w:firstLine="34"/>
              <w:rPr>
                <w:rFonts w:ascii="Times New Roman" w:eastAsia="Times New Roman" w:hAnsi="Times New Roman" w:cs="Times New Roman"/>
              </w:rPr>
            </w:pPr>
          </w:p>
        </w:tc>
      </w:tr>
    </w:tbl>
    <w:p w:rsidR="00B46518" w:rsidRPr="00B46518" w:rsidRDefault="00B46518" w:rsidP="00B46518">
      <w:pPr>
        <w:tabs>
          <w:tab w:val="left" w:pos="3969"/>
        </w:tabs>
        <w:spacing w:after="0" w:line="240" w:lineRule="auto"/>
        <w:ind w:left="-57" w:right="-113"/>
        <w:rPr>
          <w:rFonts w:ascii="Times New Roman" w:eastAsia="Times New Roman" w:hAnsi="Times New Roman" w:cs="Times New Roman"/>
        </w:rPr>
      </w:pPr>
    </w:p>
    <w:p w:rsidR="00B46518" w:rsidRPr="00E97FEB" w:rsidRDefault="00B46518" w:rsidP="00B46518">
      <w:pPr>
        <w:spacing w:after="0"/>
        <w:ind w:left="-57" w:right="-113"/>
        <w:jc w:val="center"/>
        <w:rPr>
          <w:rFonts w:ascii="Times New Roman" w:eastAsia="Times New Roman" w:hAnsi="Times New Roman" w:cs="Times New Roman"/>
          <w:b/>
          <w:sz w:val="32"/>
          <w:szCs w:val="32"/>
        </w:rPr>
      </w:pPr>
      <w:r w:rsidRPr="00E97FEB">
        <w:rPr>
          <w:rFonts w:ascii="Times New Roman" w:eastAsia="Times New Roman" w:hAnsi="Times New Roman" w:cs="Times New Roman"/>
          <w:b/>
          <w:sz w:val="32"/>
          <w:szCs w:val="32"/>
        </w:rPr>
        <w:t>Рабочая программа</w:t>
      </w:r>
    </w:p>
    <w:p w:rsidR="00B46518" w:rsidRPr="00E97FEB" w:rsidRDefault="00B46518" w:rsidP="00B46518">
      <w:pPr>
        <w:spacing w:after="0"/>
        <w:ind w:left="-57" w:right="-113"/>
        <w:jc w:val="center"/>
        <w:rPr>
          <w:rFonts w:ascii="Times New Roman" w:eastAsia="Times New Roman" w:hAnsi="Times New Roman" w:cs="Times New Roman"/>
          <w:b/>
          <w:i/>
          <w:sz w:val="32"/>
          <w:szCs w:val="32"/>
        </w:rPr>
      </w:pPr>
      <w:proofErr w:type="gramStart"/>
      <w:r w:rsidRPr="00E97FEB">
        <w:rPr>
          <w:rFonts w:ascii="Times New Roman" w:eastAsia="Times New Roman" w:hAnsi="Times New Roman" w:cs="Times New Roman"/>
          <w:b/>
          <w:i/>
          <w:sz w:val="32"/>
          <w:szCs w:val="32"/>
        </w:rPr>
        <w:t>по  литературе</w:t>
      </w:r>
      <w:proofErr w:type="gramEnd"/>
    </w:p>
    <w:p w:rsidR="00B46518" w:rsidRPr="00E97FEB" w:rsidRDefault="00B46518" w:rsidP="00B46518">
      <w:pPr>
        <w:tabs>
          <w:tab w:val="left" w:pos="3969"/>
        </w:tabs>
        <w:spacing w:after="0" w:line="240" w:lineRule="auto"/>
        <w:ind w:left="-57" w:right="-113"/>
        <w:jc w:val="center"/>
        <w:rPr>
          <w:rFonts w:ascii="Times New Roman" w:eastAsia="Times New Roman" w:hAnsi="Times New Roman" w:cs="Times New Roman"/>
          <w:sz w:val="32"/>
          <w:szCs w:val="32"/>
        </w:rPr>
      </w:pPr>
      <w:r w:rsidRPr="00E97FEB">
        <w:rPr>
          <w:rFonts w:ascii="Times New Roman" w:eastAsia="Times New Roman" w:hAnsi="Times New Roman" w:cs="Times New Roman"/>
          <w:sz w:val="32"/>
          <w:szCs w:val="32"/>
        </w:rPr>
        <w:t>Уровень образования: среднее</w:t>
      </w:r>
      <w:r w:rsidR="009B3026" w:rsidRPr="00E97FEB">
        <w:rPr>
          <w:rFonts w:ascii="Times New Roman" w:eastAsia="Times New Roman" w:hAnsi="Times New Roman" w:cs="Times New Roman"/>
          <w:sz w:val="32"/>
          <w:szCs w:val="32"/>
        </w:rPr>
        <w:t xml:space="preserve"> </w:t>
      </w:r>
      <w:r w:rsidRPr="00E97FEB">
        <w:rPr>
          <w:rFonts w:ascii="Times New Roman" w:eastAsia="Times New Roman" w:hAnsi="Times New Roman" w:cs="Times New Roman"/>
          <w:sz w:val="32"/>
          <w:szCs w:val="32"/>
        </w:rPr>
        <w:t>общее образование, 10-11 класс</w:t>
      </w:r>
      <w:r w:rsidR="00107A43" w:rsidRPr="00E97FEB">
        <w:rPr>
          <w:rFonts w:ascii="Times New Roman" w:eastAsia="Times New Roman" w:hAnsi="Times New Roman" w:cs="Times New Roman"/>
          <w:sz w:val="32"/>
          <w:szCs w:val="32"/>
        </w:rPr>
        <w:t>ы</w:t>
      </w:r>
    </w:p>
    <w:p w:rsidR="00B46518" w:rsidRPr="00E97FEB" w:rsidRDefault="00B46518" w:rsidP="00B46518">
      <w:pPr>
        <w:tabs>
          <w:tab w:val="left" w:pos="3969"/>
        </w:tabs>
        <w:spacing w:after="0" w:line="240" w:lineRule="auto"/>
        <w:ind w:left="-57" w:right="-113"/>
        <w:jc w:val="center"/>
        <w:rPr>
          <w:rFonts w:ascii="Times New Roman" w:eastAsia="Times New Roman" w:hAnsi="Times New Roman" w:cs="Times New Roman"/>
          <w:b/>
          <w:sz w:val="32"/>
          <w:szCs w:val="32"/>
        </w:rPr>
      </w:pPr>
    </w:p>
    <w:p w:rsidR="00B46518" w:rsidRPr="009B3026" w:rsidRDefault="00B46518" w:rsidP="00B46518">
      <w:pPr>
        <w:tabs>
          <w:tab w:val="left" w:pos="3969"/>
        </w:tabs>
        <w:spacing w:after="0" w:line="240" w:lineRule="auto"/>
        <w:ind w:left="-57" w:right="-113"/>
        <w:jc w:val="center"/>
        <w:rPr>
          <w:rFonts w:ascii="Times New Roman" w:eastAsia="Times New Roman" w:hAnsi="Times New Roman" w:cs="Times New Roman"/>
          <w:sz w:val="24"/>
          <w:szCs w:val="24"/>
        </w:rPr>
      </w:pPr>
    </w:p>
    <w:p w:rsidR="00B46518" w:rsidRPr="00B46518" w:rsidRDefault="00B46518" w:rsidP="00B46518">
      <w:pPr>
        <w:tabs>
          <w:tab w:val="left" w:pos="3969"/>
        </w:tabs>
        <w:spacing w:after="0" w:line="240" w:lineRule="auto"/>
        <w:ind w:left="-57" w:right="-113"/>
        <w:jc w:val="center"/>
        <w:rPr>
          <w:rFonts w:ascii="Times New Roman" w:eastAsia="Times New Roman" w:hAnsi="Times New Roman" w:cs="Times New Roman"/>
        </w:rPr>
      </w:pPr>
    </w:p>
    <w:p w:rsidR="00B46518" w:rsidRPr="00B46518" w:rsidRDefault="00B46518" w:rsidP="00B46518">
      <w:pPr>
        <w:tabs>
          <w:tab w:val="left" w:pos="3969"/>
        </w:tabs>
        <w:spacing w:after="0" w:line="240" w:lineRule="auto"/>
        <w:ind w:left="-57" w:right="-113"/>
        <w:jc w:val="center"/>
        <w:rPr>
          <w:rFonts w:ascii="Times New Roman" w:eastAsia="Times New Roman" w:hAnsi="Times New Roman" w:cs="Times New Roman"/>
        </w:rPr>
      </w:pPr>
    </w:p>
    <w:p w:rsidR="00B46518" w:rsidRPr="00B46518" w:rsidRDefault="00B46518" w:rsidP="00B46518">
      <w:pPr>
        <w:tabs>
          <w:tab w:val="left" w:pos="3969"/>
        </w:tabs>
        <w:spacing w:after="0" w:line="240" w:lineRule="auto"/>
        <w:ind w:left="-57" w:right="-113"/>
        <w:rPr>
          <w:rFonts w:ascii="Times New Roman" w:eastAsia="Times New Roman" w:hAnsi="Times New Roman" w:cs="Times New Roman"/>
        </w:rPr>
      </w:pPr>
    </w:p>
    <w:p w:rsidR="00107A43" w:rsidRDefault="009B3026" w:rsidP="009B3026">
      <w:pPr>
        <w:tabs>
          <w:tab w:val="left" w:pos="3969"/>
        </w:tabs>
        <w:spacing w:after="0" w:line="240" w:lineRule="auto"/>
        <w:ind w:left="-57" w:right="-113"/>
        <w:jc w:val="center"/>
        <w:rPr>
          <w:rFonts w:ascii="Times New Roman" w:eastAsia="Times New Roman" w:hAnsi="Times New Roman" w:cs="Times New Roman"/>
        </w:rPr>
      </w:pPr>
      <w:r>
        <w:rPr>
          <w:rFonts w:ascii="Times New Roman" w:eastAsia="Times New Roman" w:hAnsi="Times New Roman" w:cs="Times New Roman"/>
        </w:rPr>
        <w:t xml:space="preserve">                                                                                                                          </w:t>
      </w:r>
      <w:r w:rsidR="00B46518" w:rsidRPr="00B46518">
        <w:rPr>
          <w:rFonts w:ascii="Times New Roman" w:eastAsia="Times New Roman" w:hAnsi="Times New Roman" w:cs="Times New Roman"/>
        </w:rPr>
        <w:t>Разработано:</w:t>
      </w:r>
      <w:r>
        <w:rPr>
          <w:rFonts w:ascii="Times New Roman" w:eastAsia="Times New Roman" w:hAnsi="Times New Roman" w:cs="Times New Roman"/>
        </w:rPr>
        <w:t xml:space="preserve"> </w:t>
      </w:r>
      <w:proofErr w:type="gramStart"/>
      <w:r w:rsidR="00B46518" w:rsidRPr="00B46518">
        <w:rPr>
          <w:rFonts w:ascii="Times New Roman" w:eastAsia="Times New Roman" w:hAnsi="Times New Roman" w:cs="Times New Roman"/>
        </w:rPr>
        <w:t>ШМО  учителей</w:t>
      </w:r>
      <w:proofErr w:type="gramEnd"/>
      <w:r w:rsidR="00B46518" w:rsidRPr="00B46518">
        <w:rPr>
          <w:rFonts w:ascii="Times New Roman" w:eastAsia="Times New Roman" w:hAnsi="Times New Roman" w:cs="Times New Roman"/>
        </w:rPr>
        <w:t xml:space="preserve">  русского  языка  и  литературы</w:t>
      </w:r>
      <w:r w:rsidR="00107A43">
        <w:rPr>
          <w:rFonts w:ascii="Times New Roman" w:eastAsia="Times New Roman" w:hAnsi="Times New Roman" w:cs="Times New Roman"/>
        </w:rPr>
        <w:t xml:space="preserve">, </w:t>
      </w:r>
    </w:p>
    <w:p w:rsidR="00B46518" w:rsidRPr="00B46518" w:rsidRDefault="00107A43" w:rsidP="009B3026">
      <w:pPr>
        <w:tabs>
          <w:tab w:val="left" w:pos="3969"/>
        </w:tabs>
        <w:spacing w:after="0" w:line="240" w:lineRule="auto"/>
        <w:ind w:left="-57" w:right="-113"/>
        <w:jc w:val="center"/>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родного языка и литературы</w:t>
      </w:r>
    </w:p>
    <w:p w:rsidR="00B46518" w:rsidRPr="00B46518" w:rsidRDefault="00B46518" w:rsidP="00B46518">
      <w:pPr>
        <w:tabs>
          <w:tab w:val="left" w:pos="3969"/>
        </w:tabs>
        <w:spacing w:after="0" w:line="240" w:lineRule="auto"/>
        <w:ind w:left="-57" w:right="-113"/>
        <w:rPr>
          <w:rFonts w:ascii="Times New Roman" w:eastAsia="Times New Roman" w:hAnsi="Times New Roman" w:cs="Times New Roman"/>
        </w:rPr>
      </w:pPr>
    </w:p>
    <w:p w:rsidR="00325391" w:rsidRPr="00B46518" w:rsidRDefault="00325391" w:rsidP="00530494">
      <w:pPr>
        <w:pStyle w:val="a7"/>
        <w:spacing w:line="360" w:lineRule="auto"/>
        <w:jc w:val="center"/>
        <w:rPr>
          <w:rFonts w:ascii="Times New Roman" w:hAnsi="Times New Roman"/>
          <w:vertAlign w:val="superscript"/>
        </w:rPr>
      </w:pPr>
    </w:p>
    <w:p w:rsidR="00325391" w:rsidRPr="00B46518" w:rsidRDefault="00325391" w:rsidP="00680B1A">
      <w:pPr>
        <w:pStyle w:val="a7"/>
        <w:spacing w:line="360" w:lineRule="auto"/>
        <w:jc w:val="both"/>
        <w:rPr>
          <w:rFonts w:ascii="Times New Roman" w:hAnsi="Times New Roman"/>
          <w:vertAlign w:val="superscript"/>
        </w:rPr>
      </w:pPr>
    </w:p>
    <w:p w:rsidR="00325391" w:rsidRPr="00B46518" w:rsidRDefault="00325391" w:rsidP="00680B1A">
      <w:pPr>
        <w:pStyle w:val="a7"/>
        <w:spacing w:line="360" w:lineRule="auto"/>
        <w:jc w:val="both"/>
        <w:rPr>
          <w:rFonts w:ascii="Times New Roman" w:hAnsi="Times New Roman"/>
          <w:vertAlign w:val="superscript"/>
        </w:rPr>
      </w:pPr>
    </w:p>
    <w:p w:rsidR="00325391" w:rsidRPr="00B46518" w:rsidRDefault="00325391" w:rsidP="00680B1A">
      <w:pPr>
        <w:spacing w:line="360" w:lineRule="auto"/>
        <w:jc w:val="both"/>
        <w:rPr>
          <w:rFonts w:ascii="Times New Roman" w:hAnsi="Times New Roman" w:cs="Times New Roman"/>
        </w:rPr>
      </w:pPr>
    </w:p>
    <w:tbl>
      <w:tblPr>
        <w:tblW w:w="0" w:type="auto"/>
        <w:tblLook w:val="04A0" w:firstRow="1" w:lastRow="0" w:firstColumn="1" w:lastColumn="0" w:noHBand="0" w:noVBand="1"/>
      </w:tblPr>
      <w:tblGrid>
        <w:gridCol w:w="4361"/>
      </w:tblGrid>
      <w:tr w:rsidR="00B46518" w:rsidRPr="00B46518" w:rsidTr="00325391">
        <w:tc>
          <w:tcPr>
            <w:tcW w:w="4361" w:type="dxa"/>
          </w:tcPr>
          <w:p w:rsidR="00B46518" w:rsidRPr="00B46518" w:rsidRDefault="00B46518" w:rsidP="00680B1A">
            <w:pPr>
              <w:tabs>
                <w:tab w:val="left" w:pos="0"/>
              </w:tabs>
              <w:spacing w:after="0" w:line="360" w:lineRule="auto"/>
              <w:jc w:val="both"/>
              <w:rPr>
                <w:rFonts w:ascii="Times New Roman" w:hAnsi="Times New Roman" w:cs="Times New Roman"/>
                <w:i/>
              </w:rPr>
            </w:pPr>
          </w:p>
        </w:tc>
      </w:tr>
    </w:tbl>
    <w:p w:rsidR="00325391" w:rsidRPr="00B46518" w:rsidRDefault="00325391" w:rsidP="00680B1A">
      <w:pPr>
        <w:spacing w:after="0" w:line="360" w:lineRule="auto"/>
        <w:jc w:val="both"/>
        <w:rPr>
          <w:rFonts w:ascii="Times New Roman" w:eastAsia="Calibri" w:hAnsi="Times New Roman" w:cs="Times New Roman"/>
          <w:i/>
        </w:rPr>
      </w:pPr>
    </w:p>
    <w:p w:rsidR="00325391" w:rsidRPr="00107A43" w:rsidRDefault="00325391" w:rsidP="00107A43">
      <w:pPr>
        <w:shd w:val="clear" w:color="auto" w:fill="FFFFFF"/>
        <w:spacing w:line="240" w:lineRule="auto"/>
        <w:jc w:val="both"/>
        <w:rPr>
          <w:rFonts w:ascii="Times New Roman" w:eastAsia="Times New Roman" w:hAnsi="Times New Roman" w:cs="Times New Roman"/>
          <w:sz w:val="24"/>
          <w:szCs w:val="24"/>
        </w:rPr>
      </w:pPr>
      <w:r w:rsidRPr="00107A43">
        <w:rPr>
          <w:rFonts w:ascii="Times New Roman" w:hAnsi="Times New Roman" w:cs="Times New Roman"/>
          <w:color w:val="000000" w:themeColor="text1"/>
          <w:sz w:val="24"/>
          <w:szCs w:val="24"/>
        </w:rPr>
        <w:t xml:space="preserve">Настоящая рабочая программа по литературе для учащихся 10-11 </w:t>
      </w:r>
      <w:proofErr w:type="gramStart"/>
      <w:r w:rsidRPr="00107A43">
        <w:rPr>
          <w:rFonts w:ascii="Times New Roman" w:hAnsi="Times New Roman" w:cs="Times New Roman"/>
          <w:color w:val="000000" w:themeColor="text1"/>
          <w:sz w:val="24"/>
          <w:szCs w:val="24"/>
        </w:rPr>
        <w:t>классов  составлена</w:t>
      </w:r>
      <w:proofErr w:type="gramEnd"/>
      <w:r w:rsidR="0085133A" w:rsidRPr="00107A43">
        <w:rPr>
          <w:rStyle w:val="a3"/>
          <w:rFonts w:ascii="Times New Roman" w:hAnsi="Times New Roman" w:cs="Times New Roman"/>
          <w:b/>
          <w:color w:val="000000" w:themeColor="text1"/>
          <w:sz w:val="24"/>
          <w:szCs w:val="24"/>
        </w:rPr>
        <w:t xml:space="preserve"> </w:t>
      </w:r>
      <w:r w:rsidR="009B3026" w:rsidRPr="00107A43">
        <w:rPr>
          <w:rStyle w:val="a3"/>
          <w:rFonts w:ascii="Times New Roman" w:hAnsi="Times New Roman" w:cs="Times New Roman"/>
          <w:b/>
          <w:i w:val="0"/>
          <w:color w:val="000000" w:themeColor="text1"/>
          <w:sz w:val="24"/>
          <w:szCs w:val="24"/>
        </w:rPr>
        <w:t>в соответствии с требованиями</w:t>
      </w:r>
      <w:r w:rsidRPr="00107A43">
        <w:rPr>
          <w:rFonts w:ascii="Times New Roman" w:hAnsi="Times New Roman" w:cs="Times New Roman"/>
          <w:color w:val="000000" w:themeColor="text1"/>
          <w:sz w:val="24"/>
          <w:szCs w:val="24"/>
        </w:rPr>
        <w:t xml:space="preserve"> Федерального компонента государственного образовательного стандарта </w:t>
      </w:r>
      <w:r w:rsidR="00694A01" w:rsidRPr="00107A43">
        <w:rPr>
          <w:rFonts w:ascii="Times New Roman" w:hAnsi="Times New Roman" w:cs="Times New Roman"/>
          <w:color w:val="000000" w:themeColor="text1"/>
          <w:sz w:val="24"/>
          <w:szCs w:val="24"/>
        </w:rPr>
        <w:t xml:space="preserve">среднего (полного) </w:t>
      </w:r>
      <w:r w:rsidRPr="00107A43">
        <w:rPr>
          <w:rFonts w:ascii="Times New Roman" w:hAnsi="Times New Roman" w:cs="Times New Roman"/>
          <w:color w:val="000000" w:themeColor="text1"/>
          <w:sz w:val="24"/>
          <w:szCs w:val="24"/>
        </w:rPr>
        <w:t>общего образования</w:t>
      </w:r>
      <w:r w:rsidR="008444E5" w:rsidRPr="00107A43">
        <w:rPr>
          <w:rFonts w:ascii="Times New Roman" w:hAnsi="Times New Roman" w:cs="Times New Roman"/>
          <w:color w:val="000000" w:themeColor="text1"/>
          <w:sz w:val="24"/>
          <w:szCs w:val="24"/>
        </w:rPr>
        <w:t>,</w:t>
      </w:r>
      <w:r w:rsidRPr="00107A43">
        <w:rPr>
          <w:rFonts w:ascii="Times New Roman" w:hAnsi="Times New Roman" w:cs="Times New Roman"/>
          <w:color w:val="000000" w:themeColor="text1"/>
          <w:sz w:val="24"/>
          <w:szCs w:val="24"/>
        </w:rPr>
        <w:t xml:space="preserve"> </w:t>
      </w:r>
      <w:r w:rsidR="009B3026" w:rsidRPr="00107A43">
        <w:rPr>
          <w:rFonts w:ascii="Times New Roman" w:hAnsi="Times New Roman" w:cs="Times New Roman"/>
          <w:color w:val="000000" w:themeColor="text1"/>
          <w:sz w:val="24"/>
          <w:szCs w:val="24"/>
        </w:rPr>
        <w:t xml:space="preserve">на основе </w:t>
      </w:r>
      <w:r w:rsidRPr="00107A43">
        <w:rPr>
          <w:rFonts w:ascii="Times New Roman" w:hAnsi="Times New Roman" w:cs="Times New Roman"/>
          <w:color w:val="000000" w:themeColor="text1"/>
          <w:sz w:val="24"/>
          <w:szCs w:val="24"/>
        </w:rPr>
        <w:t>Примерной программы</w:t>
      </w:r>
      <w:r w:rsidR="0085133A" w:rsidRPr="00107A43">
        <w:rPr>
          <w:rFonts w:ascii="Times New Roman" w:hAnsi="Times New Roman" w:cs="Times New Roman"/>
          <w:b/>
          <w:color w:val="000000" w:themeColor="text1"/>
          <w:sz w:val="24"/>
          <w:szCs w:val="24"/>
        </w:rPr>
        <w:t xml:space="preserve"> </w:t>
      </w:r>
      <w:r w:rsidRPr="00107A43">
        <w:rPr>
          <w:rFonts w:ascii="Times New Roman" w:hAnsi="Times New Roman" w:cs="Times New Roman"/>
          <w:color w:val="000000" w:themeColor="text1"/>
          <w:sz w:val="24"/>
          <w:szCs w:val="24"/>
        </w:rPr>
        <w:t xml:space="preserve">среднего (полного) общего образования по литературе (базовый уровень), </w:t>
      </w:r>
      <w:r w:rsidR="009B3026" w:rsidRPr="00107A43">
        <w:rPr>
          <w:rFonts w:ascii="Times New Roman" w:hAnsi="Times New Roman" w:cs="Times New Roman"/>
          <w:color w:val="000000" w:themeColor="text1"/>
          <w:sz w:val="24"/>
          <w:szCs w:val="24"/>
        </w:rPr>
        <w:t xml:space="preserve">с учетом </w:t>
      </w:r>
      <w:r w:rsidRPr="00107A43">
        <w:rPr>
          <w:rFonts w:ascii="Times New Roman" w:hAnsi="Times New Roman" w:cs="Times New Roman"/>
          <w:color w:val="000000" w:themeColor="text1"/>
          <w:sz w:val="24"/>
          <w:szCs w:val="24"/>
        </w:rPr>
        <w:t xml:space="preserve">авторской  программы для общеобразовательных учреждений по литературе </w:t>
      </w:r>
      <w:r w:rsidR="009B3026" w:rsidRPr="00107A43">
        <w:rPr>
          <w:rFonts w:ascii="Times New Roman" w:hAnsi="Times New Roman" w:cs="Times New Roman"/>
          <w:color w:val="000000" w:themeColor="text1"/>
          <w:sz w:val="24"/>
          <w:szCs w:val="24"/>
        </w:rPr>
        <w:t xml:space="preserve">( Программа по Литературе </w:t>
      </w:r>
      <w:r w:rsidRPr="00107A43">
        <w:rPr>
          <w:rFonts w:ascii="Times New Roman" w:hAnsi="Times New Roman" w:cs="Times New Roman"/>
          <w:color w:val="000000" w:themeColor="text1"/>
          <w:sz w:val="24"/>
          <w:szCs w:val="24"/>
        </w:rPr>
        <w:t>для 5-11 кла</w:t>
      </w:r>
      <w:r w:rsidR="009B3026" w:rsidRPr="00107A43">
        <w:rPr>
          <w:rFonts w:ascii="Times New Roman" w:hAnsi="Times New Roman" w:cs="Times New Roman"/>
          <w:color w:val="000000" w:themeColor="text1"/>
          <w:sz w:val="24"/>
          <w:szCs w:val="24"/>
        </w:rPr>
        <w:t xml:space="preserve">ссов общеобразовательной школы. Авторы-составители: Г. С. </w:t>
      </w:r>
      <w:proofErr w:type="spellStart"/>
      <w:r w:rsidR="009B3026" w:rsidRPr="00107A43">
        <w:rPr>
          <w:rFonts w:ascii="Times New Roman" w:hAnsi="Times New Roman" w:cs="Times New Roman"/>
          <w:color w:val="000000" w:themeColor="text1"/>
          <w:sz w:val="24"/>
          <w:szCs w:val="24"/>
        </w:rPr>
        <w:t>Меркин</w:t>
      </w:r>
      <w:proofErr w:type="spellEnd"/>
      <w:r w:rsidR="009B3026" w:rsidRPr="00107A43">
        <w:rPr>
          <w:rFonts w:ascii="Times New Roman" w:hAnsi="Times New Roman" w:cs="Times New Roman"/>
          <w:color w:val="000000" w:themeColor="text1"/>
          <w:sz w:val="24"/>
          <w:szCs w:val="24"/>
        </w:rPr>
        <w:t xml:space="preserve">, С. А. Зинин, </w:t>
      </w:r>
      <w:proofErr w:type="spellStart"/>
      <w:r w:rsidR="009B3026" w:rsidRPr="00107A43">
        <w:rPr>
          <w:rFonts w:ascii="Times New Roman" w:hAnsi="Times New Roman" w:cs="Times New Roman"/>
          <w:color w:val="000000" w:themeColor="text1"/>
          <w:sz w:val="24"/>
          <w:szCs w:val="24"/>
        </w:rPr>
        <w:t>В.</w:t>
      </w:r>
      <w:r w:rsidRPr="00107A43">
        <w:rPr>
          <w:rFonts w:ascii="Times New Roman" w:hAnsi="Times New Roman" w:cs="Times New Roman"/>
          <w:color w:val="000000" w:themeColor="text1"/>
          <w:sz w:val="24"/>
          <w:szCs w:val="24"/>
        </w:rPr>
        <w:t>А.Чалмаев</w:t>
      </w:r>
      <w:proofErr w:type="spellEnd"/>
      <w:r w:rsidR="009B3026" w:rsidRPr="00107A43">
        <w:rPr>
          <w:rFonts w:ascii="Times New Roman" w:hAnsi="Times New Roman" w:cs="Times New Roman"/>
          <w:color w:val="000000" w:themeColor="text1"/>
          <w:sz w:val="24"/>
          <w:szCs w:val="24"/>
        </w:rPr>
        <w:t>- Москва: «Русское слово», 2010</w:t>
      </w:r>
      <w:r w:rsidR="009B3026" w:rsidRPr="00107A43">
        <w:rPr>
          <w:rFonts w:ascii="Times New Roman" w:hAnsi="Times New Roman" w:cs="Times New Roman"/>
          <w:sz w:val="24"/>
          <w:szCs w:val="24"/>
        </w:rPr>
        <w:t>)</w:t>
      </w:r>
    </w:p>
    <w:p w:rsidR="00325391" w:rsidRPr="00107A43" w:rsidRDefault="00325391" w:rsidP="00107A43">
      <w:pPr>
        <w:pStyle w:val="a5"/>
        <w:shd w:val="clear" w:color="auto" w:fill="auto"/>
        <w:spacing w:line="240" w:lineRule="auto"/>
        <w:ind w:right="-13" w:firstLine="567"/>
        <w:jc w:val="both"/>
        <w:rPr>
          <w:spacing w:val="-6"/>
          <w:sz w:val="24"/>
          <w:szCs w:val="24"/>
        </w:rPr>
      </w:pPr>
      <w:r w:rsidRPr="00107A43">
        <w:rPr>
          <w:sz w:val="24"/>
          <w:szCs w:val="24"/>
        </w:rPr>
        <w:t xml:space="preserve">Реализуется предметная линия учебников   </w:t>
      </w:r>
      <w:proofErr w:type="spellStart"/>
      <w:r w:rsidRPr="00107A43">
        <w:rPr>
          <w:spacing w:val="-6"/>
          <w:sz w:val="24"/>
          <w:szCs w:val="24"/>
        </w:rPr>
        <w:t>Чалмаева</w:t>
      </w:r>
      <w:proofErr w:type="spellEnd"/>
      <w:r w:rsidRPr="00107A43">
        <w:rPr>
          <w:spacing w:val="-6"/>
          <w:sz w:val="24"/>
          <w:szCs w:val="24"/>
        </w:rPr>
        <w:t xml:space="preserve"> В.А., Зинина С.А., Сахарова В.И.</w:t>
      </w:r>
    </w:p>
    <w:tbl>
      <w:tblPr>
        <w:tblStyle w:val="16"/>
        <w:tblW w:w="0" w:type="auto"/>
        <w:tblLook w:val="04A0" w:firstRow="1" w:lastRow="0" w:firstColumn="1" w:lastColumn="0" w:noHBand="0" w:noVBand="1"/>
      </w:tblPr>
      <w:tblGrid>
        <w:gridCol w:w="1809"/>
        <w:gridCol w:w="9639"/>
        <w:gridCol w:w="2552"/>
      </w:tblGrid>
      <w:tr w:rsidR="008444E5" w:rsidRPr="00107A43" w:rsidTr="008444E5">
        <w:tc>
          <w:tcPr>
            <w:tcW w:w="1809" w:type="dxa"/>
          </w:tcPr>
          <w:p w:rsidR="008444E5" w:rsidRPr="00107A43" w:rsidRDefault="008444E5" w:rsidP="00107A43">
            <w:pPr>
              <w:rPr>
                <w:rFonts w:ascii="Times New Roman" w:eastAsia="Times New Roman" w:hAnsi="Times New Roman" w:cs="Times New Roman"/>
                <w:sz w:val="24"/>
                <w:szCs w:val="24"/>
                <w:shd w:val="clear" w:color="auto" w:fill="FFFFFF"/>
              </w:rPr>
            </w:pPr>
            <w:r w:rsidRPr="00107A43">
              <w:rPr>
                <w:rFonts w:ascii="Times New Roman" w:eastAsia="Times New Roman" w:hAnsi="Times New Roman" w:cs="Times New Roman"/>
                <w:sz w:val="24"/>
                <w:szCs w:val="24"/>
                <w:shd w:val="clear" w:color="auto" w:fill="FFFFFF"/>
              </w:rPr>
              <w:t>Класс</w:t>
            </w:r>
          </w:p>
        </w:tc>
        <w:tc>
          <w:tcPr>
            <w:tcW w:w="9639" w:type="dxa"/>
          </w:tcPr>
          <w:p w:rsidR="008444E5" w:rsidRPr="00107A43" w:rsidRDefault="008444E5" w:rsidP="00107A43">
            <w:pPr>
              <w:rPr>
                <w:rFonts w:ascii="Times New Roman" w:eastAsia="Times New Roman" w:hAnsi="Times New Roman" w:cs="Times New Roman"/>
                <w:sz w:val="24"/>
                <w:szCs w:val="24"/>
                <w:shd w:val="clear" w:color="auto" w:fill="FFFFFF"/>
              </w:rPr>
            </w:pPr>
            <w:r w:rsidRPr="00107A43">
              <w:rPr>
                <w:rFonts w:ascii="Times New Roman" w:eastAsia="Times New Roman" w:hAnsi="Times New Roman" w:cs="Times New Roman"/>
                <w:sz w:val="24"/>
                <w:szCs w:val="24"/>
                <w:shd w:val="clear" w:color="auto" w:fill="FFFFFF"/>
              </w:rPr>
              <w:t>Авторы учебников</w:t>
            </w:r>
          </w:p>
        </w:tc>
        <w:tc>
          <w:tcPr>
            <w:tcW w:w="2552" w:type="dxa"/>
          </w:tcPr>
          <w:p w:rsidR="008444E5" w:rsidRPr="00107A43" w:rsidRDefault="008444E5" w:rsidP="00107A43">
            <w:pPr>
              <w:rPr>
                <w:rFonts w:ascii="Times New Roman" w:eastAsia="Times New Roman" w:hAnsi="Times New Roman" w:cs="Times New Roman"/>
                <w:sz w:val="24"/>
                <w:szCs w:val="24"/>
                <w:shd w:val="clear" w:color="auto" w:fill="FFFFFF"/>
              </w:rPr>
            </w:pPr>
            <w:r w:rsidRPr="00107A43">
              <w:rPr>
                <w:rFonts w:ascii="Times New Roman" w:eastAsia="Times New Roman" w:hAnsi="Times New Roman" w:cs="Times New Roman"/>
                <w:sz w:val="24"/>
                <w:szCs w:val="24"/>
                <w:shd w:val="clear" w:color="auto" w:fill="FFFFFF"/>
              </w:rPr>
              <w:t>Издательство</w:t>
            </w:r>
          </w:p>
        </w:tc>
      </w:tr>
      <w:tr w:rsidR="008444E5" w:rsidRPr="00107A43" w:rsidTr="008444E5">
        <w:tc>
          <w:tcPr>
            <w:tcW w:w="1809" w:type="dxa"/>
          </w:tcPr>
          <w:p w:rsidR="008444E5" w:rsidRPr="00107A43" w:rsidRDefault="008444E5" w:rsidP="00107A43">
            <w:pPr>
              <w:rPr>
                <w:rFonts w:ascii="Times New Roman" w:eastAsia="Times New Roman" w:hAnsi="Times New Roman" w:cs="Times New Roman"/>
                <w:sz w:val="24"/>
                <w:szCs w:val="24"/>
                <w:shd w:val="clear" w:color="auto" w:fill="FFFFFF"/>
              </w:rPr>
            </w:pPr>
            <w:r w:rsidRPr="00107A43">
              <w:rPr>
                <w:rFonts w:ascii="Times New Roman" w:eastAsia="Times New Roman" w:hAnsi="Times New Roman" w:cs="Times New Roman"/>
                <w:sz w:val="24"/>
                <w:szCs w:val="24"/>
                <w:shd w:val="clear" w:color="auto" w:fill="FFFFFF"/>
              </w:rPr>
              <w:t>10</w:t>
            </w:r>
          </w:p>
        </w:tc>
        <w:tc>
          <w:tcPr>
            <w:tcW w:w="9639" w:type="dxa"/>
          </w:tcPr>
          <w:p w:rsidR="008444E5" w:rsidRPr="00107A43" w:rsidRDefault="008444E5" w:rsidP="00107A43">
            <w:pPr>
              <w:rPr>
                <w:rFonts w:ascii="Times New Roman" w:eastAsia="Times New Roman" w:hAnsi="Times New Roman" w:cs="Times New Roman"/>
                <w:sz w:val="24"/>
                <w:szCs w:val="24"/>
              </w:rPr>
            </w:pPr>
            <w:r w:rsidRPr="00107A43">
              <w:rPr>
                <w:rFonts w:ascii="Times New Roman" w:eastAsia="Times New Roman" w:hAnsi="Times New Roman" w:cs="Times New Roman"/>
                <w:sz w:val="24"/>
                <w:szCs w:val="24"/>
              </w:rPr>
              <w:t>С.А. Зинин, В.И. Сахаров</w:t>
            </w:r>
          </w:p>
        </w:tc>
        <w:tc>
          <w:tcPr>
            <w:tcW w:w="2552" w:type="dxa"/>
          </w:tcPr>
          <w:p w:rsidR="008444E5" w:rsidRPr="00107A43" w:rsidRDefault="008444E5" w:rsidP="00107A43">
            <w:pPr>
              <w:rPr>
                <w:rFonts w:ascii="Times New Roman" w:eastAsia="Times New Roman" w:hAnsi="Times New Roman" w:cs="Times New Roman"/>
                <w:sz w:val="24"/>
                <w:szCs w:val="24"/>
                <w:shd w:val="clear" w:color="auto" w:fill="FFFFFF"/>
              </w:rPr>
            </w:pPr>
            <w:r w:rsidRPr="00107A43">
              <w:rPr>
                <w:rFonts w:ascii="Times New Roman" w:eastAsia="Times New Roman" w:hAnsi="Times New Roman" w:cs="Times New Roman"/>
                <w:sz w:val="24"/>
                <w:szCs w:val="24"/>
                <w:shd w:val="clear" w:color="auto" w:fill="FFFFFF"/>
              </w:rPr>
              <w:t>ООО «Русское слово»</w:t>
            </w:r>
          </w:p>
        </w:tc>
      </w:tr>
      <w:tr w:rsidR="008444E5" w:rsidRPr="00107A43" w:rsidTr="008444E5">
        <w:tc>
          <w:tcPr>
            <w:tcW w:w="1809" w:type="dxa"/>
          </w:tcPr>
          <w:p w:rsidR="008444E5" w:rsidRPr="00107A43" w:rsidRDefault="008444E5" w:rsidP="00107A43">
            <w:pPr>
              <w:rPr>
                <w:rFonts w:ascii="Times New Roman" w:eastAsia="Times New Roman" w:hAnsi="Times New Roman" w:cs="Times New Roman"/>
                <w:sz w:val="24"/>
                <w:szCs w:val="24"/>
                <w:shd w:val="clear" w:color="auto" w:fill="FFFFFF"/>
              </w:rPr>
            </w:pPr>
            <w:r w:rsidRPr="00107A43">
              <w:rPr>
                <w:rFonts w:ascii="Times New Roman" w:eastAsia="Times New Roman" w:hAnsi="Times New Roman" w:cs="Times New Roman"/>
                <w:sz w:val="24"/>
                <w:szCs w:val="24"/>
                <w:shd w:val="clear" w:color="auto" w:fill="FFFFFF"/>
              </w:rPr>
              <w:t>11</w:t>
            </w:r>
          </w:p>
        </w:tc>
        <w:tc>
          <w:tcPr>
            <w:tcW w:w="9639" w:type="dxa"/>
          </w:tcPr>
          <w:p w:rsidR="008444E5" w:rsidRPr="00107A43" w:rsidRDefault="008444E5" w:rsidP="00107A43">
            <w:pPr>
              <w:rPr>
                <w:rFonts w:ascii="Times New Roman" w:eastAsia="Times New Roman" w:hAnsi="Times New Roman" w:cs="Times New Roman"/>
                <w:sz w:val="24"/>
                <w:szCs w:val="24"/>
              </w:rPr>
            </w:pPr>
            <w:r w:rsidRPr="00107A43">
              <w:rPr>
                <w:rFonts w:ascii="Times New Roman" w:eastAsia="Times New Roman" w:hAnsi="Times New Roman" w:cs="Times New Roman"/>
                <w:sz w:val="24"/>
                <w:szCs w:val="24"/>
              </w:rPr>
              <w:t xml:space="preserve">С.А. Зинин,  В.А. </w:t>
            </w:r>
            <w:proofErr w:type="spellStart"/>
            <w:r w:rsidRPr="00107A43">
              <w:rPr>
                <w:rFonts w:ascii="Times New Roman" w:eastAsia="Times New Roman" w:hAnsi="Times New Roman" w:cs="Times New Roman"/>
                <w:sz w:val="24"/>
                <w:szCs w:val="24"/>
              </w:rPr>
              <w:t>Чалмаев</w:t>
            </w:r>
            <w:proofErr w:type="spellEnd"/>
          </w:p>
        </w:tc>
        <w:tc>
          <w:tcPr>
            <w:tcW w:w="2552" w:type="dxa"/>
          </w:tcPr>
          <w:p w:rsidR="008444E5" w:rsidRPr="00107A43" w:rsidRDefault="008444E5" w:rsidP="00107A43">
            <w:pPr>
              <w:rPr>
                <w:rFonts w:ascii="Times New Roman" w:eastAsia="Times New Roman" w:hAnsi="Times New Roman" w:cs="Times New Roman"/>
                <w:sz w:val="24"/>
                <w:szCs w:val="24"/>
              </w:rPr>
            </w:pPr>
            <w:proofErr w:type="spellStart"/>
            <w:r w:rsidRPr="00107A43">
              <w:rPr>
                <w:rFonts w:ascii="Times New Roman" w:eastAsia="Times New Roman" w:hAnsi="Times New Roman" w:cs="Times New Roman"/>
                <w:sz w:val="24"/>
                <w:szCs w:val="24"/>
                <w:shd w:val="clear" w:color="auto" w:fill="FFFFFF"/>
              </w:rPr>
              <w:t>ООО:«Русское</w:t>
            </w:r>
            <w:proofErr w:type="spellEnd"/>
            <w:r w:rsidRPr="00107A43">
              <w:rPr>
                <w:rFonts w:ascii="Times New Roman" w:eastAsia="Times New Roman" w:hAnsi="Times New Roman" w:cs="Times New Roman"/>
                <w:sz w:val="24"/>
                <w:szCs w:val="24"/>
                <w:shd w:val="clear" w:color="auto" w:fill="FFFFFF"/>
              </w:rPr>
              <w:t xml:space="preserve"> слово»</w:t>
            </w:r>
          </w:p>
        </w:tc>
      </w:tr>
    </w:tbl>
    <w:p w:rsidR="00325391" w:rsidRPr="00107A43" w:rsidRDefault="00325391" w:rsidP="00107A43">
      <w:pPr>
        <w:spacing w:after="0" w:line="240" w:lineRule="auto"/>
        <w:jc w:val="both"/>
        <w:rPr>
          <w:rFonts w:ascii="Times New Roman" w:hAnsi="Times New Roman" w:cs="Times New Roman"/>
          <w:sz w:val="24"/>
          <w:szCs w:val="24"/>
        </w:rPr>
      </w:pPr>
      <w:r w:rsidRPr="00107A43">
        <w:rPr>
          <w:rFonts w:ascii="Times New Roman" w:hAnsi="Times New Roman" w:cs="Times New Roman"/>
          <w:sz w:val="24"/>
          <w:szCs w:val="24"/>
        </w:rPr>
        <w:t>Рабочая программа рассчитана на 207 час</w:t>
      </w:r>
      <w:r w:rsidR="008444E5" w:rsidRPr="00107A43">
        <w:rPr>
          <w:rFonts w:ascii="Times New Roman" w:hAnsi="Times New Roman" w:cs="Times New Roman"/>
          <w:sz w:val="24"/>
          <w:szCs w:val="24"/>
        </w:rPr>
        <w:t>ов</w:t>
      </w:r>
      <w:r w:rsidRPr="00107A43">
        <w:rPr>
          <w:rFonts w:ascii="Times New Roman" w:hAnsi="Times New Roman" w:cs="Times New Roman"/>
          <w:sz w:val="24"/>
          <w:szCs w:val="24"/>
        </w:rPr>
        <w:t xml:space="preserve"> </w:t>
      </w:r>
      <w:r w:rsidR="00694A01" w:rsidRPr="00107A43">
        <w:rPr>
          <w:rFonts w:ascii="Times New Roman" w:hAnsi="Times New Roman" w:cs="Times New Roman"/>
          <w:sz w:val="24"/>
          <w:szCs w:val="24"/>
        </w:rPr>
        <w:t>(</w:t>
      </w:r>
      <w:r w:rsidRPr="00107A43">
        <w:rPr>
          <w:rFonts w:ascii="Times New Roman" w:hAnsi="Times New Roman" w:cs="Times New Roman"/>
          <w:sz w:val="24"/>
          <w:szCs w:val="24"/>
        </w:rPr>
        <w:t>10 класс – 105 час</w:t>
      </w:r>
      <w:r w:rsidR="008444E5" w:rsidRPr="00107A43">
        <w:rPr>
          <w:rFonts w:ascii="Times New Roman" w:hAnsi="Times New Roman" w:cs="Times New Roman"/>
          <w:sz w:val="24"/>
          <w:szCs w:val="24"/>
        </w:rPr>
        <w:t>ов</w:t>
      </w:r>
      <w:r w:rsidRPr="00107A43">
        <w:rPr>
          <w:rFonts w:ascii="Times New Roman" w:hAnsi="Times New Roman" w:cs="Times New Roman"/>
          <w:sz w:val="24"/>
          <w:szCs w:val="24"/>
        </w:rPr>
        <w:t>, 11 класс – 102 часа</w:t>
      </w:r>
      <w:r w:rsidR="00694A01" w:rsidRPr="00107A43">
        <w:rPr>
          <w:rFonts w:ascii="Times New Roman" w:hAnsi="Times New Roman" w:cs="Times New Roman"/>
          <w:sz w:val="24"/>
          <w:szCs w:val="24"/>
        </w:rPr>
        <w:t>)</w:t>
      </w:r>
      <w:r w:rsidRPr="00107A43">
        <w:rPr>
          <w:rFonts w:ascii="Times New Roman" w:hAnsi="Times New Roman" w:cs="Times New Roman"/>
          <w:sz w:val="24"/>
          <w:szCs w:val="24"/>
        </w:rPr>
        <w:t>.</w:t>
      </w:r>
    </w:p>
    <w:p w:rsidR="00325391" w:rsidRPr="00107A43" w:rsidRDefault="00325391" w:rsidP="00107A43">
      <w:pPr>
        <w:spacing w:after="0" w:line="240" w:lineRule="auto"/>
        <w:jc w:val="both"/>
        <w:rPr>
          <w:rFonts w:ascii="Times New Roman" w:hAnsi="Times New Roman" w:cs="Times New Roman"/>
          <w:sz w:val="24"/>
          <w:szCs w:val="24"/>
        </w:rPr>
      </w:pPr>
    </w:p>
    <w:p w:rsidR="00325391" w:rsidRPr="00107A43" w:rsidRDefault="00325391" w:rsidP="00107A43">
      <w:pPr>
        <w:pStyle w:val="aff7"/>
        <w:spacing w:before="0" w:beforeAutospacing="0" w:after="0" w:afterAutospacing="0"/>
        <w:jc w:val="both"/>
        <w:rPr>
          <w:color w:val="000000"/>
        </w:rPr>
      </w:pPr>
      <w:r w:rsidRPr="00107A43">
        <w:rPr>
          <w:b/>
          <w:bCs/>
          <w:color w:val="000000"/>
        </w:rPr>
        <w:t> ТРЕБОВАНИЯ К УРОВНЮ ПОДГОТОВКИ УЧАЩИХСЯ 10 КЛАССА</w:t>
      </w:r>
    </w:p>
    <w:p w:rsidR="00325391" w:rsidRPr="00107A43" w:rsidRDefault="00325391" w:rsidP="00107A43">
      <w:pPr>
        <w:pStyle w:val="aff7"/>
        <w:spacing w:before="0" w:beforeAutospacing="0" w:after="0" w:afterAutospacing="0"/>
        <w:jc w:val="both"/>
        <w:rPr>
          <w:color w:val="000000"/>
        </w:rPr>
      </w:pPr>
      <w:r w:rsidRPr="00107A43">
        <w:rPr>
          <w:i/>
          <w:iCs/>
          <w:color w:val="000000"/>
        </w:rPr>
        <w:t>В результате изучения литературы уч</w:t>
      </w:r>
      <w:r w:rsidR="00694A01" w:rsidRPr="00107A43">
        <w:rPr>
          <w:i/>
          <w:iCs/>
          <w:color w:val="000000"/>
        </w:rPr>
        <w:t xml:space="preserve">ащийся </w:t>
      </w:r>
      <w:r w:rsidRPr="00107A43">
        <w:rPr>
          <w:i/>
          <w:iCs/>
          <w:color w:val="000000"/>
        </w:rPr>
        <w:t>должен</w:t>
      </w:r>
    </w:p>
    <w:p w:rsidR="008444E5" w:rsidRPr="00107A43" w:rsidRDefault="008444E5" w:rsidP="00107A43">
      <w:pPr>
        <w:autoSpaceDE w:val="0"/>
        <w:autoSpaceDN w:val="0"/>
        <w:adjustRightInd w:val="0"/>
        <w:spacing w:after="0" w:line="240" w:lineRule="auto"/>
        <w:ind w:firstLine="705"/>
        <w:jc w:val="both"/>
        <w:rPr>
          <w:rFonts w:ascii="Times New Roman" w:eastAsia="Calibri" w:hAnsi="Times New Roman" w:cs="Times New Roman"/>
          <w:b/>
          <w:bCs/>
          <w:sz w:val="24"/>
          <w:szCs w:val="24"/>
          <w:lang w:eastAsia="en-US"/>
        </w:rPr>
      </w:pPr>
      <w:r w:rsidRPr="00107A43">
        <w:rPr>
          <w:rFonts w:ascii="Times New Roman" w:eastAsia="Calibri" w:hAnsi="Times New Roman" w:cs="Times New Roman"/>
          <w:b/>
          <w:bCs/>
          <w:sz w:val="24"/>
          <w:szCs w:val="24"/>
          <w:lang w:eastAsia="en-US"/>
        </w:rPr>
        <w:t>знать/понимать:</w:t>
      </w:r>
    </w:p>
    <w:p w:rsidR="008444E5" w:rsidRPr="00107A43" w:rsidRDefault="008444E5" w:rsidP="00107A43">
      <w:pPr>
        <w:autoSpaceDE w:val="0"/>
        <w:autoSpaceDN w:val="0"/>
        <w:adjustRightInd w:val="0"/>
        <w:spacing w:after="0" w:line="240" w:lineRule="auto"/>
        <w:ind w:firstLine="705"/>
        <w:jc w:val="both"/>
        <w:rPr>
          <w:rFonts w:ascii="Times New Roman" w:eastAsia="Calibri" w:hAnsi="Times New Roman" w:cs="Times New Roman"/>
          <w:sz w:val="24"/>
          <w:szCs w:val="24"/>
          <w:lang w:eastAsia="en-US"/>
        </w:rPr>
      </w:pPr>
      <w:r w:rsidRPr="00107A43">
        <w:rPr>
          <w:rFonts w:ascii="Times New Roman" w:eastAsia="Calibri" w:hAnsi="Times New Roman" w:cs="Times New Roman"/>
          <w:sz w:val="24"/>
          <w:szCs w:val="24"/>
          <w:lang w:eastAsia="en-US"/>
        </w:rPr>
        <w:t>• образную природу словесного искусства;</w:t>
      </w:r>
    </w:p>
    <w:p w:rsidR="008444E5" w:rsidRPr="00107A43" w:rsidRDefault="008444E5" w:rsidP="00107A43">
      <w:pPr>
        <w:autoSpaceDE w:val="0"/>
        <w:autoSpaceDN w:val="0"/>
        <w:adjustRightInd w:val="0"/>
        <w:spacing w:after="0" w:line="240" w:lineRule="auto"/>
        <w:ind w:firstLine="705"/>
        <w:jc w:val="both"/>
        <w:rPr>
          <w:rFonts w:ascii="Times New Roman" w:eastAsia="Calibri" w:hAnsi="Times New Roman" w:cs="Times New Roman"/>
          <w:sz w:val="24"/>
          <w:szCs w:val="24"/>
          <w:lang w:eastAsia="en-US"/>
        </w:rPr>
      </w:pPr>
      <w:r w:rsidRPr="00107A43">
        <w:rPr>
          <w:rFonts w:ascii="Times New Roman" w:eastAsia="Calibri" w:hAnsi="Times New Roman" w:cs="Times New Roman"/>
          <w:sz w:val="24"/>
          <w:szCs w:val="24"/>
          <w:lang w:eastAsia="en-US"/>
        </w:rPr>
        <w:t>• содержание изученных литературных произведений;</w:t>
      </w:r>
    </w:p>
    <w:p w:rsidR="008444E5" w:rsidRPr="00107A43" w:rsidRDefault="008444E5" w:rsidP="00107A43">
      <w:pPr>
        <w:autoSpaceDE w:val="0"/>
        <w:autoSpaceDN w:val="0"/>
        <w:adjustRightInd w:val="0"/>
        <w:spacing w:after="0" w:line="240" w:lineRule="auto"/>
        <w:ind w:firstLine="705"/>
        <w:jc w:val="both"/>
        <w:rPr>
          <w:rFonts w:ascii="Times New Roman" w:eastAsia="Calibri" w:hAnsi="Times New Roman" w:cs="Times New Roman"/>
          <w:sz w:val="24"/>
          <w:szCs w:val="24"/>
          <w:lang w:eastAsia="en-US"/>
        </w:rPr>
      </w:pPr>
      <w:r w:rsidRPr="00107A43">
        <w:rPr>
          <w:rFonts w:ascii="Times New Roman" w:eastAsia="Calibri" w:hAnsi="Times New Roman" w:cs="Times New Roman"/>
          <w:sz w:val="24"/>
          <w:szCs w:val="24"/>
          <w:lang w:eastAsia="en-US"/>
        </w:rPr>
        <w:t>• основные факты жизни и творчества писате</w:t>
      </w:r>
      <w:bookmarkStart w:id="0" w:name="_GoBack"/>
      <w:bookmarkEnd w:id="0"/>
      <w:r w:rsidRPr="00107A43">
        <w:rPr>
          <w:rFonts w:ascii="Times New Roman" w:eastAsia="Calibri" w:hAnsi="Times New Roman" w:cs="Times New Roman"/>
          <w:sz w:val="24"/>
          <w:szCs w:val="24"/>
          <w:lang w:eastAsia="en-US"/>
        </w:rPr>
        <w:t>лей-классиков XIX–XX вв.;</w:t>
      </w:r>
    </w:p>
    <w:p w:rsidR="008444E5" w:rsidRPr="00107A43" w:rsidRDefault="008444E5" w:rsidP="00107A43">
      <w:pPr>
        <w:autoSpaceDE w:val="0"/>
        <w:autoSpaceDN w:val="0"/>
        <w:adjustRightInd w:val="0"/>
        <w:spacing w:after="0" w:line="240" w:lineRule="auto"/>
        <w:ind w:firstLine="705"/>
        <w:jc w:val="both"/>
        <w:rPr>
          <w:rFonts w:ascii="Times New Roman" w:eastAsia="Calibri" w:hAnsi="Times New Roman" w:cs="Times New Roman"/>
          <w:sz w:val="24"/>
          <w:szCs w:val="24"/>
          <w:lang w:eastAsia="en-US"/>
        </w:rPr>
      </w:pPr>
      <w:r w:rsidRPr="00107A43">
        <w:rPr>
          <w:rFonts w:ascii="Times New Roman" w:eastAsia="Calibri" w:hAnsi="Times New Roman" w:cs="Times New Roman"/>
          <w:sz w:val="24"/>
          <w:szCs w:val="24"/>
          <w:lang w:eastAsia="en-US"/>
        </w:rPr>
        <w:t>• основные закономерности историко-литературного процесса и черты литературных направлений;</w:t>
      </w:r>
    </w:p>
    <w:p w:rsidR="008444E5" w:rsidRPr="00107A43" w:rsidRDefault="008444E5" w:rsidP="00107A43">
      <w:pPr>
        <w:autoSpaceDE w:val="0"/>
        <w:autoSpaceDN w:val="0"/>
        <w:adjustRightInd w:val="0"/>
        <w:spacing w:after="0" w:line="240" w:lineRule="auto"/>
        <w:ind w:firstLine="705"/>
        <w:jc w:val="both"/>
        <w:rPr>
          <w:rFonts w:ascii="Times New Roman" w:eastAsia="Calibri" w:hAnsi="Times New Roman" w:cs="Times New Roman"/>
          <w:sz w:val="24"/>
          <w:szCs w:val="24"/>
          <w:lang w:eastAsia="en-US"/>
        </w:rPr>
      </w:pPr>
      <w:r w:rsidRPr="00107A43">
        <w:rPr>
          <w:rFonts w:ascii="Times New Roman" w:eastAsia="Calibri" w:hAnsi="Times New Roman" w:cs="Times New Roman"/>
          <w:sz w:val="24"/>
          <w:szCs w:val="24"/>
          <w:lang w:eastAsia="en-US"/>
        </w:rPr>
        <w:t xml:space="preserve">• основные теоретико-литературные понятия; </w:t>
      </w:r>
    </w:p>
    <w:p w:rsidR="008444E5" w:rsidRPr="00107A43" w:rsidRDefault="008444E5" w:rsidP="00107A43">
      <w:pPr>
        <w:autoSpaceDE w:val="0"/>
        <w:autoSpaceDN w:val="0"/>
        <w:adjustRightInd w:val="0"/>
        <w:spacing w:after="0" w:line="240" w:lineRule="auto"/>
        <w:ind w:firstLine="570"/>
        <w:jc w:val="both"/>
        <w:rPr>
          <w:rFonts w:ascii="Times New Roman" w:eastAsia="Calibri" w:hAnsi="Times New Roman" w:cs="Times New Roman"/>
          <w:b/>
          <w:bCs/>
          <w:sz w:val="24"/>
          <w:szCs w:val="24"/>
          <w:lang w:eastAsia="en-US"/>
        </w:rPr>
      </w:pPr>
      <w:r w:rsidRPr="00107A43">
        <w:rPr>
          <w:rFonts w:ascii="Times New Roman" w:eastAsia="Calibri" w:hAnsi="Times New Roman" w:cs="Times New Roman"/>
          <w:b/>
          <w:bCs/>
          <w:sz w:val="24"/>
          <w:szCs w:val="24"/>
          <w:lang w:eastAsia="en-US"/>
        </w:rPr>
        <w:t>уметь:</w:t>
      </w:r>
    </w:p>
    <w:p w:rsidR="008444E5" w:rsidRPr="00107A43" w:rsidRDefault="008444E5" w:rsidP="00107A43">
      <w:pPr>
        <w:autoSpaceDE w:val="0"/>
        <w:autoSpaceDN w:val="0"/>
        <w:adjustRightInd w:val="0"/>
        <w:spacing w:after="0" w:line="240" w:lineRule="auto"/>
        <w:ind w:firstLine="705"/>
        <w:jc w:val="both"/>
        <w:rPr>
          <w:rFonts w:ascii="Times New Roman" w:eastAsia="Calibri" w:hAnsi="Times New Roman" w:cs="Times New Roman"/>
          <w:sz w:val="24"/>
          <w:szCs w:val="24"/>
          <w:lang w:eastAsia="en-US"/>
        </w:rPr>
      </w:pPr>
      <w:r w:rsidRPr="00107A43">
        <w:rPr>
          <w:rFonts w:ascii="Times New Roman" w:eastAsia="Calibri" w:hAnsi="Times New Roman" w:cs="Times New Roman"/>
          <w:sz w:val="24"/>
          <w:szCs w:val="24"/>
          <w:lang w:eastAsia="en-US"/>
        </w:rPr>
        <w:t>• воспроизводить содержание литературного произведения;</w:t>
      </w:r>
    </w:p>
    <w:p w:rsidR="008444E5" w:rsidRPr="00107A43" w:rsidRDefault="008444E5" w:rsidP="00107A43">
      <w:pPr>
        <w:autoSpaceDE w:val="0"/>
        <w:autoSpaceDN w:val="0"/>
        <w:adjustRightInd w:val="0"/>
        <w:spacing w:after="0" w:line="240" w:lineRule="auto"/>
        <w:ind w:firstLine="705"/>
        <w:jc w:val="both"/>
        <w:rPr>
          <w:rFonts w:ascii="Times New Roman" w:eastAsia="Calibri" w:hAnsi="Times New Roman" w:cs="Times New Roman"/>
          <w:sz w:val="24"/>
          <w:szCs w:val="24"/>
          <w:lang w:eastAsia="en-US"/>
        </w:rPr>
      </w:pPr>
      <w:r w:rsidRPr="00107A43">
        <w:rPr>
          <w:rFonts w:ascii="Times New Roman" w:eastAsia="Calibri" w:hAnsi="Times New Roman" w:cs="Times New Roman"/>
          <w:sz w:val="24"/>
          <w:szCs w:val="24"/>
          <w:lang w:eastAsia="en-US"/>
        </w:rPr>
        <w:t>• 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rsidR="008444E5" w:rsidRPr="00107A43" w:rsidRDefault="008444E5" w:rsidP="00107A43">
      <w:pPr>
        <w:autoSpaceDE w:val="0"/>
        <w:autoSpaceDN w:val="0"/>
        <w:adjustRightInd w:val="0"/>
        <w:spacing w:after="0" w:line="240" w:lineRule="auto"/>
        <w:ind w:firstLine="705"/>
        <w:jc w:val="both"/>
        <w:rPr>
          <w:rFonts w:ascii="Times New Roman" w:eastAsia="Calibri" w:hAnsi="Times New Roman" w:cs="Times New Roman"/>
          <w:sz w:val="24"/>
          <w:szCs w:val="24"/>
          <w:lang w:eastAsia="en-US"/>
        </w:rPr>
      </w:pPr>
      <w:r w:rsidRPr="00107A43">
        <w:rPr>
          <w:rFonts w:ascii="Times New Roman" w:eastAsia="Calibri" w:hAnsi="Times New Roman" w:cs="Times New Roman"/>
          <w:sz w:val="24"/>
          <w:szCs w:val="24"/>
          <w:lang w:eastAsia="en-US"/>
        </w:rPr>
        <w:t>• 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p>
    <w:p w:rsidR="008444E5" w:rsidRPr="00107A43" w:rsidRDefault="008444E5" w:rsidP="00107A43">
      <w:pPr>
        <w:autoSpaceDE w:val="0"/>
        <w:autoSpaceDN w:val="0"/>
        <w:adjustRightInd w:val="0"/>
        <w:spacing w:after="0" w:line="240" w:lineRule="auto"/>
        <w:ind w:firstLine="705"/>
        <w:jc w:val="both"/>
        <w:rPr>
          <w:rFonts w:ascii="Times New Roman" w:eastAsia="Calibri" w:hAnsi="Times New Roman" w:cs="Times New Roman"/>
          <w:sz w:val="24"/>
          <w:szCs w:val="24"/>
          <w:lang w:eastAsia="en-US"/>
        </w:rPr>
      </w:pPr>
      <w:r w:rsidRPr="00107A43">
        <w:rPr>
          <w:rFonts w:ascii="Times New Roman" w:eastAsia="Calibri" w:hAnsi="Times New Roman" w:cs="Times New Roman"/>
          <w:sz w:val="24"/>
          <w:szCs w:val="24"/>
          <w:lang w:eastAsia="en-US"/>
        </w:rPr>
        <w:t>• определять род и жанр произведения;</w:t>
      </w:r>
    </w:p>
    <w:p w:rsidR="008444E5" w:rsidRPr="00107A43" w:rsidRDefault="008444E5" w:rsidP="00107A43">
      <w:pPr>
        <w:autoSpaceDE w:val="0"/>
        <w:autoSpaceDN w:val="0"/>
        <w:adjustRightInd w:val="0"/>
        <w:spacing w:after="0" w:line="240" w:lineRule="auto"/>
        <w:ind w:firstLine="705"/>
        <w:jc w:val="both"/>
        <w:rPr>
          <w:rFonts w:ascii="Times New Roman" w:eastAsia="Calibri" w:hAnsi="Times New Roman" w:cs="Times New Roman"/>
          <w:sz w:val="24"/>
          <w:szCs w:val="24"/>
          <w:lang w:eastAsia="en-US"/>
        </w:rPr>
      </w:pPr>
      <w:r w:rsidRPr="00107A43">
        <w:rPr>
          <w:rFonts w:ascii="Times New Roman" w:eastAsia="Calibri" w:hAnsi="Times New Roman" w:cs="Times New Roman"/>
          <w:sz w:val="24"/>
          <w:szCs w:val="24"/>
          <w:lang w:eastAsia="en-US"/>
        </w:rPr>
        <w:t>• сопоставлять литературные произведения;</w:t>
      </w:r>
    </w:p>
    <w:p w:rsidR="008444E5" w:rsidRPr="00107A43" w:rsidRDefault="008444E5" w:rsidP="00107A43">
      <w:pPr>
        <w:autoSpaceDE w:val="0"/>
        <w:autoSpaceDN w:val="0"/>
        <w:adjustRightInd w:val="0"/>
        <w:spacing w:after="0" w:line="240" w:lineRule="auto"/>
        <w:ind w:firstLine="705"/>
        <w:jc w:val="both"/>
        <w:rPr>
          <w:rFonts w:ascii="Times New Roman" w:eastAsia="Calibri" w:hAnsi="Times New Roman" w:cs="Times New Roman"/>
          <w:sz w:val="24"/>
          <w:szCs w:val="24"/>
          <w:lang w:eastAsia="en-US"/>
        </w:rPr>
      </w:pPr>
      <w:r w:rsidRPr="00107A43">
        <w:rPr>
          <w:rFonts w:ascii="Times New Roman" w:eastAsia="Calibri" w:hAnsi="Times New Roman" w:cs="Times New Roman"/>
          <w:sz w:val="24"/>
          <w:szCs w:val="24"/>
          <w:lang w:eastAsia="en-US"/>
        </w:rPr>
        <w:t xml:space="preserve">• выявлять авторскую позицию; </w:t>
      </w:r>
    </w:p>
    <w:p w:rsidR="008444E5" w:rsidRPr="00107A43" w:rsidRDefault="008444E5" w:rsidP="00107A43">
      <w:pPr>
        <w:autoSpaceDE w:val="0"/>
        <w:autoSpaceDN w:val="0"/>
        <w:adjustRightInd w:val="0"/>
        <w:spacing w:after="0" w:line="240" w:lineRule="auto"/>
        <w:ind w:firstLine="705"/>
        <w:jc w:val="both"/>
        <w:rPr>
          <w:rFonts w:ascii="Times New Roman" w:eastAsia="Calibri" w:hAnsi="Times New Roman" w:cs="Times New Roman"/>
          <w:sz w:val="24"/>
          <w:szCs w:val="24"/>
          <w:lang w:eastAsia="en-US"/>
        </w:rPr>
      </w:pPr>
      <w:r w:rsidRPr="00107A43">
        <w:rPr>
          <w:rFonts w:ascii="Times New Roman" w:eastAsia="Calibri" w:hAnsi="Times New Roman" w:cs="Times New Roman"/>
          <w:sz w:val="24"/>
          <w:szCs w:val="24"/>
          <w:lang w:eastAsia="en-US"/>
        </w:rPr>
        <w:t>• выразительно читать изученные произведения (или их фрагменты), соблюдая нормы литературного произношения;</w:t>
      </w:r>
    </w:p>
    <w:p w:rsidR="008444E5" w:rsidRPr="00107A43" w:rsidRDefault="008444E5" w:rsidP="00107A43">
      <w:pPr>
        <w:autoSpaceDE w:val="0"/>
        <w:autoSpaceDN w:val="0"/>
        <w:adjustRightInd w:val="0"/>
        <w:spacing w:after="0" w:line="240" w:lineRule="auto"/>
        <w:ind w:firstLine="705"/>
        <w:jc w:val="both"/>
        <w:rPr>
          <w:rFonts w:ascii="Times New Roman" w:eastAsia="Calibri" w:hAnsi="Times New Roman" w:cs="Times New Roman"/>
          <w:sz w:val="24"/>
          <w:szCs w:val="24"/>
          <w:lang w:eastAsia="en-US"/>
        </w:rPr>
      </w:pPr>
      <w:r w:rsidRPr="00107A43">
        <w:rPr>
          <w:rFonts w:ascii="Times New Roman" w:eastAsia="Calibri" w:hAnsi="Times New Roman" w:cs="Times New Roman"/>
          <w:sz w:val="24"/>
          <w:szCs w:val="24"/>
          <w:lang w:eastAsia="en-US"/>
        </w:rPr>
        <w:t>• аргументированно формулировать свое отношение к прочитанному произведению;</w:t>
      </w:r>
    </w:p>
    <w:p w:rsidR="008444E5" w:rsidRPr="00107A43" w:rsidRDefault="008444E5" w:rsidP="00107A43">
      <w:pPr>
        <w:autoSpaceDE w:val="0"/>
        <w:autoSpaceDN w:val="0"/>
        <w:adjustRightInd w:val="0"/>
        <w:spacing w:after="0" w:line="240" w:lineRule="auto"/>
        <w:ind w:firstLine="705"/>
        <w:jc w:val="both"/>
        <w:rPr>
          <w:rFonts w:ascii="Times New Roman" w:eastAsia="Calibri" w:hAnsi="Times New Roman" w:cs="Times New Roman"/>
          <w:sz w:val="24"/>
          <w:szCs w:val="24"/>
          <w:lang w:eastAsia="en-US"/>
        </w:rPr>
      </w:pPr>
      <w:r w:rsidRPr="00107A43">
        <w:rPr>
          <w:rFonts w:ascii="Times New Roman" w:eastAsia="Calibri" w:hAnsi="Times New Roman" w:cs="Times New Roman"/>
          <w:sz w:val="24"/>
          <w:szCs w:val="24"/>
          <w:lang w:eastAsia="en-US"/>
        </w:rPr>
        <w:t>• писать рецензии на прочитанные произведения и сочинения разных жанров на литературные темы.</w:t>
      </w:r>
    </w:p>
    <w:p w:rsidR="008444E5" w:rsidRPr="00107A43" w:rsidRDefault="008444E5" w:rsidP="00107A43">
      <w:pPr>
        <w:autoSpaceDE w:val="0"/>
        <w:autoSpaceDN w:val="0"/>
        <w:adjustRightInd w:val="0"/>
        <w:spacing w:after="0" w:line="240" w:lineRule="auto"/>
        <w:ind w:firstLine="705"/>
        <w:jc w:val="both"/>
        <w:rPr>
          <w:rFonts w:ascii="Times New Roman" w:eastAsia="Calibri" w:hAnsi="Times New Roman" w:cs="Times New Roman"/>
          <w:b/>
          <w:bCs/>
          <w:sz w:val="24"/>
          <w:szCs w:val="24"/>
          <w:lang w:eastAsia="en-US"/>
        </w:rPr>
      </w:pPr>
      <w:r w:rsidRPr="00107A43">
        <w:rPr>
          <w:rFonts w:ascii="Times New Roman" w:eastAsia="Calibri" w:hAnsi="Times New Roman" w:cs="Times New Roman"/>
          <w:b/>
          <w:bCs/>
          <w:sz w:val="24"/>
          <w:szCs w:val="24"/>
          <w:lang w:eastAsia="en-US"/>
        </w:rPr>
        <w:t>использовать приобретенные знания и умения в практической деятельности и повседневной жизни:</w:t>
      </w:r>
    </w:p>
    <w:p w:rsidR="008444E5" w:rsidRPr="00107A43" w:rsidRDefault="008444E5" w:rsidP="00107A43">
      <w:pPr>
        <w:autoSpaceDE w:val="0"/>
        <w:autoSpaceDN w:val="0"/>
        <w:adjustRightInd w:val="0"/>
        <w:spacing w:after="0" w:line="240" w:lineRule="auto"/>
        <w:ind w:firstLine="705"/>
        <w:jc w:val="both"/>
        <w:rPr>
          <w:rFonts w:ascii="Times New Roman" w:eastAsia="Calibri" w:hAnsi="Times New Roman" w:cs="Times New Roman"/>
          <w:sz w:val="24"/>
          <w:szCs w:val="24"/>
          <w:lang w:eastAsia="en-US"/>
        </w:rPr>
      </w:pPr>
      <w:r w:rsidRPr="00107A43">
        <w:rPr>
          <w:rFonts w:ascii="Times New Roman" w:eastAsia="Calibri" w:hAnsi="Times New Roman" w:cs="Times New Roman"/>
          <w:sz w:val="24"/>
          <w:szCs w:val="24"/>
          <w:lang w:eastAsia="en-US"/>
        </w:rPr>
        <w:lastRenderedPageBreak/>
        <w:t>• для создания связного текста (устного и письменного) на необходимую тему с учетом норм русского литературного языка;</w:t>
      </w:r>
    </w:p>
    <w:p w:rsidR="008444E5" w:rsidRPr="00107A43" w:rsidRDefault="008444E5" w:rsidP="00107A43">
      <w:pPr>
        <w:autoSpaceDE w:val="0"/>
        <w:autoSpaceDN w:val="0"/>
        <w:adjustRightInd w:val="0"/>
        <w:spacing w:after="0" w:line="240" w:lineRule="auto"/>
        <w:ind w:firstLine="705"/>
        <w:jc w:val="both"/>
        <w:rPr>
          <w:rFonts w:ascii="Times New Roman" w:eastAsia="Calibri" w:hAnsi="Times New Roman" w:cs="Times New Roman"/>
          <w:sz w:val="24"/>
          <w:szCs w:val="24"/>
          <w:lang w:eastAsia="en-US"/>
        </w:rPr>
      </w:pPr>
      <w:r w:rsidRPr="00107A43">
        <w:rPr>
          <w:rFonts w:ascii="Times New Roman" w:eastAsia="Calibri" w:hAnsi="Times New Roman" w:cs="Times New Roman"/>
          <w:sz w:val="24"/>
          <w:szCs w:val="24"/>
          <w:lang w:eastAsia="en-US"/>
        </w:rPr>
        <w:t>• участия в диалоге или дискуссии;</w:t>
      </w:r>
    </w:p>
    <w:p w:rsidR="008444E5" w:rsidRPr="00107A43" w:rsidRDefault="008444E5" w:rsidP="00107A43">
      <w:pPr>
        <w:autoSpaceDE w:val="0"/>
        <w:autoSpaceDN w:val="0"/>
        <w:adjustRightInd w:val="0"/>
        <w:spacing w:after="0" w:line="240" w:lineRule="auto"/>
        <w:ind w:firstLine="705"/>
        <w:jc w:val="both"/>
        <w:rPr>
          <w:rFonts w:ascii="Times New Roman" w:eastAsia="Calibri" w:hAnsi="Times New Roman" w:cs="Times New Roman"/>
          <w:sz w:val="24"/>
          <w:szCs w:val="24"/>
          <w:lang w:eastAsia="en-US"/>
        </w:rPr>
      </w:pPr>
      <w:r w:rsidRPr="00107A43">
        <w:rPr>
          <w:rFonts w:ascii="Times New Roman" w:eastAsia="Calibri" w:hAnsi="Times New Roman" w:cs="Times New Roman"/>
          <w:sz w:val="24"/>
          <w:szCs w:val="24"/>
          <w:lang w:eastAsia="en-US"/>
        </w:rPr>
        <w:t>• самостоятельного знакомства с явлениями художественной культуры и оценки их эстетической значимости;</w:t>
      </w:r>
    </w:p>
    <w:p w:rsidR="008444E5" w:rsidRPr="00107A43" w:rsidRDefault="008444E5" w:rsidP="00107A43">
      <w:pPr>
        <w:autoSpaceDE w:val="0"/>
        <w:autoSpaceDN w:val="0"/>
        <w:adjustRightInd w:val="0"/>
        <w:spacing w:after="0" w:line="240" w:lineRule="auto"/>
        <w:ind w:firstLine="705"/>
        <w:jc w:val="both"/>
        <w:rPr>
          <w:rFonts w:ascii="Times New Roman" w:eastAsia="Calibri" w:hAnsi="Times New Roman" w:cs="Times New Roman"/>
          <w:sz w:val="24"/>
          <w:szCs w:val="24"/>
          <w:lang w:eastAsia="en-US"/>
        </w:rPr>
      </w:pPr>
      <w:r w:rsidRPr="00107A43">
        <w:rPr>
          <w:rFonts w:ascii="Times New Roman" w:eastAsia="Calibri" w:hAnsi="Times New Roman" w:cs="Times New Roman"/>
          <w:sz w:val="24"/>
          <w:szCs w:val="24"/>
          <w:lang w:eastAsia="en-US"/>
        </w:rPr>
        <w:t xml:space="preserve">• определения своего круга чтения и оценки литературных произведений. </w:t>
      </w:r>
    </w:p>
    <w:p w:rsidR="00D66E8D" w:rsidRPr="00107A43" w:rsidRDefault="008444E5" w:rsidP="00107A43">
      <w:pPr>
        <w:pStyle w:val="aff7"/>
        <w:spacing w:before="0" w:beforeAutospacing="0" w:after="0" w:afterAutospacing="0"/>
        <w:jc w:val="both"/>
        <w:rPr>
          <w:rFonts w:eastAsia="Calibri"/>
          <w:lang w:eastAsia="en-US"/>
        </w:rPr>
      </w:pPr>
      <w:r w:rsidRPr="00107A43">
        <w:rPr>
          <w:rFonts w:eastAsia="Calibri"/>
          <w:lang w:eastAsia="en-US"/>
        </w:rPr>
        <w:t xml:space="preserve">              • определения своего круга чтения по русской литературе, понимания и оценки иноязычной русской литературы, формирования культуры </w:t>
      </w:r>
      <w:proofErr w:type="gramStart"/>
      <w:r w:rsidRPr="00107A43">
        <w:rPr>
          <w:rFonts w:eastAsia="Calibri"/>
          <w:lang w:eastAsia="en-US"/>
        </w:rPr>
        <w:t xml:space="preserve">межнациональных </w:t>
      </w:r>
      <w:r w:rsidR="00D66E8D" w:rsidRPr="00107A43">
        <w:rPr>
          <w:rFonts w:eastAsia="Calibri"/>
          <w:lang w:eastAsia="en-US"/>
        </w:rPr>
        <w:t xml:space="preserve"> отношений</w:t>
      </w:r>
      <w:proofErr w:type="gramEnd"/>
    </w:p>
    <w:p w:rsidR="00D66E8D" w:rsidRPr="00107A43" w:rsidRDefault="00D66E8D" w:rsidP="00107A43">
      <w:pPr>
        <w:pStyle w:val="aff7"/>
        <w:numPr>
          <w:ilvl w:val="0"/>
          <w:numId w:val="13"/>
        </w:numPr>
        <w:spacing w:before="0" w:beforeAutospacing="0" w:after="0" w:afterAutospacing="0"/>
        <w:jc w:val="both"/>
        <w:rPr>
          <w:rFonts w:eastAsia="Calibri"/>
          <w:lang w:eastAsia="en-US"/>
        </w:rPr>
      </w:pPr>
      <w:r w:rsidRPr="00107A43">
        <w:rPr>
          <w:rFonts w:eastAsia="Calibri"/>
          <w:lang w:eastAsia="en-US"/>
        </w:rPr>
        <w:t>поиска нужной информации о литературе, о конкретном произведении и его авторе (справочная литература, периоди</w:t>
      </w:r>
      <w:r w:rsidRPr="00107A43">
        <w:rPr>
          <w:rFonts w:eastAsia="Calibri"/>
          <w:lang w:eastAsia="en-US"/>
        </w:rPr>
        <w:softHyphen/>
        <w:t>ка, телевидение, ресурсы Интернета).</w:t>
      </w:r>
    </w:p>
    <w:p w:rsidR="00325391" w:rsidRPr="00107A43" w:rsidRDefault="00325391" w:rsidP="00107A43">
      <w:pPr>
        <w:pStyle w:val="aff7"/>
        <w:spacing w:before="0" w:beforeAutospacing="0" w:after="0" w:afterAutospacing="0"/>
        <w:jc w:val="both"/>
        <w:rPr>
          <w:color w:val="000000"/>
        </w:rPr>
      </w:pPr>
    </w:p>
    <w:p w:rsidR="00325391" w:rsidRPr="00107A43" w:rsidRDefault="00D66E8D" w:rsidP="00107A43">
      <w:pPr>
        <w:pStyle w:val="aff7"/>
        <w:spacing w:before="0" w:beforeAutospacing="0" w:after="0" w:afterAutospacing="0"/>
        <w:jc w:val="both"/>
        <w:rPr>
          <w:color w:val="000000"/>
        </w:rPr>
      </w:pPr>
      <w:r w:rsidRPr="00107A43">
        <w:rPr>
          <w:b/>
          <w:bCs/>
          <w:color w:val="000000"/>
        </w:rPr>
        <w:t>ТРЕБОВАНИЯ К УРОВНЮ ПОДГОТОВКИ ВЫПУСКНИКОВ 11 КЛАССА</w:t>
      </w:r>
    </w:p>
    <w:p w:rsidR="00325391" w:rsidRPr="00107A43" w:rsidRDefault="00325391" w:rsidP="00107A43">
      <w:pPr>
        <w:pStyle w:val="aff7"/>
        <w:spacing w:before="0" w:beforeAutospacing="0" w:after="0" w:afterAutospacing="0"/>
        <w:jc w:val="both"/>
        <w:rPr>
          <w:color w:val="000000"/>
        </w:rPr>
      </w:pPr>
    </w:p>
    <w:p w:rsidR="00D66E8D" w:rsidRPr="00107A43" w:rsidRDefault="00325391" w:rsidP="00107A43">
      <w:pPr>
        <w:pStyle w:val="aff7"/>
        <w:spacing w:before="0" w:beforeAutospacing="0" w:after="0" w:afterAutospacing="0"/>
        <w:jc w:val="both"/>
        <w:rPr>
          <w:i/>
          <w:iCs/>
          <w:color w:val="000000"/>
        </w:rPr>
      </w:pPr>
      <w:r w:rsidRPr="00107A43">
        <w:rPr>
          <w:i/>
          <w:iCs/>
          <w:color w:val="000000"/>
        </w:rPr>
        <w:t xml:space="preserve">В результате изучения литературы </w:t>
      </w:r>
      <w:r w:rsidR="00D66E8D" w:rsidRPr="00107A43">
        <w:rPr>
          <w:i/>
          <w:iCs/>
          <w:color w:val="000000"/>
        </w:rPr>
        <w:t>выпускник</w:t>
      </w:r>
      <w:r w:rsidRPr="00107A43">
        <w:rPr>
          <w:i/>
          <w:iCs/>
          <w:color w:val="000000"/>
        </w:rPr>
        <w:t xml:space="preserve"> должен</w:t>
      </w:r>
    </w:p>
    <w:p w:rsidR="00D66E8D" w:rsidRPr="00107A43" w:rsidRDefault="00D66E8D" w:rsidP="00107A43">
      <w:pPr>
        <w:pStyle w:val="aff7"/>
        <w:spacing w:before="0" w:beforeAutospacing="0" w:after="0" w:afterAutospacing="0"/>
        <w:jc w:val="both"/>
        <w:rPr>
          <w:color w:val="000000"/>
        </w:rPr>
      </w:pPr>
      <w:r w:rsidRPr="00107A43">
        <w:rPr>
          <w:rFonts w:eastAsia="SimSun"/>
          <w:b/>
          <w:bCs/>
          <w:kern w:val="1"/>
          <w:lang w:eastAsia="hi-IN" w:bidi="hi-IN"/>
        </w:rPr>
        <w:t>знать/понимать:</w:t>
      </w:r>
    </w:p>
    <w:p w:rsidR="00D66E8D" w:rsidRPr="00107A43" w:rsidRDefault="00D66E8D" w:rsidP="00107A43">
      <w:pPr>
        <w:suppressAutoHyphens/>
        <w:autoSpaceDE w:val="0"/>
        <w:autoSpaceDN w:val="0"/>
        <w:adjustRightInd w:val="0"/>
        <w:spacing w:after="0" w:line="240" w:lineRule="auto"/>
        <w:ind w:firstLine="705"/>
        <w:jc w:val="both"/>
        <w:rPr>
          <w:rFonts w:ascii="Times New Roman" w:eastAsia="SimSun" w:hAnsi="Times New Roman" w:cs="Times New Roman"/>
          <w:kern w:val="1"/>
          <w:sz w:val="24"/>
          <w:szCs w:val="24"/>
          <w:lang w:eastAsia="hi-IN" w:bidi="hi-IN"/>
        </w:rPr>
      </w:pPr>
      <w:r w:rsidRPr="00107A43">
        <w:rPr>
          <w:rFonts w:ascii="Times New Roman" w:eastAsia="SimSun" w:hAnsi="Times New Roman" w:cs="Times New Roman"/>
          <w:kern w:val="1"/>
          <w:sz w:val="24"/>
          <w:szCs w:val="24"/>
          <w:lang w:eastAsia="hi-IN" w:bidi="hi-IN"/>
        </w:rPr>
        <w:t>• образную природу словесного искусства;</w:t>
      </w:r>
    </w:p>
    <w:p w:rsidR="00D66E8D" w:rsidRPr="00107A43" w:rsidRDefault="00D66E8D" w:rsidP="00107A43">
      <w:pPr>
        <w:suppressAutoHyphens/>
        <w:autoSpaceDE w:val="0"/>
        <w:autoSpaceDN w:val="0"/>
        <w:adjustRightInd w:val="0"/>
        <w:spacing w:after="0" w:line="240" w:lineRule="auto"/>
        <w:ind w:firstLine="705"/>
        <w:jc w:val="both"/>
        <w:rPr>
          <w:rFonts w:ascii="Times New Roman" w:eastAsia="SimSun" w:hAnsi="Times New Roman" w:cs="Times New Roman"/>
          <w:kern w:val="1"/>
          <w:sz w:val="24"/>
          <w:szCs w:val="24"/>
          <w:lang w:eastAsia="hi-IN" w:bidi="hi-IN"/>
        </w:rPr>
      </w:pPr>
      <w:r w:rsidRPr="00107A43">
        <w:rPr>
          <w:rFonts w:ascii="Times New Roman" w:eastAsia="SimSun" w:hAnsi="Times New Roman" w:cs="Times New Roman"/>
          <w:kern w:val="1"/>
          <w:sz w:val="24"/>
          <w:szCs w:val="24"/>
          <w:lang w:eastAsia="hi-IN" w:bidi="hi-IN"/>
        </w:rPr>
        <w:t>• содержание изученных литературных произведений;</w:t>
      </w:r>
    </w:p>
    <w:p w:rsidR="00D66E8D" w:rsidRPr="00107A43" w:rsidRDefault="00D66E8D" w:rsidP="00107A43">
      <w:pPr>
        <w:suppressAutoHyphens/>
        <w:autoSpaceDE w:val="0"/>
        <w:autoSpaceDN w:val="0"/>
        <w:adjustRightInd w:val="0"/>
        <w:spacing w:after="0" w:line="240" w:lineRule="auto"/>
        <w:ind w:firstLine="705"/>
        <w:jc w:val="both"/>
        <w:rPr>
          <w:rFonts w:ascii="Times New Roman" w:eastAsia="SimSun" w:hAnsi="Times New Roman" w:cs="Times New Roman"/>
          <w:kern w:val="1"/>
          <w:sz w:val="24"/>
          <w:szCs w:val="24"/>
          <w:lang w:eastAsia="hi-IN" w:bidi="hi-IN"/>
        </w:rPr>
      </w:pPr>
      <w:r w:rsidRPr="00107A43">
        <w:rPr>
          <w:rFonts w:ascii="Times New Roman" w:eastAsia="SimSun" w:hAnsi="Times New Roman" w:cs="Times New Roman"/>
          <w:kern w:val="1"/>
          <w:sz w:val="24"/>
          <w:szCs w:val="24"/>
          <w:lang w:eastAsia="hi-IN" w:bidi="hi-IN"/>
        </w:rPr>
        <w:t>• основные факты жизни и творчества писателей-классиков XIX–XX вв.;</w:t>
      </w:r>
    </w:p>
    <w:p w:rsidR="00D66E8D" w:rsidRPr="00107A43" w:rsidRDefault="00D66E8D" w:rsidP="00107A43">
      <w:pPr>
        <w:suppressAutoHyphens/>
        <w:autoSpaceDE w:val="0"/>
        <w:autoSpaceDN w:val="0"/>
        <w:adjustRightInd w:val="0"/>
        <w:spacing w:after="0" w:line="240" w:lineRule="auto"/>
        <w:ind w:firstLine="705"/>
        <w:jc w:val="both"/>
        <w:rPr>
          <w:rFonts w:ascii="Times New Roman" w:eastAsia="SimSun" w:hAnsi="Times New Roman" w:cs="Times New Roman"/>
          <w:kern w:val="1"/>
          <w:sz w:val="24"/>
          <w:szCs w:val="24"/>
          <w:lang w:eastAsia="hi-IN" w:bidi="hi-IN"/>
        </w:rPr>
      </w:pPr>
      <w:r w:rsidRPr="00107A43">
        <w:rPr>
          <w:rFonts w:ascii="Times New Roman" w:eastAsia="SimSun" w:hAnsi="Times New Roman" w:cs="Times New Roman"/>
          <w:kern w:val="1"/>
          <w:sz w:val="24"/>
          <w:szCs w:val="24"/>
          <w:lang w:eastAsia="hi-IN" w:bidi="hi-IN"/>
        </w:rPr>
        <w:t>• основные закономерности историко-литературного процесса и черты литературных направлений;</w:t>
      </w:r>
    </w:p>
    <w:p w:rsidR="00D66E8D" w:rsidRPr="00107A43" w:rsidRDefault="00D66E8D" w:rsidP="00107A43">
      <w:pPr>
        <w:suppressAutoHyphens/>
        <w:autoSpaceDE w:val="0"/>
        <w:autoSpaceDN w:val="0"/>
        <w:adjustRightInd w:val="0"/>
        <w:spacing w:after="0" w:line="240" w:lineRule="auto"/>
        <w:ind w:firstLine="705"/>
        <w:jc w:val="both"/>
        <w:rPr>
          <w:rFonts w:ascii="Times New Roman" w:eastAsia="SimSun" w:hAnsi="Times New Roman" w:cs="Times New Roman"/>
          <w:kern w:val="1"/>
          <w:sz w:val="24"/>
          <w:szCs w:val="24"/>
          <w:lang w:eastAsia="hi-IN" w:bidi="hi-IN"/>
        </w:rPr>
      </w:pPr>
      <w:r w:rsidRPr="00107A43">
        <w:rPr>
          <w:rFonts w:ascii="Times New Roman" w:eastAsia="SimSun" w:hAnsi="Times New Roman" w:cs="Times New Roman"/>
          <w:kern w:val="1"/>
          <w:sz w:val="24"/>
          <w:szCs w:val="24"/>
          <w:lang w:eastAsia="hi-IN" w:bidi="hi-IN"/>
        </w:rPr>
        <w:t xml:space="preserve">• основные теоретико-литературные понятия; </w:t>
      </w:r>
    </w:p>
    <w:p w:rsidR="00D66E8D" w:rsidRPr="00107A43" w:rsidRDefault="00D66E8D" w:rsidP="00107A43">
      <w:pPr>
        <w:suppressAutoHyphens/>
        <w:autoSpaceDE w:val="0"/>
        <w:autoSpaceDN w:val="0"/>
        <w:adjustRightInd w:val="0"/>
        <w:spacing w:after="0" w:line="240" w:lineRule="auto"/>
        <w:ind w:firstLine="570"/>
        <w:jc w:val="both"/>
        <w:rPr>
          <w:rFonts w:ascii="Times New Roman" w:eastAsia="SimSun" w:hAnsi="Times New Roman" w:cs="Times New Roman"/>
          <w:b/>
          <w:bCs/>
          <w:kern w:val="1"/>
          <w:sz w:val="24"/>
          <w:szCs w:val="24"/>
          <w:lang w:eastAsia="hi-IN" w:bidi="hi-IN"/>
        </w:rPr>
      </w:pPr>
      <w:r w:rsidRPr="00107A43">
        <w:rPr>
          <w:rFonts w:ascii="Times New Roman" w:eastAsia="SimSun" w:hAnsi="Times New Roman" w:cs="Times New Roman"/>
          <w:b/>
          <w:bCs/>
          <w:kern w:val="1"/>
          <w:sz w:val="24"/>
          <w:szCs w:val="24"/>
          <w:lang w:eastAsia="hi-IN" w:bidi="hi-IN"/>
        </w:rPr>
        <w:t>уметь:</w:t>
      </w:r>
    </w:p>
    <w:p w:rsidR="00D66E8D" w:rsidRPr="00107A43" w:rsidRDefault="00D66E8D" w:rsidP="00107A43">
      <w:pPr>
        <w:suppressAutoHyphens/>
        <w:autoSpaceDE w:val="0"/>
        <w:autoSpaceDN w:val="0"/>
        <w:adjustRightInd w:val="0"/>
        <w:spacing w:after="0" w:line="240" w:lineRule="auto"/>
        <w:ind w:firstLine="705"/>
        <w:jc w:val="both"/>
        <w:rPr>
          <w:rFonts w:ascii="Times New Roman" w:eastAsia="SimSun" w:hAnsi="Times New Roman" w:cs="Times New Roman"/>
          <w:kern w:val="1"/>
          <w:sz w:val="24"/>
          <w:szCs w:val="24"/>
          <w:lang w:eastAsia="hi-IN" w:bidi="hi-IN"/>
        </w:rPr>
      </w:pPr>
      <w:r w:rsidRPr="00107A43">
        <w:rPr>
          <w:rFonts w:ascii="Times New Roman" w:eastAsia="SimSun" w:hAnsi="Times New Roman" w:cs="Times New Roman"/>
          <w:kern w:val="1"/>
          <w:sz w:val="24"/>
          <w:szCs w:val="24"/>
          <w:lang w:eastAsia="hi-IN" w:bidi="hi-IN"/>
        </w:rPr>
        <w:t>• воспроизводить содержание литературного произведения;</w:t>
      </w:r>
    </w:p>
    <w:p w:rsidR="00D66E8D" w:rsidRPr="00107A43" w:rsidRDefault="00D66E8D" w:rsidP="00107A43">
      <w:pPr>
        <w:suppressAutoHyphens/>
        <w:autoSpaceDE w:val="0"/>
        <w:autoSpaceDN w:val="0"/>
        <w:adjustRightInd w:val="0"/>
        <w:spacing w:after="0" w:line="240" w:lineRule="auto"/>
        <w:ind w:firstLine="705"/>
        <w:jc w:val="both"/>
        <w:rPr>
          <w:rFonts w:ascii="Times New Roman" w:eastAsia="SimSun" w:hAnsi="Times New Roman" w:cs="Times New Roman"/>
          <w:kern w:val="1"/>
          <w:sz w:val="24"/>
          <w:szCs w:val="24"/>
          <w:lang w:eastAsia="hi-IN" w:bidi="hi-IN"/>
        </w:rPr>
      </w:pPr>
      <w:r w:rsidRPr="00107A43">
        <w:rPr>
          <w:rFonts w:ascii="Times New Roman" w:eastAsia="SimSun" w:hAnsi="Times New Roman" w:cs="Times New Roman"/>
          <w:kern w:val="1"/>
          <w:sz w:val="24"/>
          <w:szCs w:val="24"/>
          <w:lang w:eastAsia="hi-IN" w:bidi="hi-IN"/>
        </w:rPr>
        <w:t>• 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rsidR="00D66E8D" w:rsidRPr="00107A43" w:rsidRDefault="00D66E8D" w:rsidP="00107A43">
      <w:pPr>
        <w:suppressAutoHyphens/>
        <w:autoSpaceDE w:val="0"/>
        <w:autoSpaceDN w:val="0"/>
        <w:adjustRightInd w:val="0"/>
        <w:spacing w:after="0" w:line="240" w:lineRule="auto"/>
        <w:ind w:firstLine="705"/>
        <w:jc w:val="both"/>
        <w:rPr>
          <w:rFonts w:ascii="Times New Roman" w:eastAsia="SimSun" w:hAnsi="Times New Roman" w:cs="Times New Roman"/>
          <w:kern w:val="1"/>
          <w:sz w:val="24"/>
          <w:szCs w:val="24"/>
          <w:lang w:eastAsia="hi-IN" w:bidi="hi-IN"/>
        </w:rPr>
      </w:pPr>
      <w:r w:rsidRPr="00107A43">
        <w:rPr>
          <w:rFonts w:ascii="Times New Roman" w:eastAsia="SimSun" w:hAnsi="Times New Roman" w:cs="Times New Roman"/>
          <w:kern w:val="1"/>
          <w:sz w:val="24"/>
          <w:szCs w:val="24"/>
          <w:lang w:eastAsia="hi-IN" w:bidi="hi-IN"/>
        </w:rPr>
        <w:t>• 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p>
    <w:p w:rsidR="00D66E8D" w:rsidRPr="00107A43" w:rsidRDefault="00D66E8D" w:rsidP="00107A43">
      <w:pPr>
        <w:suppressAutoHyphens/>
        <w:autoSpaceDE w:val="0"/>
        <w:autoSpaceDN w:val="0"/>
        <w:adjustRightInd w:val="0"/>
        <w:spacing w:after="0" w:line="240" w:lineRule="auto"/>
        <w:ind w:firstLine="705"/>
        <w:jc w:val="both"/>
        <w:rPr>
          <w:rFonts w:ascii="Times New Roman" w:eastAsia="SimSun" w:hAnsi="Times New Roman" w:cs="Times New Roman"/>
          <w:kern w:val="1"/>
          <w:sz w:val="24"/>
          <w:szCs w:val="24"/>
          <w:lang w:eastAsia="hi-IN" w:bidi="hi-IN"/>
        </w:rPr>
      </w:pPr>
      <w:r w:rsidRPr="00107A43">
        <w:rPr>
          <w:rFonts w:ascii="Times New Roman" w:eastAsia="SimSun" w:hAnsi="Times New Roman" w:cs="Times New Roman"/>
          <w:kern w:val="1"/>
          <w:sz w:val="24"/>
          <w:szCs w:val="24"/>
          <w:lang w:eastAsia="hi-IN" w:bidi="hi-IN"/>
        </w:rPr>
        <w:t>• определять род и жанр произведения;</w:t>
      </w:r>
    </w:p>
    <w:p w:rsidR="00D66E8D" w:rsidRPr="00107A43" w:rsidRDefault="00D66E8D" w:rsidP="00107A43">
      <w:pPr>
        <w:suppressAutoHyphens/>
        <w:autoSpaceDE w:val="0"/>
        <w:autoSpaceDN w:val="0"/>
        <w:adjustRightInd w:val="0"/>
        <w:spacing w:after="0" w:line="240" w:lineRule="auto"/>
        <w:ind w:firstLine="705"/>
        <w:jc w:val="both"/>
        <w:rPr>
          <w:rFonts w:ascii="Times New Roman" w:eastAsia="SimSun" w:hAnsi="Times New Roman" w:cs="Times New Roman"/>
          <w:kern w:val="1"/>
          <w:sz w:val="24"/>
          <w:szCs w:val="24"/>
          <w:lang w:eastAsia="hi-IN" w:bidi="hi-IN"/>
        </w:rPr>
      </w:pPr>
      <w:r w:rsidRPr="00107A43">
        <w:rPr>
          <w:rFonts w:ascii="Times New Roman" w:eastAsia="SimSun" w:hAnsi="Times New Roman" w:cs="Times New Roman"/>
          <w:kern w:val="1"/>
          <w:sz w:val="24"/>
          <w:szCs w:val="24"/>
          <w:lang w:eastAsia="hi-IN" w:bidi="hi-IN"/>
        </w:rPr>
        <w:t>• сопоставлять литературные произведения;</w:t>
      </w:r>
    </w:p>
    <w:p w:rsidR="00D66E8D" w:rsidRPr="00107A43" w:rsidRDefault="00D66E8D" w:rsidP="00107A43">
      <w:pPr>
        <w:suppressAutoHyphens/>
        <w:autoSpaceDE w:val="0"/>
        <w:autoSpaceDN w:val="0"/>
        <w:adjustRightInd w:val="0"/>
        <w:spacing w:after="0" w:line="240" w:lineRule="auto"/>
        <w:ind w:firstLine="705"/>
        <w:jc w:val="both"/>
        <w:rPr>
          <w:rFonts w:ascii="Times New Roman" w:eastAsia="SimSun" w:hAnsi="Times New Roman" w:cs="Times New Roman"/>
          <w:kern w:val="1"/>
          <w:sz w:val="24"/>
          <w:szCs w:val="24"/>
          <w:lang w:eastAsia="hi-IN" w:bidi="hi-IN"/>
        </w:rPr>
      </w:pPr>
      <w:r w:rsidRPr="00107A43">
        <w:rPr>
          <w:rFonts w:ascii="Times New Roman" w:eastAsia="SimSun" w:hAnsi="Times New Roman" w:cs="Times New Roman"/>
          <w:kern w:val="1"/>
          <w:sz w:val="24"/>
          <w:szCs w:val="24"/>
          <w:lang w:eastAsia="hi-IN" w:bidi="hi-IN"/>
        </w:rPr>
        <w:t xml:space="preserve">• выявлять авторскую позицию; </w:t>
      </w:r>
    </w:p>
    <w:p w:rsidR="00D66E8D" w:rsidRPr="00107A43" w:rsidRDefault="00D66E8D" w:rsidP="00107A43">
      <w:pPr>
        <w:suppressAutoHyphens/>
        <w:autoSpaceDE w:val="0"/>
        <w:autoSpaceDN w:val="0"/>
        <w:adjustRightInd w:val="0"/>
        <w:spacing w:after="0" w:line="240" w:lineRule="auto"/>
        <w:ind w:firstLine="705"/>
        <w:jc w:val="both"/>
        <w:rPr>
          <w:rFonts w:ascii="Times New Roman" w:eastAsia="SimSun" w:hAnsi="Times New Roman" w:cs="Times New Roman"/>
          <w:kern w:val="1"/>
          <w:sz w:val="24"/>
          <w:szCs w:val="24"/>
          <w:lang w:eastAsia="hi-IN" w:bidi="hi-IN"/>
        </w:rPr>
      </w:pPr>
      <w:r w:rsidRPr="00107A43">
        <w:rPr>
          <w:rFonts w:ascii="Times New Roman" w:eastAsia="SimSun" w:hAnsi="Times New Roman" w:cs="Times New Roman"/>
          <w:kern w:val="1"/>
          <w:sz w:val="24"/>
          <w:szCs w:val="24"/>
          <w:lang w:eastAsia="hi-IN" w:bidi="hi-IN"/>
        </w:rPr>
        <w:t>• выразительно читать изученные произведения (или их фрагменты), соблюдая нормы литературного произношения;</w:t>
      </w:r>
    </w:p>
    <w:p w:rsidR="00D66E8D" w:rsidRPr="00107A43" w:rsidRDefault="00D66E8D" w:rsidP="00107A43">
      <w:pPr>
        <w:suppressAutoHyphens/>
        <w:autoSpaceDE w:val="0"/>
        <w:autoSpaceDN w:val="0"/>
        <w:adjustRightInd w:val="0"/>
        <w:spacing w:after="0" w:line="240" w:lineRule="auto"/>
        <w:ind w:firstLine="705"/>
        <w:jc w:val="both"/>
        <w:rPr>
          <w:rFonts w:ascii="Times New Roman" w:eastAsia="SimSun" w:hAnsi="Times New Roman" w:cs="Times New Roman"/>
          <w:kern w:val="1"/>
          <w:sz w:val="24"/>
          <w:szCs w:val="24"/>
          <w:lang w:eastAsia="hi-IN" w:bidi="hi-IN"/>
        </w:rPr>
      </w:pPr>
      <w:r w:rsidRPr="00107A43">
        <w:rPr>
          <w:rFonts w:ascii="Times New Roman" w:eastAsia="SimSun" w:hAnsi="Times New Roman" w:cs="Times New Roman"/>
          <w:kern w:val="1"/>
          <w:sz w:val="24"/>
          <w:szCs w:val="24"/>
          <w:lang w:eastAsia="hi-IN" w:bidi="hi-IN"/>
        </w:rPr>
        <w:t>• аргументированно формулировать свое отношение к прочитанному произведению;</w:t>
      </w:r>
    </w:p>
    <w:p w:rsidR="00D66E8D" w:rsidRPr="00107A43" w:rsidRDefault="00D66E8D" w:rsidP="00107A43">
      <w:pPr>
        <w:suppressAutoHyphens/>
        <w:autoSpaceDE w:val="0"/>
        <w:autoSpaceDN w:val="0"/>
        <w:adjustRightInd w:val="0"/>
        <w:spacing w:after="0" w:line="240" w:lineRule="auto"/>
        <w:ind w:firstLine="705"/>
        <w:jc w:val="both"/>
        <w:rPr>
          <w:rFonts w:ascii="Times New Roman" w:eastAsia="SimSun" w:hAnsi="Times New Roman" w:cs="Times New Roman"/>
          <w:kern w:val="1"/>
          <w:sz w:val="24"/>
          <w:szCs w:val="24"/>
          <w:lang w:eastAsia="hi-IN" w:bidi="hi-IN"/>
        </w:rPr>
      </w:pPr>
      <w:r w:rsidRPr="00107A43">
        <w:rPr>
          <w:rFonts w:ascii="Times New Roman" w:eastAsia="SimSun" w:hAnsi="Times New Roman" w:cs="Times New Roman"/>
          <w:kern w:val="1"/>
          <w:sz w:val="24"/>
          <w:szCs w:val="24"/>
          <w:lang w:eastAsia="hi-IN" w:bidi="hi-IN"/>
        </w:rPr>
        <w:t>• писать рецензии на прочитанные произведения и сочинения разных жанров на литературные темы.</w:t>
      </w:r>
    </w:p>
    <w:p w:rsidR="00D66E8D" w:rsidRPr="00107A43" w:rsidRDefault="00D66E8D" w:rsidP="00107A43">
      <w:pPr>
        <w:suppressAutoHyphens/>
        <w:autoSpaceDE w:val="0"/>
        <w:autoSpaceDN w:val="0"/>
        <w:adjustRightInd w:val="0"/>
        <w:spacing w:after="0" w:line="240" w:lineRule="auto"/>
        <w:ind w:firstLine="705"/>
        <w:jc w:val="both"/>
        <w:rPr>
          <w:rFonts w:ascii="Times New Roman" w:eastAsia="SimSun" w:hAnsi="Times New Roman" w:cs="Times New Roman"/>
          <w:b/>
          <w:bCs/>
          <w:kern w:val="1"/>
          <w:sz w:val="24"/>
          <w:szCs w:val="24"/>
          <w:lang w:eastAsia="hi-IN" w:bidi="hi-IN"/>
        </w:rPr>
      </w:pPr>
      <w:r w:rsidRPr="00107A43">
        <w:rPr>
          <w:rFonts w:ascii="Times New Roman" w:eastAsia="SimSun" w:hAnsi="Times New Roman" w:cs="Times New Roman"/>
          <w:b/>
          <w:bCs/>
          <w:kern w:val="1"/>
          <w:sz w:val="24"/>
          <w:szCs w:val="24"/>
          <w:lang w:eastAsia="hi-IN" w:bidi="hi-IN"/>
        </w:rPr>
        <w:t>Использовать приобретенные знания и умения в практической деятельности и повседневной жизни:</w:t>
      </w:r>
    </w:p>
    <w:p w:rsidR="00D66E8D" w:rsidRPr="00107A43" w:rsidRDefault="00D66E8D" w:rsidP="00107A43">
      <w:pPr>
        <w:suppressAutoHyphens/>
        <w:autoSpaceDE w:val="0"/>
        <w:autoSpaceDN w:val="0"/>
        <w:adjustRightInd w:val="0"/>
        <w:spacing w:after="0" w:line="240" w:lineRule="auto"/>
        <w:ind w:firstLine="705"/>
        <w:jc w:val="both"/>
        <w:rPr>
          <w:rFonts w:ascii="Times New Roman" w:eastAsia="SimSun" w:hAnsi="Times New Roman" w:cs="Times New Roman"/>
          <w:kern w:val="1"/>
          <w:sz w:val="24"/>
          <w:szCs w:val="24"/>
          <w:lang w:eastAsia="hi-IN" w:bidi="hi-IN"/>
        </w:rPr>
      </w:pPr>
      <w:r w:rsidRPr="00107A43">
        <w:rPr>
          <w:rFonts w:ascii="Times New Roman" w:eastAsia="SimSun" w:hAnsi="Times New Roman" w:cs="Times New Roman"/>
          <w:kern w:val="1"/>
          <w:sz w:val="24"/>
          <w:szCs w:val="24"/>
          <w:lang w:eastAsia="hi-IN" w:bidi="hi-IN"/>
        </w:rPr>
        <w:t>• для создания связного текста (устного и письменного) на необходимую тему с учетом норм русского литературного языка;</w:t>
      </w:r>
    </w:p>
    <w:p w:rsidR="00D66E8D" w:rsidRPr="00107A43" w:rsidRDefault="00D66E8D" w:rsidP="00107A43">
      <w:pPr>
        <w:suppressAutoHyphens/>
        <w:autoSpaceDE w:val="0"/>
        <w:autoSpaceDN w:val="0"/>
        <w:adjustRightInd w:val="0"/>
        <w:spacing w:after="0" w:line="240" w:lineRule="auto"/>
        <w:ind w:firstLine="705"/>
        <w:jc w:val="both"/>
        <w:rPr>
          <w:rFonts w:ascii="Times New Roman" w:eastAsia="SimSun" w:hAnsi="Times New Roman" w:cs="Times New Roman"/>
          <w:kern w:val="1"/>
          <w:sz w:val="24"/>
          <w:szCs w:val="24"/>
          <w:lang w:eastAsia="hi-IN" w:bidi="hi-IN"/>
        </w:rPr>
      </w:pPr>
      <w:r w:rsidRPr="00107A43">
        <w:rPr>
          <w:rFonts w:ascii="Times New Roman" w:eastAsia="SimSun" w:hAnsi="Times New Roman" w:cs="Times New Roman"/>
          <w:kern w:val="1"/>
          <w:sz w:val="24"/>
          <w:szCs w:val="24"/>
          <w:lang w:eastAsia="hi-IN" w:bidi="hi-IN"/>
        </w:rPr>
        <w:t>• участия в диалоге или дискуссии;</w:t>
      </w:r>
    </w:p>
    <w:p w:rsidR="00D66E8D" w:rsidRPr="00107A43" w:rsidRDefault="00D66E8D" w:rsidP="00107A43">
      <w:pPr>
        <w:suppressAutoHyphens/>
        <w:autoSpaceDE w:val="0"/>
        <w:autoSpaceDN w:val="0"/>
        <w:adjustRightInd w:val="0"/>
        <w:spacing w:after="0" w:line="240" w:lineRule="auto"/>
        <w:ind w:firstLine="705"/>
        <w:jc w:val="both"/>
        <w:rPr>
          <w:rFonts w:ascii="Times New Roman" w:eastAsia="SimSun" w:hAnsi="Times New Roman" w:cs="Times New Roman"/>
          <w:kern w:val="1"/>
          <w:sz w:val="24"/>
          <w:szCs w:val="24"/>
          <w:lang w:eastAsia="hi-IN" w:bidi="hi-IN"/>
        </w:rPr>
      </w:pPr>
      <w:r w:rsidRPr="00107A43">
        <w:rPr>
          <w:rFonts w:ascii="Times New Roman" w:eastAsia="SimSun" w:hAnsi="Times New Roman" w:cs="Times New Roman"/>
          <w:kern w:val="1"/>
          <w:sz w:val="24"/>
          <w:szCs w:val="24"/>
          <w:lang w:eastAsia="hi-IN" w:bidi="hi-IN"/>
        </w:rPr>
        <w:t>• самостоятельного знакомства с явлениями художественной культуры и оценки их эстетической значимости;</w:t>
      </w:r>
    </w:p>
    <w:p w:rsidR="00D66E8D" w:rsidRPr="00107A43" w:rsidRDefault="00D66E8D" w:rsidP="00107A43">
      <w:pPr>
        <w:suppressAutoHyphens/>
        <w:autoSpaceDE w:val="0"/>
        <w:autoSpaceDN w:val="0"/>
        <w:adjustRightInd w:val="0"/>
        <w:spacing w:after="0" w:line="240" w:lineRule="auto"/>
        <w:ind w:firstLine="705"/>
        <w:jc w:val="both"/>
        <w:rPr>
          <w:rFonts w:ascii="Times New Roman" w:eastAsia="SimSun" w:hAnsi="Times New Roman" w:cs="Times New Roman"/>
          <w:kern w:val="1"/>
          <w:sz w:val="24"/>
          <w:szCs w:val="24"/>
          <w:lang w:eastAsia="hi-IN" w:bidi="hi-IN"/>
        </w:rPr>
      </w:pPr>
      <w:r w:rsidRPr="00107A43">
        <w:rPr>
          <w:rFonts w:ascii="Times New Roman" w:eastAsia="SimSun" w:hAnsi="Times New Roman" w:cs="Times New Roman"/>
          <w:kern w:val="1"/>
          <w:sz w:val="24"/>
          <w:szCs w:val="24"/>
          <w:lang w:eastAsia="hi-IN" w:bidi="hi-IN"/>
        </w:rPr>
        <w:lastRenderedPageBreak/>
        <w:t xml:space="preserve">• определения своего круга чтения и оценки литературных произведений. </w:t>
      </w:r>
    </w:p>
    <w:p w:rsidR="00D66E8D" w:rsidRPr="00107A43" w:rsidRDefault="00D66E8D" w:rsidP="00107A43">
      <w:pPr>
        <w:suppressAutoHyphens/>
        <w:spacing w:after="0" w:line="240" w:lineRule="auto"/>
        <w:rPr>
          <w:rFonts w:ascii="Times New Roman" w:eastAsia="SimSun" w:hAnsi="Times New Roman" w:cs="Times New Roman"/>
          <w:kern w:val="1"/>
          <w:sz w:val="24"/>
          <w:szCs w:val="24"/>
          <w:lang w:eastAsia="hi-IN" w:bidi="hi-IN"/>
        </w:rPr>
      </w:pPr>
      <w:r w:rsidRPr="00107A43">
        <w:rPr>
          <w:rFonts w:ascii="Times New Roman" w:eastAsia="SimSun" w:hAnsi="Times New Roman" w:cs="Times New Roman"/>
          <w:kern w:val="1"/>
          <w:sz w:val="24"/>
          <w:szCs w:val="24"/>
          <w:lang w:eastAsia="hi-IN" w:bidi="hi-IN"/>
        </w:rPr>
        <w:t>• определения своего круга чтения по русской литературе, понимания и оценки иноязычной русской литературы, формирования культуры межнациональных отношений.</w:t>
      </w:r>
    </w:p>
    <w:p w:rsidR="00680B1A" w:rsidRPr="00107A43" w:rsidRDefault="00680B1A" w:rsidP="00107A43">
      <w:pPr>
        <w:pStyle w:val="aff7"/>
        <w:spacing w:before="0" w:beforeAutospacing="0" w:after="0" w:afterAutospacing="0"/>
        <w:jc w:val="both"/>
        <w:rPr>
          <w:color w:val="000000"/>
        </w:rPr>
      </w:pPr>
    </w:p>
    <w:p w:rsidR="00F565E3" w:rsidRPr="0085133A" w:rsidRDefault="00F565E3" w:rsidP="0085133A">
      <w:pPr>
        <w:spacing w:after="0" w:line="360" w:lineRule="auto"/>
        <w:jc w:val="both"/>
        <w:rPr>
          <w:rFonts w:ascii="Times New Roman" w:hAnsi="Times New Roman" w:cs="Times New Roman"/>
          <w:b/>
        </w:rPr>
      </w:pPr>
    </w:p>
    <w:p w:rsidR="00F565E3" w:rsidRPr="00B46518" w:rsidRDefault="00F565E3" w:rsidP="00F565E3">
      <w:pPr>
        <w:pStyle w:val="af1"/>
        <w:spacing w:after="0" w:line="360" w:lineRule="auto"/>
        <w:ind w:left="1003"/>
        <w:jc w:val="center"/>
        <w:rPr>
          <w:rFonts w:ascii="Times New Roman" w:hAnsi="Times New Roman" w:cs="Times New Roman"/>
          <w:b/>
        </w:rPr>
      </w:pPr>
      <w:r w:rsidRPr="00B46518">
        <w:rPr>
          <w:rFonts w:ascii="Times New Roman" w:hAnsi="Times New Roman" w:cs="Times New Roman"/>
          <w:b/>
        </w:rPr>
        <w:t>Содержание учебного предмета 10класс</w:t>
      </w:r>
    </w:p>
    <w:p w:rsidR="00F565E3" w:rsidRPr="00B46518" w:rsidRDefault="00F565E3" w:rsidP="00680B1A">
      <w:pPr>
        <w:pStyle w:val="af1"/>
        <w:spacing w:after="0" w:line="360" w:lineRule="auto"/>
        <w:ind w:left="1003"/>
        <w:jc w:val="both"/>
        <w:rPr>
          <w:rFonts w:ascii="Times New Roman" w:hAnsi="Times New Roman" w:cs="Times New Roman"/>
          <w:b/>
        </w:rPr>
      </w:pPr>
    </w:p>
    <w:tbl>
      <w:tblPr>
        <w:tblW w:w="15735" w:type="dxa"/>
        <w:tblInd w:w="-386" w:type="dxa"/>
        <w:tblLayout w:type="fixed"/>
        <w:tblCellMar>
          <w:left w:w="40" w:type="dxa"/>
          <w:right w:w="40" w:type="dxa"/>
        </w:tblCellMar>
        <w:tblLook w:val="04A0" w:firstRow="1" w:lastRow="0" w:firstColumn="1" w:lastColumn="0" w:noHBand="0" w:noVBand="1"/>
      </w:tblPr>
      <w:tblGrid>
        <w:gridCol w:w="2127"/>
        <w:gridCol w:w="12049"/>
        <w:gridCol w:w="1559"/>
      </w:tblGrid>
      <w:tr w:rsidR="00D45389" w:rsidRPr="00B46518" w:rsidTr="00CA548A">
        <w:trPr>
          <w:trHeight w:val="560"/>
        </w:trPr>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D45389" w:rsidRPr="00B46518" w:rsidRDefault="00D45389" w:rsidP="00D45389">
            <w:pPr>
              <w:shd w:val="clear" w:color="auto" w:fill="FFFFFF"/>
              <w:spacing w:after="0" w:line="240" w:lineRule="auto"/>
              <w:rPr>
                <w:rFonts w:ascii="Times New Roman" w:eastAsia="Times New Roman" w:hAnsi="Times New Roman" w:cs="Times New Roman"/>
              </w:rPr>
            </w:pPr>
            <w:r w:rsidRPr="00B46518">
              <w:rPr>
                <w:rFonts w:ascii="Times New Roman" w:eastAsia="Times New Roman" w:hAnsi="Times New Roman" w:cs="Times New Roman"/>
              </w:rPr>
              <w:t>Разделы</w:t>
            </w:r>
          </w:p>
        </w:tc>
        <w:tc>
          <w:tcPr>
            <w:tcW w:w="12049" w:type="dxa"/>
            <w:tcBorders>
              <w:top w:val="single" w:sz="6" w:space="0" w:color="auto"/>
              <w:left w:val="single" w:sz="6" w:space="0" w:color="auto"/>
              <w:bottom w:val="single" w:sz="6" w:space="0" w:color="auto"/>
              <w:right w:val="single" w:sz="6" w:space="0" w:color="auto"/>
            </w:tcBorders>
            <w:shd w:val="clear" w:color="auto" w:fill="FFFFFF"/>
            <w:vAlign w:val="center"/>
          </w:tcPr>
          <w:p w:rsidR="00D45389" w:rsidRPr="00B46518" w:rsidRDefault="00D45389" w:rsidP="00D45389">
            <w:pPr>
              <w:shd w:val="clear" w:color="auto" w:fill="FFFFFF"/>
              <w:spacing w:after="0" w:line="240" w:lineRule="auto"/>
              <w:jc w:val="center"/>
              <w:rPr>
                <w:rFonts w:ascii="Times New Roman" w:eastAsia="Times New Roman" w:hAnsi="Times New Roman" w:cs="Times New Roman"/>
              </w:rPr>
            </w:pPr>
            <w:r w:rsidRPr="00B46518">
              <w:rPr>
                <w:rFonts w:ascii="Times New Roman" w:eastAsia="Times New Roman" w:hAnsi="Times New Roman" w:cs="Times New Roman"/>
              </w:rPr>
              <w:t>Краткое содержание</w:t>
            </w:r>
          </w:p>
        </w:tc>
        <w:tc>
          <w:tcPr>
            <w:tcW w:w="1559" w:type="dxa"/>
            <w:tcBorders>
              <w:top w:val="single" w:sz="4" w:space="0" w:color="auto"/>
              <w:right w:val="single" w:sz="4" w:space="0" w:color="auto"/>
            </w:tcBorders>
            <w:shd w:val="clear" w:color="auto" w:fill="auto"/>
          </w:tcPr>
          <w:p w:rsidR="00D45389" w:rsidRPr="00B46518" w:rsidRDefault="00D45389" w:rsidP="00D45389">
            <w:pPr>
              <w:spacing w:after="0" w:line="240" w:lineRule="auto"/>
              <w:jc w:val="center"/>
              <w:rPr>
                <w:rFonts w:ascii="Times New Roman" w:eastAsia="Times New Roman" w:hAnsi="Times New Roman" w:cs="Times New Roman"/>
              </w:rPr>
            </w:pPr>
            <w:r w:rsidRPr="00B46518">
              <w:rPr>
                <w:rFonts w:ascii="Times New Roman" w:eastAsia="Times New Roman" w:hAnsi="Times New Roman" w:cs="Times New Roman"/>
              </w:rPr>
              <w:t xml:space="preserve">Кол-во </w:t>
            </w:r>
          </w:p>
          <w:p w:rsidR="00D45389" w:rsidRPr="00B46518" w:rsidRDefault="00D45389" w:rsidP="00D45389">
            <w:pPr>
              <w:spacing w:after="0" w:line="240" w:lineRule="auto"/>
              <w:jc w:val="center"/>
              <w:rPr>
                <w:rFonts w:ascii="Times New Roman" w:eastAsia="Times New Roman" w:hAnsi="Times New Roman" w:cs="Times New Roman"/>
              </w:rPr>
            </w:pPr>
            <w:r w:rsidRPr="00B46518">
              <w:rPr>
                <w:rFonts w:ascii="Times New Roman" w:eastAsia="Times New Roman" w:hAnsi="Times New Roman" w:cs="Times New Roman"/>
              </w:rPr>
              <w:t>часов</w:t>
            </w:r>
          </w:p>
        </w:tc>
      </w:tr>
      <w:tr w:rsidR="00D45389" w:rsidRPr="00B46518" w:rsidTr="00CA548A">
        <w:trPr>
          <w:trHeight w:val="560"/>
        </w:trPr>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D45389" w:rsidRPr="00B46518" w:rsidRDefault="00D45389" w:rsidP="00D45389">
            <w:pPr>
              <w:autoSpaceDE w:val="0"/>
              <w:autoSpaceDN w:val="0"/>
              <w:adjustRightInd w:val="0"/>
              <w:spacing w:after="0"/>
              <w:rPr>
                <w:rFonts w:ascii="Times New Roman" w:eastAsia="Calibri" w:hAnsi="Times New Roman" w:cs="Times New Roman"/>
                <w:b/>
                <w:lang w:eastAsia="en-US"/>
              </w:rPr>
            </w:pPr>
            <w:r w:rsidRPr="00B46518">
              <w:rPr>
                <w:rFonts w:ascii="Times New Roman" w:eastAsia="Calibri" w:hAnsi="Times New Roman" w:cs="Times New Roman"/>
                <w:b/>
                <w:lang w:eastAsia="en-US"/>
              </w:rPr>
              <w:t>Введение</w:t>
            </w:r>
          </w:p>
          <w:p w:rsidR="00D45389" w:rsidRPr="00B46518" w:rsidRDefault="00D45389" w:rsidP="00D45389">
            <w:pPr>
              <w:shd w:val="clear" w:color="auto" w:fill="FFFFFF"/>
              <w:spacing w:after="0" w:line="240" w:lineRule="auto"/>
              <w:jc w:val="center"/>
              <w:rPr>
                <w:rFonts w:ascii="Times New Roman" w:eastAsia="Times New Roman" w:hAnsi="Times New Roman" w:cs="Times New Roman"/>
              </w:rPr>
            </w:pPr>
          </w:p>
        </w:tc>
        <w:tc>
          <w:tcPr>
            <w:tcW w:w="12049" w:type="dxa"/>
            <w:tcBorders>
              <w:top w:val="single" w:sz="6" w:space="0" w:color="auto"/>
              <w:left w:val="single" w:sz="6" w:space="0" w:color="auto"/>
              <w:bottom w:val="single" w:sz="6" w:space="0" w:color="auto"/>
              <w:right w:val="single" w:sz="6" w:space="0" w:color="auto"/>
            </w:tcBorders>
            <w:shd w:val="clear" w:color="auto" w:fill="FFFFFF"/>
            <w:vAlign w:val="center"/>
          </w:tcPr>
          <w:p w:rsidR="00D45389" w:rsidRPr="00B46518" w:rsidRDefault="00D45389" w:rsidP="00D45389">
            <w:pPr>
              <w:autoSpaceDE w:val="0"/>
              <w:autoSpaceDN w:val="0"/>
              <w:adjustRightInd w:val="0"/>
              <w:spacing w:after="0"/>
              <w:rPr>
                <w:rFonts w:ascii="Times New Roman" w:eastAsia="Calibri" w:hAnsi="Times New Roman" w:cs="Times New Roman"/>
                <w:lang w:eastAsia="en-US"/>
              </w:rPr>
            </w:pPr>
            <w:r w:rsidRPr="00B46518">
              <w:rPr>
                <w:rFonts w:ascii="Times New Roman" w:eastAsia="Calibri" w:hAnsi="Times New Roman" w:cs="Times New Roman"/>
                <w:lang w:eastAsia="en-US"/>
              </w:rPr>
              <w:t>Русская литература XIX в. в контексте мировой культуры. Основные темы и проблемы русской литературы XIX в. (свобода, духовно-нравственные искания человека, обращение к народу в поисках нравственного идеала, «</w:t>
            </w:r>
            <w:proofErr w:type="spellStart"/>
            <w:r w:rsidRPr="00B46518">
              <w:rPr>
                <w:rFonts w:ascii="Times New Roman" w:eastAsia="Calibri" w:hAnsi="Times New Roman" w:cs="Times New Roman"/>
                <w:lang w:eastAsia="en-US"/>
              </w:rPr>
              <w:t>праведничество</w:t>
            </w:r>
            <w:proofErr w:type="spellEnd"/>
            <w:r w:rsidRPr="00B46518">
              <w:rPr>
                <w:rFonts w:ascii="Times New Roman" w:eastAsia="Calibri" w:hAnsi="Times New Roman" w:cs="Times New Roman"/>
                <w:lang w:eastAsia="en-US"/>
              </w:rPr>
              <w:t>», борьба с социальной несправедливостью и угнетением человека). Художественные открытия русских писателей-классиков.</w:t>
            </w:r>
          </w:p>
          <w:p w:rsidR="00D45389" w:rsidRPr="00B46518" w:rsidRDefault="00D45389" w:rsidP="00D45389">
            <w:pPr>
              <w:shd w:val="clear" w:color="auto" w:fill="FFFFFF"/>
              <w:spacing w:after="0" w:line="240" w:lineRule="auto"/>
              <w:rPr>
                <w:rFonts w:ascii="Times New Roman" w:eastAsia="Times New Roman" w:hAnsi="Times New Roman" w:cs="Times New Roman"/>
              </w:rPr>
            </w:pPr>
          </w:p>
        </w:tc>
        <w:tc>
          <w:tcPr>
            <w:tcW w:w="1559" w:type="dxa"/>
            <w:tcBorders>
              <w:top w:val="single" w:sz="4" w:space="0" w:color="auto"/>
              <w:right w:val="single" w:sz="4" w:space="0" w:color="auto"/>
            </w:tcBorders>
            <w:shd w:val="clear" w:color="auto" w:fill="auto"/>
          </w:tcPr>
          <w:p w:rsidR="00D45389" w:rsidRPr="00B46518" w:rsidRDefault="00D45389" w:rsidP="00D45389">
            <w:pPr>
              <w:spacing w:after="0" w:line="240" w:lineRule="auto"/>
              <w:jc w:val="center"/>
              <w:rPr>
                <w:rFonts w:ascii="Times New Roman" w:eastAsia="Times New Roman" w:hAnsi="Times New Roman" w:cs="Times New Roman"/>
              </w:rPr>
            </w:pPr>
            <w:r w:rsidRPr="00B46518">
              <w:rPr>
                <w:rFonts w:ascii="Times New Roman" w:eastAsia="Calibri" w:hAnsi="Times New Roman" w:cs="Times New Roman"/>
                <w:b/>
                <w:lang w:eastAsia="en-US"/>
              </w:rPr>
              <w:t>1 час</w:t>
            </w:r>
          </w:p>
        </w:tc>
      </w:tr>
      <w:tr w:rsidR="00D45389" w:rsidRPr="00B46518" w:rsidTr="00CA548A">
        <w:trPr>
          <w:trHeight w:val="560"/>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D45389" w:rsidRPr="00B46518" w:rsidRDefault="00D45389" w:rsidP="00D45389">
            <w:pPr>
              <w:autoSpaceDE w:val="0"/>
              <w:autoSpaceDN w:val="0"/>
              <w:adjustRightInd w:val="0"/>
              <w:spacing w:after="0"/>
              <w:rPr>
                <w:rFonts w:ascii="Times New Roman" w:eastAsia="Times New Roman" w:hAnsi="Times New Roman" w:cs="Times New Roman"/>
                <w:bCs/>
                <w:iCs/>
              </w:rPr>
            </w:pPr>
            <w:r w:rsidRPr="00B46518">
              <w:rPr>
                <w:rFonts w:ascii="Times New Roman" w:eastAsia="Calibri" w:hAnsi="Times New Roman" w:cs="Times New Roman"/>
                <w:b/>
                <w:lang w:eastAsia="en-US"/>
              </w:rPr>
              <w:t xml:space="preserve">Литература первой половины XIX века </w:t>
            </w:r>
          </w:p>
        </w:tc>
        <w:tc>
          <w:tcPr>
            <w:tcW w:w="12049" w:type="dxa"/>
            <w:tcBorders>
              <w:top w:val="single" w:sz="6" w:space="0" w:color="auto"/>
              <w:left w:val="single" w:sz="6" w:space="0" w:color="auto"/>
              <w:bottom w:val="single" w:sz="6" w:space="0" w:color="auto"/>
              <w:right w:val="single" w:sz="6" w:space="0" w:color="auto"/>
            </w:tcBorders>
            <w:shd w:val="clear" w:color="auto" w:fill="FFFFFF"/>
          </w:tcPr>
          <w:p w:rsidR="001F0C1B" w:rsidRPr="00B46518" w:rsidRDefault="001F0C1B" w:rsidP="00D45389">
            <w:pPr>
              <w:autoSpaceDE w:val="0"/>
              <w:autoSpaceDN w:val="0"/>
              <w:adjustRightInd w:val="0"/>
              <w:spacing w:after="0"/>
              <w:ind w:firstLine="705"/>
              <w:jc w:val="both"/>
              <w:rPr>
                <w:rFonts w:ascii="Times New Roman" w:eastAsia="Calibri" w:hAnsi="Times New Roman" w:cs="Times New Roman"/>
                <w:b/>
                <w:lang w:eastAsia="en-US"/>
              </w:rPr>
            </w:pPr>
            <w:r w:rsidRPr="00B46518">
              <w:rPr>
                <w:rFonts w:ascii="Times New Roman" w:eastAsia="Calibri" w:hAnsi="Times New Roman" w:cs="Times New Roman"/>
                <w:lang w:eastAsia="en-US"/>
              </w:rPr>
              <w:t>Россия в первой половине XIX в. Классицизм, сентиментализм, романтизм. Зарождение реализма в русской литературе первой половины XIX в. Национальное самоопределение русской литературы.</w:t>
            </w:r>
          </w:p>
          <w:p w:rsidR="00D45389" w:rsidRPr="00B46518" w:rsidRDefault="00D45389" w:rsidP="00D45389">
            <w:pPr>
              <w:autoSpaceDE w:val="0"/>
              <w:autoSpaceDN w:val="0"/>
              <w:adjustRightInd w:val="0"/>
              <w:spacing w:after="0"/>
              <w:ind w:firstLine="705"/>
              <w:jc w:val="both"/>
              <w:rPr>
                <w:rFonts w:ascii="Times New Roman" w:eastAsia="Calibri" w:hAnsi="Times New Roman" w:cs="Times New Roman"/>
                <w:bCs/>
                <w:lang w:eastAsia="en-US"/>
              </w:rPr>
            </w:pPr>
            <w:r w:rsidRPr="00B46518">
              <w:rPr>
                <w:rFonts w:ascii="Times New Roman" w:eastAsia="Calibri" w:hAnsi="Times New Roman" w:cs="Times New Roman"/>
                <w:b/>
                <w:lang w:eastAsia="en-US"/>
              </w:rPr>
              <w:t xml:space="preserve">Жизнь и творчество </w:t>
            </w:r>
            <w:proofErr w:type="spellStart"/>
            <w:r w:rsidRPr="00B46518">
              <w:rPr>
                <w:rFonts w:ascii="Times New Roman" w:eastAsia="Calibri" w:hAnsi="Times New Roman" w:cs="Times New Roman"/>
                <w:b/>
                <w:lang w:eastAsia="en-US"/>
              </w:rPr>
              <w:t>А.С.Пушкина</w:t>
            </w:r>
            <w:proofErr w:type="spellEnd"/>
            <w:r w:rsidRPr="00B46518">
              <w:rPr>
                <w:rFonts w:ascii="Times New Roman" w:eastAsia="Calibri" w:hAnsi="Times New Roman" w:cs="Times New Roman"/>
                <w:b/>
                <w:lang w:eastAsia="en-US"/>
              </w:rPr>
              <w:t>.</w:t>
            </w:r>
            <w:r w:rsidRPr="00B46518">
              <w:rPr>
                <w:rFonts w:ascii="Times New Roman" w:eastAsia="Calibri" w:hAnsi="Times New Roman" w:cs="Times New Roman"/>
                <w:lang w:eastAsia="en-US"/>
              </w:rPr>
              <w:t xml:space="preserve"> Художественные открытия Пушкина. «Чувства добрые» в пушкинской лирике, ее гуманизм и философская глубина. «Вечные» темы в творчестве Пушкина (природа, любовь, дружба, творчество, общество и человек, свобода и неизбежность, смысл человеческого бытия). Особенности пушкинского лирического героя, отражение в стихотворениях поэта духовного мира человека. </w:t>
            </w:r>
            <w:r w:rsidRPr="00B46518">
              <w:rPr>
                <w:rFonts w:ascii="Times New Roman" w:eastAsia="Calibri" w:hAnsi="Times New Roman" w:cs="Times New Roman"/>
                <w:bCs/>
                <w:lang w:eastAsia="en-US"/>
              </w:rPr>
              <w:t xml:space="preserve">Поэма </w:t>
            </w:r>
            <w:proofErr w:type="spellStart"/>
            <w:proofErr w:type="gramStart"/>
            <w:r w:rsidRPr="00B46518">
              <w:rPr>
                <w:rFonts w:ascii="Times New Roman" w:eastAsia="Calibri" w:hAnsi="Times New Roman" w:cs="Times New Roman"/>
                <w:bCs/>
                <w:lang w:eastAsia="en-US"/>
              </w:rPr>
              <w:t>А.С.Пушкина</w:t>
            </w:r>
            <w:proofErr w:type="spellEnd"/>
            <w:r w:rsidRPr="00B46518">
              <w:rPr>
                <w:rFonts w:ascii="Times New Roman" w:eastAsia="Calibri" w:hAnsi="Times New Roman" w:cs="Times New Roman"/>
                <w:bCs/>
                <w:lang w:eastAsia="en-US"/>
              </w:rPr>
              <w:t xml:space="preserve">  «</w:t>
            </w:r>
            <w:proofErr w:type="gramEnd"/>
            <w:r w:rsidRPr="00B46518">
              <w:rPr>
                <w:rFonts w:ascii="Times New Roman" w:eastAsia="Calibri" w:hAnsi="Times New Roman" w:cs="Times New Roman"/>
                <w:bCs/>
                <w:lang w:eastAsia="en-US"/>
              </w:rPr>
              <w:t xml:space="preserve">Медный всадник». </w:t>
            </w:r>
            <w:r w:rsidRPr="00B46518">
              <w:rPr>
                <w:rFonts w:ascii="Times New Roman" w:eastAsia="Calibri" w:hAnsi="Times New Roman" w:cs="Times New Roman"/>
                <w:lang w:eastAsia="en-US"/>
              </w:rPr>
              <w:t xml:space="preserve">Конфликт личности и государства в поэме. Образ стихии. Образ Евгения и проблема индивидуального бунта. Образ Петра. Своеобразие жанра и композиции произведения. Развитие реализма в творчестве </w:t>
            </w:r>
            <w:proofErr w:type="spellStart"/>
            <w:r w:rsidRPr="00B46518">
              <w:rPr>
                <w:rFonts w:ascii="Times New Roman" w:eastAsia="Calibri" w:hAnsi="Times New Roman" w:cs="Times New Roman"/>
                <w:lang w:eastAsia="en-US"/>
              </w:rPr>
              <w:t>Пушкина.Значение</w:t>
            </w:r>
            <w:proofErr w:type="spellEnd"/>
            <w:r w:rsidRPr="00B46518">
              <w:rPr>
                <w:rFonts w:ascii="Times New Roman" w:eastAsia="Calibri" w:hAnsi="Times New Roman" w:cs="Times New Roman"/>
                <w:lang w:eastAsia="en-US"/>
              </w:rPr>
              <w:t xml:space="preserve"> творчества Пушкина для русской и мировой культуры.</w:t>
            </w:r>
          </w:p>
          <w:p w:rsidR="00D45389" w:rsidRPr="00B46518" w:rsidRDefault="00D45389" w:rsidP="00D45389">
            <w:pPr>
              <w:autoSpaceDE w:val="0"/>
              <w:autoSpaceDN w:val="0"/>
              <w:adjustRightInd w:val="0"/>
              <w:spacing w:after="0"/>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Анализ поэтического текста. «Основные темы и мотивы лирики </w:t>
            </w:r>
            <w:proofErr w:type="spellStart"/>
            <w:r w:rsidRPr="00B46518">
              <w:rPr>
                <w:rFonts w:ascii="Times New Roman" w:eastAsia="Calibri" w:hAnsi="Times New Roman" w:cs="Times New Roman"/>
                <w:lang w:eastAsia="en-US"/>
              </w:rPr>
              <w:t>А.С.Пушкина</w:t>
            </w:r>
            <w:proofErr w:type="spellEnd"/>
            <w:r w:rsidRPr="00B46518">
              <w:rPr>
                <w:rFonts w:ascii="Times New Roman" w:eastAsia="Calibri" w:hAnsi="Times New Roman" w:cs="Times New Roman"/>
                <w:lang w:eastAsia="en-US"/>
              </w:rPr>
              <w:t>».</w:t>
            </w:r>
          </w:p>
          <w:p w:rsidR="00D45389" w:rsidRPr="00B46518" w:rsidRDefault="00D45389" w:rsidP="00D45389">
            <w:pPr>
              <w:autoSpaceDE w:val="0"/>
              <w:autoSpaceDN w:val="0"/>
              <w:adjustRightInd w:val="0"/>
              <w:spacing w:after="0"/>
              <w:rPr>
                <w:rFonts w:ascii="Times New Roman" w:eastAsia="Calibri" w:hAnsi="Times New Roman" w:cs="Times New Roman"/>
                <w:i/>
                <w:iCs/>
                <w:shd w:val="clear" w:color="auto" w:fill="FFFFFF"/>
                <w:lang w:eastAsia="en-US"/>
              </w:rPr>
            </w:pPr>
            <w:r w:rsidRPr="00B46518">
              <w:rPr>
                <w:rFonts w:ascii="Times New Roman" w:eastAsia="Calibri" w:hAnsi="Times New Roman" w:cs="Times New Roman"/>
                <w:b/>
                <w:lang w:eastAsia="en-US"/>
              </w:rPr>
              <w:t xml:space="preserve">Жизнь и творчество </w:t>
            </w:r>
            <w:proofErr w:type="spellStart"/>
            <w:r w:rsidRPr="00B46518">
              <w:rPr>
                <w:rFonts w:ascii="Times New Roman" w:eastAsia="Calibri" w:hAnsi="Times New Roman" w:cs="Times New Roman"/>
                <w:b/>
                <w:lang w:eastAsia="en-US"/>
              </w:rPr>
              <w:t>М.Ю.Лермонтова</w:t>
            </w:r>
            <w:proofErr w:type="spellEnd"/>
            <w:r w:rsidRPr="00B46518">
              <w:rPr>
                <w:rFonts w:ascii="Times New Roman" w:eastAsia="Calibri" w:hAnsi="Times New Roman" w:cs="Times New Roman"/>
                <w:b/>
                <w:lang w:eastAsia="en-US"/>
              </w:rPr>
              <w:t xml:space="preserve">. </w:t>
            </w:r>
            <w:r w:rsidRPr="00B46518">
              <w:rPr>
                <w:rFonts w:ascii="Times New Roman" w:eastAsia="Calibri" w:hAnsi="Times New Roman" w:cs="Times New Roman"/>
                <w:bCs/>
                <w:shd w:val="clear" w:color="auto" w:fill="FFFFFF"/>
                <w:lang w:eastAsia="en-US"/>
              </w:rPr>
              <w:t xml:space="preserve">Стихотворения </w:t>
            </w:r>
            <w:proofErr w:type="spellStart"/>
            <w:r w:rsidRPr="00B46518">
              <w:rPr>
                <w:rFonts w:ascii="Times New Roman" w:eastAsia="Calibri" w:hAnsi="Times New Roman" w:cs="Times New Roman"/>
                <w:bCs/>
                <w:shd w:val="clear" w:color="auto" w:fill="FFFFFF"/>
                <w:lang w:eastAsia="en-US"/>
              </w:rPr>
              <w:t>М.Ю.Лермонтова</w:t>
            </w:r>
            <w:proofErr w:type="spellEnd"/>
            <w:r w:rsidRPr="00B46518">
              <w:rPr>
                <w:rFonts w:ascii="Times New Roman" w:eastAsia="Calibri" w:hAnsi="Times New Roman" w:cs="Times New Roman"/>
                <w:bCs/>
                <w:shd w:val="clear" w:color="auto" w:fill="FFFFFF"/>
                <w:lang w:eastAsia="en-US"/>
              </w:rPr>
              <w:t>: «</w:t>
            </w:r>
            <w:proofErr w:type="gramStart"/>
            <w:r w:rsidRPr="00B46518">
              <w:rPr>
                <w:rFonts w:ascii="Times New Roman" w:eastAsia="Calibri" w:hAnsi="Times New Roman" w:cs="Times New Roman"/>
                <w:bCs/>
                <w:shd w:val="clear" w:color="auto" w:fill="FFFFFF"/>
                <w:lang w:eastAsia="en-US"/>
              </w:rPr>
              <w:t>Молитва»(</w:t>
            </w:r>
            <w:proofErr w:type="gramEnd"/>
            <w:r w:rsidRPr="00B46518">
              <w:rPr>
                <w:rFonts w:ascii="Times New Roman" w:eastAsia="Calibri" w:hAnsi="Times New Roman" w:cs="Times New Roman"/>
                <w:bCs/>
                <w:shd w:val="clear" w:color="auto" w:fill="FFFFFF"/>
                <w:lang w:eastAsia="en-US"/>
              </w:rPr>
              <w:t>«Я, Матерь Божия, ныне с молитвою...»), «Как часто, пестрою толпою окружен...», «</w:t>
            </w:r>
            <w:proofErr w:type="spellStart"/>
            <w:r w:rsidRPr="00B46518">
              <w:rPr>
                <w:rFonts w:ascii="Times New Roman" w:eastAsia="Calibri" w:hAnsi="Times New Roman" w:cs="Times New Roman"/>
                <w:bCs/>
                <w:shd w:val="clear" w:color="auto" w:fill="FFFFFF"/>
                <w:lang w:eastAsia="en-US"/>
              </w:rPr>
              <w:t>Валерик</w:t>
            </w:r>
            <w:proofErr w:type="spellEnd"/>
            <w:r w:rsidRPr="00B46518">
              <w:rPr>
                <w:rFonts w:ascii="Times New Roman" w:eastAsia="Calibri" w:hAnsi="Times New Roman" w:cs="Times New Roman"/>
                <w:bCs/>
                <w:shd w:val="clear" w:color="auto" w:fill="FFFFFF"/>
                <w:lang w:eastAsia="en-US"/>
              </w:rPr>
              <w:t>», «Сон» («В полдневный жар в долине Дагестана…»), «Выхожу один я на дорогу</w:t>
            </w:r>
            <w:r w:rsidRPr="00B46518">
              <w:rPr>
                <w:rFonts w:ascii="Times New Roman" w:eastAsia="Calibri" w:hAnsi="Times New Roman" w:cs="Times New Roman"/>
                <w:bCs/>
                <w:i/>
                <w:iCs/>
                <w:shd w:val="clear" w:color="auto" w:fill="FFFFFF"/>
                <w:lang w:eastAsia="en-US"/>
              </w:rPr>
              <w:t>...»</w:t>
            </w:r>
            <w:r w:rsidRPr="00B46518">
              <w:rPr>
                <w:rFonts w:ascii="Times New Roman" w:eastAsia="Calibri" w:hAnsi="Times New Roman" w:cs="Times New Roman"/>
                <w:i/>
                <w:iCs/>
                <w:shd w:val="clear" w:color="auto" w:fill="FFFFFF"/>
                <w:lang w:eastAsia="en-US"/>
              </w:rPr>
              <w:t>.</w:t>
            </w:r>
          </w:p>
          <w:p w:rsidR="00D45389" w:rsidRPr="00B46518" w:rsidRDefault="00D45389" w:rsidP="00107A43">
            <w:pPr>
              <w:autoSpaceDE w:val="0"/>
              <w:autoSpaceDN w:val="0"/>
              <w:adjustRightInd w:val="0"/>
              <w:spacing w:after="0"/>
              <w:rPr>
                <w:rFonts w:ascii="Times New Roman" w:eastAsia="Times New Roman" w:hAnsi="Times New Roman" w:cs="Times New Roman"/>
                <w:bCs/>
                <w:lang w:eastAsia="en-US"/>
              </w:rPr>
            </w:pPr>
            <w:r w:rsidRPr="00B46518">
              <w:rPr>
                <w:rFonts w:ascii="Times New Roman" w:eastAsia="Calibri" w:hAnsi="Times New Roman" w:cs="Times New Roman"/>
                <w:b/>
                <w:lang w:eastAsia="en-US"/>
              </w:rPr>
              <w:t xml:space="preserve">Жизнь и творчество </w:t>
            </w:r>
            <w:proofErr w:type="spellStart"/>
            <w:r w:rsidRPr="00B46518">
              <w:rPr>
                <w:rFonts w:ascii="Times New Roman" w:eastAsia="Calibri" w:hAnsi="Times New Roman" w:cs="Times New Roman"/>
                <w:b/>
                <w:lang w:eastAsia="en-US"/>
              </w:rPr>
              <w:t>Н.В.Гоголя</w:t>
            </w:r>
            <w:proofErr w:type="spellEnd"/>
            <w:r w:rsidRPr="00B46518">
              <w:rPr>
                <w:rFonts w:ascii="Times New Roman" w:eastAsia="Calibri" w:hAnsi="Times New Roman" w:cs="Times New Roman"/>
                <w:b/>
                <w:lang w:eastAsia="en-US"/>
              </w:rPr>
              <w:t xml:space="preserve">. </w:t>
            </w:r>
            <w:r w:rsidRPr="00B46518">
              <w:rPr>
                <w:rFonts w:ascii="Times New Roman" w:eastAsia="Calibri" w:hAnsi="Times New Roman" w:cs="Times New Roman"/>
                <w:bCs/>
                <w:lang w:eastAsia="en-US"/>
              </w:rPr>
              <w:t xml:space="preserve">Повесть </w:t>
            </w:r>
            <w:proofErr w:type="spellStart"/>
            <w:r w:rsidRPr="00B46518">
              <w:rPr>
                <w:rFonts w:ascii="Times New Roman" w:eastAsia="Calibri" w:hAnsi="Times New Roman" w:cs="Times New Roman"/>
                <w:bCs/>
                <w:lang w:eastAsia="en-US"/>
              </w:rPr>
              <w:t>Н.В.Гоголя</w:t>
            </w:r>
            <w:proofErr w:type="spellEnd"/>
            <w:r w:rsidRPr="00B46518">
              <w:rPr>
                <w:rFonts w:ascii="Times New Roman" w:eastAsia="Calibri" w:hAnsi="Times New Roman" w:cs="Times New Roman"/>
                <w:bCs/>
                <w:lang w:eastAsia="en-US"/>
              </w:rPr>
              <w:t xml:space="preserve"> «Невский </w:t>
            </w:r>
            <w:proofErr w:type="spellStart"/>
            <w:r w:rsidRPr="00B46518">
              <w:rPr>
                <w:rFonts w:ascii="Times New Roman" w:eastAsia="Calibri" w:hAnsi="Times New Roman" w:cs="Times New Roman"/>
                <w:bCs/>
                <w:lang w:eastAsia="en-US"/>
              </w:rPr>
              <w:t>проспект</w:t>
            </w:r>
            <w:proofErr w:type="gramStart"/>
            <w:r w:rsidRPr="00B46518">
              <w:rPr>
                <w:rFonts w:ascii="Times New Roman" w:eastAsia="Calibri" w:hAnsi="Times New Roman" w:cs="Times New Roman"/>
                <w:bCs/>
                <w:lang w:eastAsia="en-US"/>
              </w:rPr>
              <w:t>».</w:t>
            </w:r>
            <w:r w:rsidRPr="00B46518">
              <w:rPr>
                <w:rFonts w:ascii="Times New Roman" w:eastAsia="Calibri" w:hAnsi="Times New Roman" w:cs="Times New Roman"/>
                <w:lang w:eastAsia="en-US"/>
              </w:rPr>
              <w:t>Образ</w:t>
            </w:r>
            <w:proofErr w:type="spellEnd"/>
            <w:proofErr w:type="gramEnd"/>
            <w:r w:rsidRPr="00B46518">
              <w:rPr>
                <w:rFonts w:ascii="Times New Roman" w:eastAsia="Calibri" w:hAnsi="Times New Roman" w:cs="Times New Roman"/>
                <w:lang w:eastAsia="en-US"/>
              </w:rPr>
              <w:t xml:space="preserve"> города в повести. Соотношение мечты и действительности. Особенности </w:t>
            </w:r>
            <w:proofErr w:type="gramStart"/>
            <w:r w:rsidRPr="00B46518">
              <w:rPr>
                <w:rFonts w:ascii="Times New Roman" w:eastAsia="Calibri" w:hAnsi="Times New Roman" w:cs="Times New Roman"/>
                <w:lang w:eastAsia="en-US"/>
              </w:rPr>
              <w:t>литературного  стиля</w:t>
            </w:r>
            <w:proofErr w:type="gramEnd"/>
            <w:r w:rsidRPr="00B46518">
              <w:rPr>
                <w:rFonts w:ascii="Times New Roman" w:eastAsia="Calibri" w:hAnsi="Times New Roman" w:cs="Times New Roman"/>
                <w:lang w:eastAsia="en-US"/>
              </w:rPr>
              <w:t xml:space="preserve">  Н. В. Гоголя, своеобразие его творческой манеры. Комплексный анализ литературного текста.</w:t>
            </w:r>
          </w:p>
        </w:tc>
        <w:tc>
          <w:tcPr>
            <w:tcW w:w="1559" w:type="dxa"/>
            <w:tcBorders>
              <w:top w:val="single" w:sz="4" w:space="0" w:color="auto"/>
              <w:right w:val="single" w:sz="4" w:space="0" w:color="auto"/>
            </w:tcBorders>
            <w:shd w:val="clear" w:color="auto" w:fill="auto"/>
          </w:tcPr>
          <w:p w:rsidR="00D45389" w:rsidRPr="00B46518" w:rsidRDefault="00D45389" w:rsidP="00D45389">
            <w:pPr>
              <w:keepNext/>
              <w:keepLines/>
              <w:spacing w:before="200" w:after="0" w:line="240" w:lineRule="auto"/>
              <w:jc w:val="center"/>
              <w:outlineLvl w:val="1"/>
              <w:rPr>
                <w:rFonts w:ascii="Times New Roman" w:eastAsia="Times New Roman" w:hAnsi="Times New Roman" w:cs="Times New Roman"/>
                <w:bCs/>
                <w:lang w:eastAsia="en-US"/>
              </w:rPr>
            </w:pPr>
            <w:r w:rsidRPr="00B46518">
              <w:rPr>
                <w:rFonts w:ascii="Times New Roman" w:eastAsia="Calibri" w:hAnsi="Times New Roman" w:cs="Times New Roman"/>
                <w:b/>
                <w:lang w:eastAsia="en-US"/>
              </w:rPr>
              <w:t>10 часов</w:t>
            </w:r>
          </w:p>
        </w:tc>
      </w:tr>
      <w:tr w:rsidR="00D45389" w:rsidRPr="00B46518" w:rsidTr="00CA548A">
        <w:trPr>
          <w:trHeight w:val="560"/>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D45389" w:rsidRPr="00B46518" w:rsidRDefault="00D45389" w:rsidP="00F565E3">
            <w:pPr>
              <w:autoSpaceDE w:val="0"/>
              <w:autoSpaceDN w:val="0"/>
              <w:adjustRightInd w:val="0"/>
              <w:spacing w:after="0"/>
              <w:rPr>
                <w:rFonts w:ascii="Times New Roman" w:eastAsia="Times New Roman" w:hAnsi="Times New Roman" w:cs="Times New Roman"/>
                <w:bCs/>
                <w:iCs/>
              </w:rPr>
            </w:pPr>
            <w:r w:rsidRPr="00B46518">
              <w:rPr>
                <w:rFonts w:ascii="Times New Roman" w:eastAsia="Calibri" w:hAnsi="Times New Roman" w:cs="Times New Roman"/>
                <w:b/>
                <w:lang w:eastAsia="en-US"/>
              </w:rPr>
              <w:t xml:space="preserve">Литература второй половины </w:t>
            </w:r>
            <w:r w:rsidRPr="00B46518">
              <w:rPr>
                <w:rFonts w:ascii="Times New Roman" w:eastAsia="Calibri" w:hAnsi="Times New Roman" w:cs="Times New Roman"/>
                <w:b/>
                <w:lang w:val="en-US" w:eastAsia="en-US"/>
              </w:rPr>
              <w:t>XIX</w:t>
            </w:r>
            <w:r w:rsidRPr="00B46518">
              <w:rPr>
                <w:rFonts w:ascii="Times New Roman" w:eastAsia="Calibri" w:hAnsi="Times New Roman" w:cs="Times New Roman"/>
                <w:b/>
                <w:lang w:eastAsia="en-US"/>
              </w:rPr>
              <w:t xml:space="preserve"> века </w:t>
            </w:r>
          </w:p>
        </w:tc>
        <w:tc>
          <w:tcPr>
            <w:tcW w:w="12049" w:type="dxa"/>
            <w:tcBorders>
              <w:top w:val="single" w:sz="6" w:space="0" w:color="auto"/>
              <w:left w:val="single" w:sz="6" w:space="0" w:color="auto"/>
              <w:bottom w:val="single" w:sz="6" w:space="0" w:color="auto"/>
              <w:right w:val="single" w:sz="6" w:space="0" w:color="auto"/>
            </w:tcBorders>
            <w:shd w:val="clear" w:color="auto" w:fill="FFFFFF"/>
          </w:tcPr>
          <w:p w:rsidR="00D45389" w:rsidRPr="00B46518" w:rsidRDefault="00D45389" w:rsidP="00D45389">
            <w:pPr>
              <w:autoSpaceDE w:val="0"/>
              <w:autoSpaceDN w:val="0"/>
              <w:adjustRightInd w:val="0"/>
              <w:spacing w:before="60" w:after="75"/>
              <w:rPr>
                <w:rFonts w:ascii="Times New Roman" w:eastAsia="Calibri" w:hAnsi="Times New Roman" w:cs="Times New Roman"/>
                <w:b/>
                <w:bCs/>
                <w:lang w:eastAsia="en-US"/>
              </w:rPr>
            </w:pPr>
            <w:r w:rsidRPr="00B46518">
              <w:rPr>
                <w:rFonts w:ascii="Times New Roman" w:eastAsia="Calibri" w:hAnsi="Times New Roman" w:cs="Times New Roman"/>
                <w:b/>
                <w:bCs/>
                <w:lang w:eastAsia="en-US"/>
              </w:rPr>
              <w:t>Обзор русской литературы второй половины XIX века.</w:t>
            </w:r>
          </w:p>
          <w:p w:rsidR="00D45389" w:rsidRPr="00B46518" w:rsidRDefault="001F0C1B" w:rsidP="00D45389">
            <w:pPr>
              <w:autoSpaceDE w:val="0"/>
              <w:autoSpaceDN w:val="0"/>
              <w:adjustRightInd w:val="0"/>
              <w:spacing w:after="0"/>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Россия во второй половине XIX в. Достижения в области науки и культуры. Основные тенденции в развитии реалистической литературы. “Натуральная школа”. Русская журналистика второй половины XIX в. “Эстетическая” (В. П. Боткин, А. В. Дружинин), “реальная” (Н. Г. Чернышевский, Н. А. Добролюбов, Д. И. Писарев), “органическая” (А. А. Григорьев) критика. Аналитический характер русской прозы, её социальная острота и философская глубина. Проблемы судьбы, веры и сомнения, </w:t>
            </w:r>
            <w:r w:rsidRPr="00B46518">
              <w:rPr>
                <w:rFonts w:ascii="Times New Roman" w:eastAsia="Calibri" w:hAnsi="Times New Roman" w:cs="Times New Roman"/>
                <w:lang w:eastAsia="en-US"/>
              </w:rPr>
              <w:lastRenderedPageBreak/>
              <w:t>смысла жизни и тайны смерти, нравственного выбора. Идея нравственного самосовершенствования. Универсальность художественных образов. Традиции и новаторство в русской поэзии. Развитие русской философской лирики. Сатира в литературе второй половины XIX в. Расцвет малых прозаических форм в последние десятилетия XIX в. Развитие литературного языка. Классическая русская литература и ее мировое признание. Формирование национального театра.</w:t>
            </w:r>
          </w:p>
          <w:p w:rsidR="00D45389" w:rsidRPr="00B46518" w:rsidRDefault="00D45389" w:rsidP="00D45389">
            <w:pPr>
              <w:autoSpaceDE w:val="0"/>
              <w:autoSpaceDN w:val="0"/>
              <w:adjustRightInd w:val="0"/>
              <w:spacing w:after="0"/>
              <w:rPr>
                <w:rFonts w:ascii="Times New Roman" w:eastAsia="Calibri" w:hAnsi="Times New Roman" w:cs="Times New Roman"/>
                <w:b/>
                <w:bCs/>
                <w:lang w:eastAsia="en-US"/>
              </w:rPr>
            </w:pPr>
            <w:r w:rsidRPr="00B46518">
              <w:rPr>
                <w:rFonts w:ascii="Times New Roman" w:eastAsia="Calibri" w:hAnsi="Times New Roman" w:cs="Times New Roman"/>
                <w:b/>
                <w:lang w:eastAsia="en-US"/>
              </w:rPr>
              <w:t xml:space="preserve">Жизнь и творчество </w:t>
            </w:r>
            <w:proofErr w:type="spellStart"/>
            <w:r w:rsidRPr="00B46518">
              <w:rPr>
                <w:rFonts w:ascii="Times New Roman" w:eastAsia="Calibri" w:hAnsi="Times New Roman" w:cs="Times New Roman"/>
                <w:b/>
                <w:lang w:eastAsia="en-US"/>
              </w:rPr>
              <w:t>А.Н.Островского</w:t>
            </w:r>
            <w:proofErr w:type="spellEnd"/>
            <w:r w:rsidRPr="00B46518">
              <w:rPr>
                <w:rFonts w:ascii="Times New Roman" w:eastAsia="Calibri" w:hAnsi="Times New Roman" w:cs="Times New Roman"/>
                <w:b/>
                <w:lang w:eastAsia="en-US"/>
              </w:rPr>
              <w:t xml:space="preserve">. </w:t>
            </w:r>
            <w:r w:rsidRPr="00B46518">
              <w:rPr>
                <w:rFonts w:ascii="Times New Roman" w:eastAsia="Calibri" w:hAnsi="Times New Roman" w:cs="Times New Roman"/>
                <w:b/>
                <w:bCs/>
                <w:lang w:eastAsia="en-US"/>
              </w:rPr>
              <w:t xml:space="preserve">Драма </w:t>
            </w:r>
            <w:proofErr w:type="spellStart"/>
            <w:r w:rsidRPr="00B46518">
              <w:rPr>
                <w:rFonts w:ascii="Times New Roman" w:eastAsia="Calibri" w:hAnsi="Times New Roman" w:cs="Times New Roman"/>
                <w:b/>
                <w:bCs/>
                <w:lang w:eastAsia="en-US"/>
              </w:rPr>
              <w:t>А.Н.Островского</w:t>
            </w:r>
            <w:proofErr w:type="spellEnd"/>
            <w:r w:rsidRPr="00B46518">
              <w:rPr>
                <w:rFonts w:ascii="Times New Roman" w:eastAsia="Calibri" w:hAnsi="Times New Roman" w:cs="Times New Roman"/>
                <w:b/>
                <w:bCs/>
                <w:lang w:eastAsia="en-US"/>
              </w:rPr>
              <w:t xml:space="preserve"> «Гроза». </w:t>
            </w:r>
          </w:p>
          <w:p w:rsidR="00D45389" w:rsidRPr="00B46518" w:rsidRDefault="00D45389" w:rsidP="00D45389">
            <w:pPr>
              <w:autoSpaceDE w:val="0"/>
              <w:autoSpaceDN w:val="0"/>
              <w:adjustRightInd w:val="0"/>
              <w:spacing w:after="0"/>
              <w:rPr>
                <w:rFonts w:ascii="Times New Roman" w:eastAsia="Calibri" w:hAnsi="Times New Roman" w:cs="Times New Roman"/>
                <w:b/>
                <w:lang w:eastAsia="en-US"/>
              </w:rPr>
            </w:pPr>
            <w:r w:rsidRPr="00B46518">
              <w:rPr>
                <w:rFonts w:ascii="Times New Roman" w:eastAsia="Calibri" w:hAnsi="Times New Roman" w:cs="Times New Roman"/>
                <w:lang w:eastAsia="en-US"/>
              </w:rPr>
              <w:t xml:space="preserve">Семейный и социальный конфликт в драме. Своеобразие конфликта и основные стадии развития действия. Изображение «жестоких нравов» «темного царства». Образ города Калинова. Катерина в системе образов. Внутренний конфликт Катерины. </w:t>
            </w:r>
            <w:proofErr w:type="gramStart"/>
            <w:r w:rsidRPr="00B46518">
              <w:rPr>
                <w:rFonts w:ascii="Times New Roman" w:eastAsia="Calibri" w:hAnsi="Times New Roman" w:cs="Times New Roman"/>
                <w:lang w:eastAsia="en-US"/>
              </w:rPr>
              <w:t>Народно-поэтическое</w:t>
            </w:r>
            <w:proofErr w:type="gramEnd"/>
            <w:r w:rsidRPr="00B46518">
              <w:rPr>
                <w:rFonts w:ascii="Times New Roman" w:eastAsia="Calibri" w:hAnsi="Times New Roman" w:cs="Times New Roman"/>
                <w:lang w:eastAsia="en-US"/>
              </w:rPr>
              <w:t xml:space="preserve"> и религиозное в образе Катерины в драме </w:t>
            </w:r>
            <w:proofErr w:type="spellStart"/>
            <w:r w:rsidRPr="00B46518">
              <w:rPr>
                <w:rFonts w:ascii="Times New Roman" w:eastAsia="Calibri" w:hAnsi="Times New Roman" w:cs="Times New Roman"/>
                <w:lang w:eastAsia="en-US"/>
              </w:rPr>
              <w:t>А.Н.Островского</w:t>
            </w:r>
            <w:proofErr w:type="spellEnd"/>
            <w:r w:rsidRPr="00B46518">
              <w:rPr>
                <w:rFonts w:ascii="Times New Roman" w:eastAsia="Calibri" w:hAnsi="Times New Roman" w:cs="Times New Roman"/>
                <w:lang w:eastAsia="en-US"/>
              </w:rPr>
              <w:t xml:space="preserve"> «Гроза». Нравственная проблематика пьесы: тема греха, возмездия и покаяния. Смысл названия и символика пьесы. Жанровое своеобразие. Сплав драматического, лирического и трагического в пьесе. Драматургическое мастерство Островского. </w:t>
            </w:r>
            <w:proofErr w:type="gramStart"/>
            <w:r w:rsidRPr="00B46518">
              <w:rPr>
                <w:rFonts w:ascii="Times New Roman" w:eastAsia="Calibri" w:hAnsi="Times New Roman" w:cs="Times New Roman"/>
                <w:iCs/>
                <w:lang w:eastAsia="en-US"/>
              </w:rPr>
              <w:t>Анализ  статьи</w:t>
            </w:r>
            <w:proofErr w:type="gramEnd"/>
            <w:r w:rsidRPr="00B46518">
              <w:rPr>
                <w:rFonts w:ascii="Times New Roman" w:eastAsia="Calibri" w:hAnsi="Times New Roman" w:cs="Times New Roman"/>
                <w:iCs/>
                <w:lang w:eastAsia="en-US"/>
              </w:rPr>
              <w:t xml:space="preserve"> Н. А. Добролюбова «Луч света в темном царстве».</w:t>
            </w:r>
          </w:p>
          <w:p w:rsidR="00D45389" w:rsidRPr="00B46518" w:rsidRDefault="00D45389" w:rsidP="00D45389">
            <w:pPr>
              <w:autoSpaceDE w:val="0"/>
              <w:autoSpaceDN w:val="0"/>
              <w:adjustRightInd w:val="0"/>
              <w:spacing w:after="0"/>
              <w:ind w:firstLine="705"/>
              <w:rPr>
                <w:rFonts w:ascii="Times New Roman" w:eastAsia="Calibri" w:hAnsi="Times New Roman" w:cs="Times New Roman"/>
                <w:lang w:eastAsia="en-US"/>
              </w:rPr>
            </w:pPr>
            <w:r w:rsidRPr="00B46518">
              <w:rPr>
                <w:rFonts w:ascii="Times New Roman" w:eastAsia="Calibri" w:hAnsi="Times New Roman" w:cs="Times New Roman"/>
                <w:b/>
                <w:lang w:eastAsia="en-US"/>
              </w:rPr>
              <w:t xml:space="preserve">Жизнь и творчество </w:t>
            </w:r>
            <w:proofErr w:type="spellStart"/>
            <w:r w:rsidRPr="00B46518">
              <w:rPr>
                <w:rFonts w:ascii="Times New Roman" w:eastAsia="Calibri" w:hAnsi="Times New Roman" w:cs="Times New Roman"/>
                <w:b/>
                <w:lang w:eastAsia="en-US"/>
              </w:rPr>
              <w:t>И.А.Гончарова</w:t>
            </w:r>
            <w:proofErr w:type="spellEnd"/>
            <w:r w:rsidRPr="00B46518">
              <w:rPr>
                <w:rFonts w:ascii="Times New Roman" w:eastAsia="Calibri" w:hAnsi="Times New Roman" w:cs="Times New Roman"/>
                <w:b/>
                <w:lang w:eastAsia="en-US"/>
              </w:rPr>
              <w:t xml:space="preserve">. </w:t>
            </w:r>
            <w:proofErr w:type="gramStart"/>
            <w:r w:rsidRPr="00B46518">
              <w:rPr>
                <w:rFonts w:ascii="Times New Roman" w:eastAsia="Calibri" w:hAnsi="Times New Roman" w:cs="Times New Roman"/>
                <w:bCs/>
                <w:shd w:val="clear" w:color="auto" w:fill="FFFFFF"/>
                <w:lang w:eastAsia="en-US"/>
              </w:rPr>
              <w:t xml:space="preserve">Роман  </w:t>
            </w:r>
            <w:proofErr w:type="spellStart"/>
            <w:r w:rsidRPr="00B46518">
              <w:rPr>
                <w:rFonts w:ascii="Times New Roman" w:eastAsia="Calibri" w:hAnsi="Times New Roman" w:cs="Times New Roman"/>
                <w:bCs/>
                <w:shd w:val="clear" w:color="auto" w:fill="FFFFFF"/>
                <w:lang w:eastAsia="en-US"/>
              </w:rPr>
              <w:t>И.А.Гончарова</w:t>
            </w:r>
            <w:proofErr w:type="spellEnd"/>
            <w:proofErr w:type="gramEnd"/>
            <w:r w:rsidRPr="00B46518">
              <w:rPr>
                <w:rFonts w:ascii="Times New Roman" w:eastAsia="Calibri" w:hAnsi="Times New Roman" w:cs="Times New Roman"/>
                <w:bCs/>
                <w:shd w:val="clear" w:color="auto" w:fill="FFFFFF"/>
                <w:lang w:eastAsia="en-US"/>
              </w:rPr>
              <w:t xml:space="preserve">  «Обломов». </w:t>
            </w:r>
            <w:r w:rsidRPr="00B46518">
              <w:rPr>
                <w:rFonts w:ascii="Times New Roman" w:eastAsia="Calibri" w:hAnsi="Times New Roman" w:cs="Times New Roman"/>
                <w:lang w:eastAsia="en-US"/>
              </w:rPr>
              <w:t>История создания и особенности композиции романа. Петербургская «обломовщина».</w:t>
            </w:r>
          </w:p>
          <w:p w:rsidR="00D45389" w:rsidRPr="00B46518" w:rsidRDefault="00D45389" w:rsidP="00D45389">
            <w:pPr>
              <w:autoSpaceDE w:val="0"/>
              <w:autoSpaceDN w:val="0"/>
              <w:adjustRightInd w:val="0"/>
              <w:spacing w:after="0"/>
              <w:ind w:firstLine="705"/>
              <w:rPr>
                <w:rFonts w:ascii="Times New Roman" w:eastAsia="Calibri" w:hAnsi="Times New Roman" w:cs="Times New Roman"/>
                <w:bCs/>
                <w:shd w:val="clear" w:color="auto" w:fill="FFFFFF"/>
                <w:lang w:eastAsia="en-US"/>
              </w:rPr>
            </w:pPr>
            <w:r w:rsidRPr="00B46518">
              <w:rPr>
                <w:rFonts w:ascii="Times New Roman" w:eastAsia="Calibri" w:hAnsi="Times New Roman" w:cs="Times New Roman"/>
                <w:lang w:eastAsia="en-US"/>
              </w:rPr>
              <w:t xml:space="preserve">Глава «Сон Обломова» и ее роль в произведении. Система образов. Прием антитезы в романе. Обломов и </w:t>
            </w:r>
            <w:proofErr w:type="spellStart"/>
            <w:r w:rsidRPr="00B46518">
              <w:rPr>
                <w:rFonts w:ascii="Times New Roman" w:eastAsia="Calibri" w:hAnsi="Times New Roman" w:cs="Times New Roman"/>
                <w:lang w:eastAsia="en-US"/>
              </w:rPr>
              <w:t>Штольц</w:t>
            </w:r>
            <w:proofErr w:type="spellEnd"/>
            <w:r w:rsidRPr="00B46518">
              <w:rPr>
                <w:rFonts w:ascii="Times New Roman" w:eastAsia="Calibri" w:hAnsi="Times New Roman" w:cs="Times New Roman"/>
                <w:lang w:eastAsia="en-US"/>
              </w:rPr>
              <w:t>. Ольга Ильинская и Агафья Пшеницына. Тема любви в романе. Социальная и нравственная проблематика романа. Роль пейзажа, портрета, интерьера и художественной детали в романе. Обломов в ряду образов мировой литературы (Дон Кихот, Гамлет). Авторская позиция и способы ее выражения в романе. Своеобразие стиля Гончарова.</w:t>
            </w:r>
          </w:p>
          <w:p w:rsidR="00D45389" w:rsidRPr="00B46518" w:rsidRDefault="00D45389" w:rsidP="00D45389">
            <w:pPr>
              <w:autoSpaceDE w:val="0"/>
              <w:autoSpaceDN w:val="0"/>
              <w:adjustRightInd w:val="0"/>
              <w:spacing w:after="0"/>
              <w:rPr>
                <w:rFonts w:ascii="Times New Roman" w:eastAsia="Calibri" w:hAnsi="Times New Roman" w:cs="Times New Roman"/>
                <w:bCs/>
                <w:shd w:val="clear" w:color="auto" w:fill="FFFFFF"/>
                <w:lang w:eastAsia="en-US"/>
              </w:rPr>
            </w:pPr>
            <w:r w:rsidRPr="00B46518">
              <w:rPr>
                <w:rFonts w:ascii="Times New Roman" w:eastAsia="Calibri" w:hAnsi="Times New Roman" w:cs="Times New Roman"/>
                <w:b/>
                <w:lang w:eastAsia="en-US"/>
              </w:rPr>
              <w:t xml:space="preserve">Жизнь и творчество </w:t>
            </w:r>
            <w:proofErr w:type="spellStart"/>
            <w:r w:rsidRPr="00B46518">
              <w:rPr>
                <w:rFonts w:ascii="Times New Roman" w:eastAsia="Calibri" w:hAnsi="Times New Roman" w:cs="Times New Roman"/>
                <w:b/>
                <w:lang w:eastAsia="en-US"/>
              </w:rPr>
              <w:t>И.С.Тургенева</w:t>
            </w:r>
            <w:proofErr w:type="spellEnd"/>
            <w:r w:rsidRPr="00B46518">
              <w:rPr>
                <w:rFonts w:ascii="Times New Roman" w:eastAsia="Calibri" w:hAnsi="Times New Roman" w:cs="Times New Roman"/>
                <w:b/>
                <w:lang w:eastAsia="en-US"/>
              </w:rPr>
              <w:t xml:space="preserve">. </w:t>
            </w:r>
            <w:r w:rsidRPr="00B46518">
              <w:rPr>
                <w:rFonts w:ascii="Times New Roman" w:eastAsia="Calibri" w:hAnsi="Times New Roman" w:cs="Times New Roman"/>
                <w:bCs/>
                <w:shd w:val="clear" w:color="auto" w:fill="FFFFFF"/>
                <w:lang w:eastAsia="en-US"/>
              </w:rPr>
              <w:t xml:space="preserve">Роман </w:t>
            </w:r>
            <w:proofErr w:type="spellStart"/>
            <w:r w:rsidRPr="00B46518">
              <w:rPr>
                <w:rFonts w:ascii="Times New Roman" w:eastAsia="Calibri" w:hAnsi="Times New Roman" w:cs="Times New Roman"/>
                <w:bCs/>
                <w:shd w:val="clear" w:color="auto" w:fill="FFFFFF"/>
                <w:lang w:eastAsia="en-US"/>
              </w:rPr>
              <w:t>И.С.Тургенева</w:t>
            </w:r>
            <w:proofErr w:type="spellEnd"/>
            <w:r w:rsidRPr="00B46518">
              <w:rPr>
                <w:rFonts w:ascii="Times New Roman" w:eastAsia="Calibri" w:hAnsi="Times New Roman" w:cs="Times New Roman"/>
                <w:bCs/>
                <w:shd w:val="clear" w:color="auto" w:fill="FFFFFF"/>
                <w:lang w:eastAsia="en-US"/>
              </w:rPr>
              <w:t xml:space="preserve"> «Отцы и дети».</w:t>
            </w:r>
          </w:p>
          <w:p w:rsidR="00D45389" w:rsidRPr="00B46518" w:rsidRDefault="00D45389" w:rsidP="00D45389">
            <w:pPr>
              <w:autoSpaceDE w:val="0"/>
              <w:autoSpaceDN w:val="0"/>
              <w:adjustRightInd w:val="0"/>
              <w:spacing w:after="0"/>
              <w:rPr>
                <w:rFonts w:ascii="Times New Roman" w:eastAsia="Calibri" w:hAnsi="Times New Roman" w:cs="Times New Roman"/>
                <w:iCs/>
                <w:lang w:eastAsia="en-US"/>
              </w:rPr>
            </w:pPr>
            <w:r w:rsidRPr="00B46518">
              <w:rPr>
                <w:rFonts w:ascii="Times New Roman" w:eastAsia="Calibri" w:hAnsi="Times New Roman" w:cs="Times New Roman"/>
                <w:lang w:eastAsia="en-US"/>
              </w:rPr>
              <w:t xml:space="preserve">Творческая история романа. Отражение в романе общественно-политической ситуации в России. Сюжет, композиция, система </w:t>
            </w:r>
            <w:proofErr w:type="gramStart"/>
            <w:r w:rsidRPr="00B46518">
              <w:rPr>
                <w:rFonts w:ascii="Times New Roman" w:eastAsia="Calibri" w:hAnsi="Times New Roman" w:cs="Times New Roman"/>
                <w:lang w:eastAsia="en-US"/>
              </w:rPr>
              <w:t>образов  романа</w:t>
            </w:r>
            <w:proofErr w:type="gramEnd"/>
            <w:r w:rsidRPr="00B46518">
              <w:rPr>
                <w:rFonts w:ascii="Times New Roman" w:eastAsia="Calibri" w:hAnsi="Times New Roman" w:cs="Times New Roman"/>
                <w:lang w:eastAsia="en-US"/>
              </w:rPr>
              <w:t xml:space="preserve">. Роль образа Базарова в развитии основного конфликта. Черты личности, мировоззрение Базарова. «Отцы» в романе: братья Кирсановы, родители Базарова. Смысл названия. Тема народа в романе. Базаров и его мнимые последователи. «Вечные» темы в романе (природа, любовь, искусство). Смысл финала романа. Авторская позиция и способы ее выражения. Поэтика романа, своеобразие его жанра. «Тайный психологизм»: художественная функция портрета, интерьера, пейзажа; прием умолчания. Базаров в ряду других образов русской литературы. </w:t>
            </w:r>
            <w:r w:rsidRPr="00B46518">
              <w:rPr>
                <w:rFonts w:ascii="Times New Roman" w:eastAsia="Calibri" w:hAnsi="Times New Roman" w:cs="Times New Roman"/>
                <w:iCs/>
                <w:lang w:eastAsia="en-US"/>
              </w:rPr>
              <w:t xml:space="preserve">Полемика вокруг романа </w:t>
            </w:r>
            <w:proofErr w:type="spellStart"/>
            <w:r w:rsidRPr="00B46518">
              <w:rPr>
                <w:rFonts w:ascii="Times New Roman" w:eastAsia="Calibri" w:hAnsi="Times New Roman" w:cs="Times New Roman"/>
                <w:iCs/>
                <w:lang w:eastAsia="en-US"/>
              </w:rPr>
              <w:t>И.С.Тургенева</w:t>
            </w:r>
            <w:proofErr w:type="spellEnd"/>
            <w:r w:rsidRPr="00B46518">
              <w:rPr>
                <w:rFonts w:ascii="Times New Roman" w:eastAsia="Calibri" w:hAnsi="Times New Roman" w:cs="Times New Roman"/>
                <w:iCs/>
                <w:lang w:eastAsia="en-US"/>
              </w:rPr>
              <w:t xml:space="preserve"> «Отцы и дети». Д. И. Писарев. «Базаров» (фрагменты).</w:t>
            </w:r>
          </w:p>
          <w:p w:rsidR="00D45389" w:rsidRPr="00B46518" w:rsidRDefault="00D45389" w:rsidP="00D45389">
            <w:pPr>
              <w:autoSpaceDE w:val="0"/>
              <w:autoSpaceDN w:val="0"/>
              <w:adjustRightInd w:val="0"/>
              <w:spacing w:after="0"/>
              <w:rPr>
                <w:rFonts w:ascii="Times New Roman" w:eastAsia="Calibri" w:hAnsi="Times New Roman" w:cs="Times New Roman"/>
                <w:bCs/>
                <w:shd w:val="clear" w:color="auto" w:fill="FFFFFF"/>
                <w:lang w:eastAsia="en-US"/>
              </w:rPr>
            </w:pPr>
            <w:r w:rsidRPr="00B46518">
              <w:rPr>
                <w:rFonts w:ascii="Times New Roman" w:eastAsia="Calibri" w:hAnsi="Times New Roman" w:cs="Times New Roman"/>
                <w:b/>
                <w:lang w:eastAsia="en-US"/>
              </w:rPr>
              <w:t xml:space="preserve">Жизнь и творчество </w:t>
            </w:r>
            <w:proofErr w:type="spellStart"/>
            <w:r w:rsidRPr="00B46518">
              <w:rPr>
                <w:rFonts w:ascii="Times New Roman" w:eastAsia="Calibri" w:hAnsi="Times New Roman" w:cs="Times New Roman"/>
                <w:b/>
                <w:lang w:eastAsia="en-US"/>
              </w:rPr>
              <w:t>Н.А.Некрасов</w:t>
            </w:r>
            <w:proofErr w:type="spellEnd"/>
            <w:r w:rsidRPr="00B46518">
              <w:rPr>
                <w:rFonts w:ascii="Times New Roman" w:eastAsia="Calibri" w:hAnsi="Times New Roman" w:cs="Times New Roman"/>
                <w:b/>
                <w:lang w:eastAsia="en-US"/>
              </w:rPr>
              <w:t xml:space="preserve">. </w:t>
            </w:r>
            <w:r w:rsidRPr="00B46518">
              <w:rPr>
                <w:rFonts w:ascii="Times New Roman" w:eastAsia="Calibri" w:hAnsi="Times New Roman" w:cs="Times New Roman"/>
                <w:shd w:val="clear" w:color="auto" w:fill="FFFFFF"/>
                <w:lang w:eastAsia="en-US"/>
              </w:rPr>
              <w:t>Стихотворения: «В дороге», «Вчерашний день, часу в шестом…», «Мы с тобой бестолковые люди...», «Поэт и гражданин», «Элегия» («Пускай нам говорит изменчивая мода...»), «О Муза! я у двери гроба…</w:t>
            </w:r>
            <w:proofErr w:type="gramStart"/>
            <w:r w:rsidRPr="00B46518">
              <w:rPr>
                <w:rFonts w:ascii="Times New Roman" w:eastAsia="Calibri" w:hAnsi="Times New Roman" w:cs="Times New Roman"/>
                <w:shd w:val="clear" w:color="auto" w:fill="FFFFFF"/>
                <w:lang w:eastAsia="en-US"/>
              </w:rPr>
              <w:t>» .</w:t>
            </w:r>
            <w:proofErr w:type="gramEnd"/>
            <w:r w:rsidRPr="00B46518">
              <w:rPr>
                <w:rFonts w:ascii="Times New Roman" w:eastAsia="Calibri" w:hAnsi="Times New Roman" w:cs="Times New Roman"/>
                <w:bCs/>
                <w:shd w:val="clear" w:color="auto" w:fill="FFFFFF"/>
                <w:lang w:eastAsia="en-US"/>
              </w:rPr>
              <w:t>«Я не люблю иронии твоей…», «Блажен незлобивый поэт…», «Внимая ужасам войны…».</w:t>
            </w:r>
            <w:r w:rsidRPr="00B46518">
              <w:rPr>
                <w:rFonts w:ascii="Times New Roman" w:eastAsia="Calibri" w:hAnsi="Times New Roman" w:cs="Times New Roman"/>
                <w:lang w:eastAsia="en-US"/>
              </w:rPr>
              <w:t xml:space="preserve">Гражданский пафос поэзии Некрасова, ее основные темы, идеи и образы. Особенности некрасовского лирического героя. Своеобразие решения темы поэта и поэзии. Образ Музы в лирике Некрасова. Судьба поэта-гражданина. Тема народа. Утверждение красоты простого русского человека. Сатирические образы. Решение «вечных» тем в поэзии Некрасова (природа, любовь, смерть). Художественное своеобразие лирики Некрасова, ее связь с народной поэзией.  </w:t>
            </w:r>
            <w:r w:rsidRPr="00B46518">
              <w:rPr>
                <w:rFonts w:ascii="Times New Roman" w:eastAsia="Calibri" w:hAnsi="Times New Roman" w:cs="Times New Roman"/>
                <w:bCs/>
                <w:lang w:eastAsia="en-US"/>
              </w:rPr>
              <w:t>Поэма «Кому на Руси жить хорошо»</w:t>
            </w:r>
            <w:r w:rsidRPr="00B46518">
              <w:rPr>
                <w:rFonts w:ascii="Times New Roman" w:eastAsia="Calibri" w:hAnsi="Times New Roman" w:cs="Times New Roman"/>
                <w:bCs/>
                <w:shd w:val="clear" w:color="auto" w:fill="FFFFFF"/>
                <w:lang w:eastAsia="en-US"/>
              </w:rPr>
              <w:t xml:space="preserve">.  </w:t>
            </w:r>
            <w:r w:rsidRPr="00B46518">
              <w:rPr>
                <w:rFonts w:ascii="Times New Roman" w:eastAsia="Calibri" w:hAnsi="Times New Roman" w:cs="Times New Roman"/>
                <w:lang w:eastAsia="en-US"/>
              </w:rPr>
              <w:t xml:space="preserve">История создания поэмы, сюжет, жанровое своеобразие поэмы, ее фольклорная основа. Русская жизнь в изображении Некрасова. Система образов поэмы. Образы правдоискателей и «народного заступника» Гриши </w:t>
            </w:r>
            <w:proofErr w:type="spellStart"/>
            <w:r w:rsidRPr="00B46518">
              <w:rPr>
                <w:rFonts w:ascii="Times New Roman" w:eastAsia="Calibri" w:hAnsi="Times New Roman" w:cs="Times New Roman"/>
                <w:lang w:eastAsia="en-US"/>
              </w:rPr>
              <w:t>Добросклонова</w:t>
            </w:r>
            <w:proofErr w:type="spellEnd"/>
            <w:r w:rsidRPr="00B46518">
              <w:rPr>
                <w:rFonts w:ascii="Times New Roman" w:eastAsia="Calibri" w:hAnsi="Times New Roman" w:cs="Times New Roman"/>
                <w:lang w:eastAsia="en-US"/>
              </w:rPr>
              <w:t xml:space="preserve">. Сатирические образы </w:t>
            </w:r>
            <w:r w:rsidRPr="00B46518">
              <w:rPr>
                <w:rFonts w:ascii="Times New Roman" w:eastAsia="Calibri" w:hAnsi="Times New Roman" w:cs="Times New Roman"/>
                <w:lang w:eastAsia="en-US"/>
              </w:rPr>
              <w:lastRenderedPageBreak/>
              <w:t>помещиков. Смысл названия поэмы. Народное представление о счастье. Тема женской доли в поэме. Судьба Матрены Тимофеевны, смысл «бабьей притчи». Тема народного бунта. Образ Савелия, «богатыря святорусского». Фольклорная основа поэмы. Особенности стиля Некрасова.</w:t>
            </w:r>
          </w:p>
          <w:p w:rsidR="00D45389" w:rsidRPr="00B46518" w:rsidRDefault="00D45389" w:rsidP="00D45389">
            <w:pPr>
              <w:autoSpaceDE w:val="0"/>
              <w:autoSpaceDN w:val="0"/>
              <w:adjustRightInd w:val="0"/>
              <w:spacing w:after="0"/>
              <w:rPr>
                <w:rFonts w:ascii="Times New Roman" w:eastAsia="Calibri" w:hAnsi="Times New Roman" w:cs="Times New Roman"/>
                <w:lang w:eastAsia="en-US"/>
              </w:rPr>
            </w:pPr>
            <w:r w:rsidRPr="00B46518">
              <w:rPr>
                <w:rFonts w:ascii="Times New Roman" w:eastAsia="Calibri" w:hAnsi="Times New Roman" w:cs="Times New Roman"/>
                <w:b/>
                <w:lang w:eastAsia="en-US"/>
              </w:rPr>
              <w:t xml:space="preserve">Жизнь и творчество </w:t>
            </w:r>
            <w:proofErr w:type="spellStart"/>
            <w:r w:rsidRPr="00B46518">
              <w:rPr>
                <w:rFonts w:ascii="Times New Roman" w:eastAsia="Calibri" w:hAnsi="Times New Roman" w:cs="Times New Roman"/>
                <w:b/>
                <w:lang w:eastAsia="en-US"/>
              </w:rPr>
              <w:t>Ф.И.Тютчева</w:t>
            </w:r>
            <w:proofErr w:type="spellEnd"/>
            <w:r w:rsidRPr="00B46518">
              <w:rPr>
                <w:rFonts w:ascii="Times New Roman" w:eastAsia="Calibri" w:hAnsi="Times New Roman" w:cs="Times New Roman"/>
                <w:b/>
                <w:lang w:eastAsia="en-US"/>
              </w:rPr>
              <w:t xml:space="preserve">. </w:t>
            </w:r>
            <w:r w:rsidRPr="00B46518">
              <w:rPr>
                <w:rFonts w:ascii="Times New Roman" w:eastAsia="Calibri" w:hAnsi="Times New Roman" w:cs="Times New Roman"/>
                <w:shd w:val="clear" w:color="auto" w:fill="FFFFFF"/>
                <w:lang w:eastAsia="en-US"/>
              </w:rPr>
              <w:t xml:space="preserve">Стихотворения </w:t>
            </w:r>
            <w:proofErr w:type="spellStart"/>
            <w:r w:rsidRPr="00B46518">
              <w:rPr>
                <w:rFonts w:ascii="Times New Roman" w:eastAsia="Calibri" w:hAnsi="Times New Roman" w:cs="Times New Roman"/>
                <w:shd w:val="clear" w:color="auto" w:fill="FFFFFF"/>
                <w:lang w:eastAsia="en-US"/>
              </w:rPr>
              <w:t>Ф.И.Тютчева</w:t>
            </w:r>
            <w:proofErr w:type="spellEnd"/>
            <w:r w:rsidRPr="00B46518">
              <w:rPr>
                <w:rFonts w:ascii="Times New Roman" w:eastAsia="Calibri" w:hAnsi="Times New Roman" w:cs="Times New Roman"/>
                <w:shd w:val="clear" w:color="auto" w:fill="FFFFFF"/>
                <w:lang w:eastAsia="en-US"/>
              </w:rPr>
              <w:t xml:space="preserve"> «</w:t>
            </w:r>
            <w:proofErr w:type="spellStart"/>
            <w:r w:rsidRPr="00B46518">
              <w:rPr>
                <w:rFonts w:ascii="Times New Roman" w:eastAsia="Calibri" w:hAnsi="Times New Roman" w:cs="Times New Roman"/>
                <w:shd w:val="clear" w:color="auto" w:fill="FFFFFF"/>
                <w:lang w:eastAsia="en-US"/>
              </w:rPr>
              <w:t>Silentium</w:t>
            </w:r>
            <w:proofErr w:type="spellEnd"/>
            <w:r w:rsidRPr="00B46518">
              <w:rPr>
                <w:rFonts w:ascii="Times New Roman" w:eastAsia="Calibri" w:hAnsi="Times New Roman" w:cs="Times New Roman"/>
                <w:shd w:val="clear" w:color="auto" w:fill="FFFFFF"/>
                <w:lang w:eastAsia="en-US"/>
              </w:rPr>
              <w:t xml:space="preserve">!», «Не то, что мните вы, природа...», «Умом Россию не понять…», «О, как убийственно мы любим...», «Нам не дано предугадать…», «К. Б.» («Я встретил вас – и все былое...»). </w:t>
            </w:r>
            <w:r w:rsidRPr="00B46518">
              <w:rPr>
                <w:rFonts w:ascii="Times New Roman" w:eastAsia="Calibri" w:hAnsi="Times New Roman" w:cs="Times New Roman"/>
                <w:bCs/>
                <w:shd w:val="clear" w:color="auto" w:fill="FFFFFF"/>
                <w:lang w:eastAsia="en-US"/>
              </w:rPr>
              <w:t xml:space="preserve">Стихотворения </w:t>
            </w:r>
            <w:proofErr w:type="spellStart"/>
            <w:r w:rsidRPr="00B46518">
              <w:rPr>
                <w:rFonts w:ascii="Times New Roman" w:eastAsia="Calibri" w:hAnsi="Times New Roman" w:cs="Times New Roman"/>
                <w:bCs/>
                <w:shd w:val="clear" w:color="auto" w:fill="FFFFFF"/>
                <w:lang w:eastAsia="en-US"/>
              </w:rPr>
              <w:t>Ф.И.Тютчева</w:t>
            </w:r>
            <w:proofErr w:type="spellEnd"/>
            <w:r w:rsidRPr="00B46518">
              <w:rPr>
                <w:rFonts w:ascii="Times New Roman" w:eastAsia="Calibri" w:hAnsi="Times New Roman" w:cs="Times New Roman"/>
                <w:bCs/>
                <w:shd w:val="clear" w:color="auto" w:fill="FFFFFF"/>
                <w:lang w:eastAsia="en-US"/>
              </w:rPr>
              <w:t xml:space="preserve"> «День и ночь», «Последняя любовь», «Эти бедные селенья…». </w:t>
            </w:r>
            <w:r w:rsidRPr="00B46518">
              <w:rPr>
                <w:rFonts w:ascii="Times New Roman" w:eastAsia="Calibri" w:hAnsi="Times New Roman" w:cs="Times New Roman"/>
                <w:lang w:eastAsia="en-US"/>
              </w:rPr>
              <w:t xml:space="preserve">Поэзия Тютчева и литературная традиция. Философский характер и символический подтекст стихотворений Тютчева. Основные темы, мотивы и образы </w:t>
            </w:r>
            <w:proofErr w:type="spellStart"/>
            <w:r w:rsidRPr="00B46518">
              <w:rPr>
                <w:rFonts w:ascii="Times New Roman" w:eastAsia="Calibri" w:hAnsi="Times New Roman" w:cs="Times New Roman"/>
                <w:lang w:eastAsia="en-US"/>
              </w:rPr>
              <w:t>тютчевской</w:t>
            </w:r>
            <w:proofErr w:type="spellEnd"/>
            <w:r w:rsidRPr="00B46518">
              <w:rPr>
                <w:rFonts w:ascii="Times New Roman" w:eastAsia="Calibri" w:hAnsi="Times New Roman" w:cs="Times New Roman"/>
                <w:lang w:eastAsia="en-US"/>
              </w:rPr>
              <w:t xml:space="preserve"> лирики. Тема родины. Человек, природа и история в лирике Тютчева. Любовь как стихийное чувство и «поединок роковой». Художественное своеобразие поэзии Тютчева. </w:t>
            </w:r>
          </w:p>
          <w:p w:rsidR="00D45389" w:rsidRPr="00B46518" w:rsidRDefault="00D45389" w:rsidP="00D45389">
            <w:pPr>
              <w:autoSpaceDE w:val="0"/>
              <w:autoSpaceDN w:val="0"/>
              <w:adjustRightInd w:val="0"/>
              <w:spacing w:after="0"/>
              <w:rPr>
                <w:rFonts w:ascii="Times New Roman" w:eastAsia="Calibri" w:hAnsi="Times New Roman" w:cs="Times New Roman"/>
                <w:b/>
                <w:lang w:eastAsia="en-US"/>
              </w:rPr>
            </w:pPr>
            <w:r w:rsidRPr="00B46518">
              <w:rPr>
                <w:rFonts w:ascii="Times New Roman" w:eastAsia="Calibri" w:hAnsi="Times New Roman" w:cs="Times New Roman"/>
                <w:b/>
                <w:lang w:eastAsia="en-US"/>
              </w:rPr>
              <w:t xml:space="preserve">Жизнь и творчество </w:t>
            </w:r>
            <w:proofErr w:type="spellStart"/>
            <w:r w:rsidRPr="00B46518">
              <w:rPr>
                <w:rFonts w:ascii="Times New Roman" w:eastAsia="Calibri" w:hAnsi="Times New Roman" w:cs="Times New Roman"/>
                <w:b/>
                <w:lang w:eastAsia="en-US"/>
              </w:rPr>
              <w:t>А.А.Фета</w:t>
            </w:r>
            <w:proofErr w:type="spellEnd"/>
            <w:r w:rsidRPr="00B46518">
              <w:rPr>
                <w:rFonts w:ascii="Times New Roman" w:eastAsia="Calibri" w:hAnsi="Times New Roman" w:cs="Times New Roman"/>
                <w:b/>
                <w:lang w:eastAsia="en-US"/>
              </w:rPr>
              <w:t xml:space="preserve">. </w:t>
            </w:r>
            <w:r w:rsidRPr="00B46518">
              <w:rPr>
                <w:rFonts w:ascii="Times New Roman" w:eastAsia="Calibri" w:hAnsi="Times New Roman" w:cs="Times New Roman"/>
                <w:shd w:val="clear" w:color="auto" w:fill="FFFFFF"/>
                <w:lang w:eastAsia="en-US"/>
              </w:rPr>
              <w:t xml:space="preserve">Стихотворения: «Это утро, радость эта…», «Шепот, робкое дыханье…», «Сияла ночь. Луной был полон сад. Лежали…», «Еще майская ночь». </w:t>
            </w:r>
            <w:r w:rsidRPr="00B46518">
              <w:rPr>
                <w:rFonts w:ascii="Times New Roman" w:eastAsia="Calibri" w:hAnsi="Times New Roman" w:cs="Times New Roman"/>
                <w:bCs/>
                <w:shd w:val="clear" w:color="auto" w:fill="FFFFFF"/>
                <w:lang w:eastAsia="en-US"/>
              </w:rPr>
              <w:t xml:space="preserve">Стихотворения А.А. Фета «Одним толчком согнать ладью живую…», «Заря прощается с землею…», «Еще одно забывчивое слово…». </w:t>
            </w:r>
            <w:r w:rsidRPr="00B46518">
              <w:rPr>
                <w:rFonts w:ascii="Times New Roman" w:eastAsia="Calibri" w:hAnsi="Times New Roman" w:cs="Times New Roman"/>
                <w:lang w:eastAsia="en-US"/>
              </w:rPr>
              <w:t>Поэзия Фета и литературная традиция. Фет и теория «чистого искусства». «Вечные» темы в лирике Фета (природа, поэзия, любовь, смерть). Философская проблематика лирики. Художественное своеобразие, особенности поэтического языка, психологизм лирики Фета.</w:t>
            </w:r>
          </w:p>
          <w:p w:rsidR="00D45389" w:rsidRPr="00B46518" w:rsidRDefault="00D45389" w:rsidP="00D45389">
            <w:pPr>
              <w:autoSpaceDE w:val="0"/>
              <w:autoSpaceDN w:val="0"/>
              <w:adjustRightInd w:val="0"/>
              <w:spacing w:after="0"/>
              <w:rPr>
                <w:rFonts w:ascii="Times New Roman" w:eastAsia="Calibri" w:hAnsi="Times New Roman" w:cs="Times New Roman"/>
                <w:b/>
                <w:lang w:eastAsia="en-US"/>
              </w:rPr>
            </w:pPr>
            <w:r w:rsidRPr="00B46518">
              <w:rPr>
                <w:rFonts w:ascii="Times New Roman" w:eastAsia="Calibri" w:hAnsi="Times New Roman" w:cs="Times New Roman"/>
                <w:b/>
                <w:lang w:eastAsia="en-US"/>
              </w:rPr>
              <w:t xml:space="preserve">Жизнь и творчество </w:t>
            </w:r>
            <w:proofErr w:type="spellStart"/>
            <w:r w:rsidRPr="00B46518">
              <w:rPr>
                <w:rFonts w:ascii="Times New Roman" w:eastAsia="Calibri" w:hAnsi="Times New Roman" w:cs="Times New Roman"/>
                <w:b/>
                <w:lang w:eastAsia="en-US"/>
              </w:rPr>
              <w:t>Н.С.Лескова</w:t>
            </w:r>
            <w:proofErr w:type="spellEnd"/>
            <w:r w:rsidRPr="00B46518">
              <w:rPr>
                <w:rFonts w:ascii="Times New Roman" w:eastAsia="Calibri" w:hAnsi="Times New Roman" w:cs="Times New Roman"/>
                <w:b/>
                <w:lang w:eastAsia="en-US"/>
              </w:rPr>
              <w:t xml:space="preserve">. </w:t>
            </w:r>
            <w:r w:rsidRPr="00B46518">
              <w:rPr>
                <w:rFonts w:ascii="Times New Roman" w:eastAsia="Calibri" w:hAnsi="Times New Roman" w:cs="Times New Roman"/>
                <w:lang w:eastAsia="en-US"/>
              </w:rPr>
              <w:t xml:space="preserve">Особенности сюжета повести. Тема дороги и изображение этапов духовного пути личности (смысл странствий главного героя). Образ Ивана </w:t>
            </w:r>
            <w:proofErr w:type="spellStart"/>
            <w:r w:rsidRPr="00B46518">
              <w:rPr>
                <w:rFonts w:ascii="Times New Roman" w:eastAsia="Calibri" w:hAnsi="Times New Roman" w:cs="Times New Roman"/>
                <w:lang w:eastAsia="en-US"/>
              </w:rPr>
              <w:t>Флягина</w:t>
            </w:r>
            <w:proofErr w:type="spellEnd"/>
            <w:r w:rsidRPr="00B46518">
              <w:rPr>
                <w:rFonts w:ascii="Times New Roman" w:eastAsia="Calibri" w:hAnsi="Times New Roman" w:cs="Times New Roman"/>
                <w:lang w:eastAsia="en-US"/>
              </w:rPr>
              <w:t xml:space="preserve">. Тема трагической судьбы талантливого русского человека. Смысл названия повести. Особенности </w:t>
            </w:r>
            <w:proofErr w:type="spellStart"/>
            <w:r w:rsidRPr="00B46518">
              <w:rPr>
                <w:rFonts w:ascii="Times New Roman" w:eastAsia="Calibri" w:hAnsi="Times New Roman" w:cs="Times New Roman"/>
                <w:lang w:eastAsia="en-US"/>
              </w:rPr>
              <w:t>лесковской</w:t>
            </w:r>
            <w:proofErr w:type="spellEnd"/>
            <w:r w:rsidRPr="00B46518">
              <w:rPr>
                <w:rFonts w:ascii="Times New Roman" w:eastAsia="Calibri" w:hAnsi="Times New Roman" w:cs="Times New Roman"/>
                <w:lang w:eastAsia="en-US"/>
              </w:rPr>
              <w:t xml:space="preserve"> повествовательной манеры.</w:t>
            </w:r>
          </w:p>
          <w:p w:rsidR="00D45389" w:rsidRPr="00B46518" w:rsidRDefault="00D45389" w:rsidP="00D45389">
            <w:pPr>
              <w:autoSpaceDE w:val="0"/>
              <w:autoSpaceDN w:val="0"/>
              <w:adjustRightInd w:val="0"/>
              <w:spacing w:after="0"/>
              <w:rPr>
                <w:rFonts w:ascii="Times New Roman" w:eastAsia="Calibri" w:hAnsi="Times New Roman" w:cs="Times New Roman"/>
                <w:shd w:val="clear" w:color="auto" w:fill="FFFFFF"/>
                <w:lang w:eastAsia="en-US"/>
              </w:rPr>
            </w:pPr>
            <w:r w:rsidRPr="00B46518">
              <w:rPr>
                <w:rFonts w:ascii="Times New Roman" w:eastAsia="Calibri" w:hAnsi="Times New Roman" w:cs="Times New Roman"/>
                <w:b/>
                <w:lang w:eastAsia="en-US"/>
              </w:rPr>
              <w:t xml:space="preserve">Жизнь и творчество </w:t>
            </w:r>
            <w:proofErr w:type="spellStart"/>
            <w:r w:rsidRPr="00B46518">
              <w:rPr>
                <w:rFonts w:ascii="Times New Roman" w:eastAsia="Calibri" w:hAnsi="Times New Roman" w:cs="Times New Roman"/>
                <w:b/>
                <w:lang w:eastAsia="en-US"/>
              </w:rPr>
              <w:t>М.Е.Салтыкова</w:t>
            </w:r>
            <w:proofErr w:type="spellEnd"/>
            <w:r w:rsidRPr="00B46518">
              <w:rPr>
                <w:rFonts w:ascii="Times New Roman" w:eastAsia="Calibri" w:hAnsi="Times New Roman" w:cs="Times New Roman"/>
                <w:b/>
                <w:lang w:eastAsia="en-US"/>
              </w:rPr>
              <w:t xml:space="preserve"> – Щедрина. </w:t>
            </w:r>
            <w:r w:rsidRPr="00B46518">
              <w:rPr>
                <w:rFonts w:ascii="Times New Roman" w:eastAsia="Calibri" w:hAnsi="Times New Roman" w:cs="Times New Roman"/>
                <w:shd w:val="clear" w:color="auto" w:fill="FFFFFF"/>
                <w:lang w:eastAsia="en-US"/>
              </w:rPr>
              <w:t xml:space="preserve">Роман </w:t>
            </w:r>
            <w:proofErr w:type="spellStart"/>
            <w:r w:rsidRPr="00B46518">
              <w:rPr>
                <w:rFonts w:ascii="Times New Roman" w:eastAsia="Calibri" w:hAnsi="Times New Roman" w:cs="Times New Roman"/>
                <w:shd w:val="clear" w:color="auto" w:fill="FFFFFF"/>
                <w:lang w:eastAsia="en-US"/>
              </w:rPr>
              <w:t>М.Е.Салтыкова</w:t>
            </w:r>
            <w:proofErr w:type="spellEnd"/>
            <w:r w:rsidRPr="00B46518">
              <w:rPr>
                <w:rFonts w:ascii="Times New Roman" w:eastAsia="Calibri" w:hAnsi="Times New Roman" w:cs="Times New Roman"/>
                <w:shd w:val="clear" w:color="auto" w:fill="FFFFFF"/>
                <w:lang w:eastAsia="en-US"/>
              </w:rPr>
              <w:t xml:space="preserve"> – Щедрина «История одного города» (обзор). </w:t>
            </w:r>
          </w:p>
          <w:p w:rsidR="00D45389" w:rsidRPr="00B46518" w:rsidRDefault="00D45389" w:rsidP="00D45389">
            <w:pPr>
              <w:autoSpaceDE w:val="0"/>
              <w:autoSpaceDN w:val="0"/>
              <w:adjustRightInd w:val="0"/>
              <w:spacing w:after="0"/>
              <w:rPr>
                <w:rFonts w:ascii="Times New Roman" w:eastAsia="Calibri" w:hAnsi="Times New Roman" w:cs="Times New Roman"/>
                <w:lang w:eastAsia="en-US"/>
              </w:rPr>
            </w:pPr>
            <w:r w:rsidRPr="00B46518">
              <w:rPr>
                <w:rFonts w:ascii="Times New Roman" w:eastAsia="Calibri" w:hAnsi="Times New Roman" w:cs="Times New Roman"/>
                <w:lang w:eastAsia="en-US"/>
              </w:rPr>
              <w:t>Обличение деспотизма, невежества власти, бесправия и покорности народа. Сатирическая летопись истории Российского государства. Собирательные образы градоначальников и «</w:t>
            </w:r>
            <w:proofErr w:type="spellStart"/>
            <w:r w:rsidRPr="00B46518">
              <w:rPr>
                <w:rFonts w:ascii="Times New Roman" w:eastAsia="Calibri" w:hAnsi="Times New Roman" w:cs="Times New Roman"/>
                <w:lang w:eastAsia="en-US"/>
              </w:rPr>
              <w:t>глуповцев</w:t>
            </w:r>
            <w:proofErr w:type="spellEnd"/>
            <w:r w:rsidRPr="00B46518">
              <w:rPr>
                <w:rFonts w:ascii="Times New Roman" w:eastAsia="Calibri" w:hAnsi="Times New Roman" w:cs="Times New Roman"/>
                <w:lang w:eastAsia="en-US"/>
              </w:rPr>
              <w:t>». Образы Органчика и Угрюм-Бурчеева. Тема народа и власти. Смысл финала «Истории». Своеобразие сатиры Салтыкова-Щедрина. Приемы сатирического изображения: сарказм, ирония, гипербола, гротеск, алогизм.</w:t>
            </w:r>
          </w:p>
          <w:p w:rsidR="00D45389" w:rsidRPr="00B46518" w:rsidRDefault="00D45389" w:rsidP="00D45389">
            <w:pPr>
              <w:autoSpaceDE w:val="0"/>
              <w:autoSpaceDN w:val="0"/>
              <w:adjustRightInd w:val="0"/>
              <w:spacing w:after="0"/>
              <w:ind w:firstLine="705"/>
              <w:jc w:val="both"/>
              <w:rPr>
                <w:rFonts w:ascii="Times New Roman" w:eastAsia="Calibri" w:hAnsi="Times New Roman" w:cs="Times New Roman"/>
                <w:iCs/>
                <w:shd w:val="clear" w:color="auto" w:fill="FFFFFF"/>
                <w:lang w:eastAsia="en-US"/>
              </w:rPr>
            </w:pPr>
            <w:r w:rsidRPr="00B46518">
              <w:rPr>
                <w:rFonts w:ascii="Times New Roman" w:eastAsia="Calibri" w:hAnsi="Times New Roman" w:cs="Times New Roman"/>
                <w:b/>
                <w:lang w:eastAsia="en-US"/>
              </w:rPr>
              <w:t xml:space="preserve">Жизнь и творчество </w:t>
            </w:r>
            <w:proofErr w:type="spellStart"/>
            <w:r w:rsidRPr="00B46518">
              <w:rPr>
                <w:rFonts w:ascii="Times New Roman" w:eastAsia="Calibri" w:hAnsi="Times New Roman" w:cs="Times New Roman"/>
                <w:b/>
                <w:lang w:eastAsia="en-US"/>
              </w:rPr>
              <w:t>А.К.Толстого</w:t>
            </w:r>
            <w:proofErr w:type="spellEnd"/>
            <w:r w:rsidRPr="00B46518">
              <w:rPr>
                <w:rFonts w:ascii="Times New Roman" w:eastAsia="Calibri" w:hAnsi="Times New Roman" w:cs="Times New Roman"/>
                <w:b/>
                <w:lang w:eastAsia="en-US"/>
              </w:rPr>
              <w:t xml:space="preserve">. </w:t>
            </w:r>
            <w:r w:rsidRPr="00B46518">
              <w:rPr>
                <w:rFonts w:ascii="Times New Roman" w:eastAsia="Calibri" w:hAnsi="Times New Roman" w:cs="Times New Roman"/>
                <w:bCs/>
                <w:iCs/>
                <w:shd w:val="clear" w:color="auto" w:fill="FFFFFF"/>
                <w:lang w:eastAsia="en-US"/>
              </w:rPr>
              <w:t xml:space="preserve">Стихотворения </w:t>
            </w:r>
            <w:proofErr w:type="spellStart"/>
            <w:r w:rsidRPr="00B46518">
              <w:rPr>
                <w:rFonts w:ascii="Times New Roman" w:eastAsia="Calibri" w:hAnsi="Times New Roman" w:cs="Times New Roman"/>
                <w:bCs/>
                <w:iCs/>
                <w:shd w:val="clear" w:color="auto" w:fill="FFFFFF"/>
                <w:lang w:eastAsia="en-US"/>
              </w:rPr>
              <w:t>А.К.Толстого</w:t>
            </w:r>
            <w:proofErr w:type="spellEnd"/>
            <w:r w:rsidRPr="00B46518">
              <w:rPr>
                <w:rFonts w:ascii="Times New Roman" w:eastAsia="Calibri" w:hAnsi="Times New Roman" w:cs="Times New Roman"/>
                <w:bCs/>
                <w:iCs/>
                <w:shd w:val="clear" w:color="auto" w:fill="FFFFFF"/>
                <w:lang w:eastAsia="en-US"/>
              </w:rPr>
              <w:t xml:space="preserve"> «Слеза дрожит в твоем ревнивом взоре…», «Против течения», «Государь ты наш батюшка…». Стихотворения </w:t>
            </w:r>
            <w:proofErr w:type="spellStart"/>
            <w:r w:rsidRPr="00B46518">
              <w:rPr>
                <w:rFonts w:ascii="Times New Roman" w:eastAsia="Calibri" w:hAnsi="Times New Roman" w:cs="Times New Roman"/>
                <w:bCs/>
                <w:iCs/>
                <w:shd w:val="clear" w:color="auto" w:fill="FFFFFF"/>
                <w:lang w:eastAsia="en-US"/>
              </w:rPr>
              <w:t>А.К.Толстого</w:t>
            </w:r>
            <w:proofErr w:type="spellEnd"/>
            <w:r w:rsidRPr="00B46518">
              <w:rPr>
                <w:rFonts w:ascii="Times New Roman" w:eastAsia="Calibri" w:hAnsi="Times New Roman" w:cs="Times New Roman"/>
                <w:bCs/>
                <w:iCs/>
                <w:shd w:val="clear" w:color="auto" w:fill="FFFFFF"/>
                <w:lang w:eastAsia="en-US"/>
              </w:rPr>
              <w:t xml:space="preserve"> «Слеза дрожит в твоем ревнивом взоре…», «Против течения», «Государь ты наш батюшка…». </w:t>
            </w:r>
            <w:r w:rsidRPr="00B46518">
              <w:rPr>
                <w:rFonts w:ascii="Times New Roman" w:eastAsia="Calibri" w:hAnsi="Times New Roman" w:cs="Times New Roman"/>
                <w:iCs/>
                <w:shd w:val="clear" w:color="auto" w:fill="FFFFFF"/>
                <w:lang w:eastAsia="en-US"/>
              </w:rPr>
              <w:t xml:space="preserve">Своеобразие художественного </w:t>
            </w:r>
            <w:proofErr w:type="gramStart"/>
            <w:r w:rsidRPr="00B46518">
              <w:rPr>
                <w:rFonts w:ascii="Times New Roman" w:eastAsia="Calibri" w:hAnsi="Times New Roman" w:cs="Times New Roman"/>
                <w:iCs/>
                <w:shd w:val="clear" w:color="auto" w:fill="FFFFFF"/>
                <w:lang w:eastAsia="en-US"/>
              </w:rPr>
              <w:t>мира  А.К.</w:t>
            </w:r>
            <w:proofErr w:type="gramEnd"/>
            <w:r w:rsidRPr="00B46518">
              <w:rPr>
                <w:rFonts w:ascii="Times New Roman" w:eastAsia="Calibri" w:hAnsi="Times New Roman" w:cs="Times New Roman"/>
                <w:iCs/>
                <w:shd w:val="clear" w:color="auto" w:fill="FFFFFF"/>
                <w:lang w:eastAsia="en-US"/>
              </w:rPr>
              <w:t xml:space="preserve"> Толстого. Основные темы, мотивы и образы поэзии. Взгляд на русскую историю в произведениях Толстого. Влияние фольклорной и романтической традиции.</w:t>
            </w:r>
          </w:p>
          <w:p w:rsidR="00D45389" w:rsidRPr="00B46518" w:rsidRDefault="00D45389" w:rsidP="00D45389">
            <w:pPr>
              <w:spacing w:after="0"/>
              <w:rPr>
                <w:rFonts w:ascii="Times New Roman" w:eastAsia="Calibri" w:hAnsi="Times New Roman" w:cs="Times New Roman"/>
                <w:lang w:eastAsia="en-US"/>
              </w:rPr>
            </w:pPr>
            <w:r w:rsidRPr="00B46518">
              <w:rPr>
                <w:rFonts w:ascii="Times New Roman" w:eastAsia="Calibri" w:hAnsi="Times New Roman" w:cs="Times New Roman"/>
                <w:b/>
                <w:lang w:eastAsia="en-US"/>
              </w:rPr>
              <w:t xml:space="preserve">Жизнь и творчество </w:t>
            </w:r>
            <w:proofErr w:type="spellStart"/>
            <w:r w:rsidRPr="00B46518">
              <w:rPr>
                <w:rFonts w:ascii="Times New Roman" w:eastAsia="Calibri" w:hAnsi="Times New Roman" w:cs="Times New Roman"/>
                <w:b/>
                <w:lang w:eastAsia="en-US"/>
              </w:rPr>
              <w:t>Л.Н.Толстого</w:t>
            </w:r>
            <w:proofErr w:type="spellEnd"/>
            <w:r w:rsidRPr="00B46518">
              <w:rPr>
                <w:rFonts w:ascii="Times New Roman" w:eastAsia="Calibri" w:hAnsi="Times New Roman" w:cs="Times New Roman"/>
                <w:b/>
                <w:lang w:eastAsia="en-US"/>
              </w:rPr>
              <w:t xml:space="preserve">. </w:t>
            </w:r>
            <w:r w:rsidRPr="00B46518">
              <w:rPr>
                <w:rFonts w:ascii="Times New Roman" w:eastAsia="Calibri" w:hAnsi="Times New Roman" w:cs="Times New Roman"/>
                <w:lang w:eastAsia="en-US"/>
              </w:rPr>
              <w:t xml:space="preserve">Роман-эпопея «Война и мир». История создания. Жанровое своеобразие романа. Особенности композиции романа </w:t>
            </w:r>
            <w:proofErr w:type="spellStart"/>
            <w:r w:rsidRPr="00B46518">
              <w:rPr>
                <w:rFonts w:ascii="Times New Roman" w:eastAsia="Calibri" w:hAnsi="Times New Roman" w:cs="Times New Roman"/>
                <w:lang w:eastAsia="en-US"/>
              </w:rPr>
              <w:t>Л.Н.Толстого</w:t>
            </w:r>
            <w:proofErr w:type="spellEnd"/>
            <w:r w:rsidRPr="00B46518">
              <w:rPr>
                <w:rFonts w:ascii="Times New Roman" w:eastAsia="Calibri" w:hAnsi="Times New Roman" w:cs="Times New Roman"/>
                <w:lang w:eastAsia="en-US"/>
              </w:rPr>
              <w:t xml:space="preserve"> «Война и мир», антитеза как центральный композиционный прием. Система образов в романе «Война и мир» и нравственная концепция Л.Н. Толстого, </w:t>
            </w:r>
          </w:p>
          <w:p w:rsidR="00D45389" w:rsidRPr="00B46518" w:rsidRDefault="00D45389" w:rsidP="00D45389">
            <w:pPr>
              <w:autoSpaceDE w:val="0"/>
              <w:autoSpaceDN w:val="0"/>
              <w:adjustRightInd w:val="0"/>
              <w:spacing w:after="0"/>
              <w:ind w:firstLine="705"/>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его критерии оценки личности. Путь идейно-нравственных исканий князя Андрея Болконского и Пьера Безухова. Образ Платона Каратаева и авторская концепция «общей жизни» в романе </w:t>
            </w:r>
            <w:proofErr w:type="spellStart"/>
            <w:r w:rsidRPr="00B46518">
              <w:rPr>
                <w:rFonts w:ascii="Times New Roman" w:eastAsia="Calibri" w:hAnsi="Times New Roman" w:cs="Times New Roman"/>
                <w:lang w:eastAsia="en-US"/>
              </w:rPr>
              <w:t>Л.Н.Толстого</w:t>
            </w:r>
            <w:proofErr w:type="spellEnd"/>
            <w:r w:rsidRPr="00B46518">
              <w:rPr>
                <w:rFonts w:ascii="Times New Roman" w:eastAsia="Calibri" w:hAnsi="Times New Roman" w:cs="Times New Roman"/>
                <w:lang w:eastAsia="en-US"/>
              </w:rPr>
              <w:t xml:space="preserve"> «Война и мир».  Изображение светского общества. «Мысль народная» и «мысль семейная» в романе. Семейный уклад жизни Ростовых и Болконских. Наташа Ростова и княжна Марья как любимые героини Толстого. Роль эпилога. Тема войны в романе. Толстовская </w:t>
            </w:r>
            <w:r w:rsidRPr="00B46518">
              <w:rPr>
                <w:rFonts w:ascii="Times New Roman" w:eastAsia="Calibri" w:hAnsi="Times New Roman" w:cs="Times New Roman"/>
                <w:lang w:eastAsia="en-US"/>
              </w:rPr>
              <w:lastRenderedPageBreak/>
              <w:t xml:space="preserve">философия истории. Военные эпизоды в романе. </w:t>
            </w:r>
            <w:proofErr w:type="spellStart"/>
            <w:r w:rsidRPr="00B46518">
              <w:rPr>
                <w:rFonts w:ascii="Times New Roman" w:eastAsia="Calibri" w:hAnsi="Times New Roman" w:cs="Times New Roman"/>
                <w:lang w:eastAsia="en-US"/>
              </w:rPr>
              <w:t>Шенграбенское</w:t>
            </w:r>
            <w:proofErr w:type="spellEnd"/>
            <w:r w:rsidRPr="00B46518">
              <w:rPr>
                <w:rFonts w:ascii="Times New Roman" w:eastAsia="Calibri" w:hAnsi="Times New Roman" w:cs="Times New Roman"/>
                <w:lang w:eastAsia="en-US"/>
              </w:rPr>
              <w:t xml:space="preserve"> и </w:t>
            </w:r>
            <w:proofErr w:type="spellStart"/>
            <w:r w:rsidRPr="00B46518">
              <w:rPr>
                <w:rFonts w:ascii="Times New Roman" w:eastAsia="Calibri" w:hAnsi="Times New Roman" w:cs="Times New Roman"/>
                <w:lang w:eastAsia="en-US"/>
              </w:rPr>
              <w:t>Аустерлицкое</w:t>
            </w:r>
            <w:proofErr w:type="spellEnd"/>
            <w:r w:rsidRPr="00B46518">
              <w:rPr>
                <w:rFonts w:ascii="Times New Roman" w:eastAsia="Calibri" w:hAnsi="Times New Roman" w:cs="Times New Roman"/>
                <w:lang w:eastAsia="en-US"/>
              </w:rPr>
              <w:t xml:space="preserve"> сражения и изображение Отечественной войны 1812 г. </w:t>
            </w:r>
          </w:p>
          <w:p w:rsidR="00D45389" w:rsidRPr="00B46518" w:rsidRDefault="00D45389" w:rsidP="00D45389">
            <w:pPr>
              <w:autoSpaceDE w:val="0"/>
              <w:autoSpaceDN w:val="0"/>
              <w:adjustRightInd w:val="0"/>
              <w:spacing w:after="0"/>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Бородинское сражение как идейно-композиционный центр романа </w:t>
            </w:r>
            <w:proofErr w:type="spellStart"/>
            <w:r w:rsidRPr="00B46518">
              <w:rPr>
                <w:rFonts w:ascii="Times New Roman" w:eastAsia="Calibri" w:hAnsi="Times New Roman" w:cs="Times New Roman"/>
                <w:lang w:eastAsia="en-US"/>
              </w:rPr>
              <w:t>Л.Н.Толстого</w:t>
            </w:r>
            <w:proofErr w:type="spellEnd"/>
            <w:r w:rsidRPr="00B46518">
              <w:rPr>
                <w:rFonts w:ascii="Times New Roman" w:eastAsia="Calibri" w:hAnsi="Times New Roman" w:cs="Times New Roman"/>
                <w:lang w:eastAsia="en-US"/>
              </w:rPr>
              <w:t xml:space="preserve"> «Война и мир». Кутузов и Наполеон как два нравственных полюса. Москва и Петербург в романе. Психологизм прозы Толстого. Приемы изображения душевного мира героев («диалектики души») в романе </w:t>
            </w:r>
            <w:proofErr w:type="spellStart"/>
            <w:r w:rsidRPr="00B46518">
              <w:rPr>
                <w:rFonts w:ascii="Times New Roman" w:eastAsia="Calibri" w:hAnsi="Times New Roman" w:cs="Times New Roman"/>
                <w:lang w:eastAsia="en-US"/>
              </w:rPr>
              <w:t>Л.Н.Толстого</w:t>
            </w:r>
            <w:proofErr w:type="spellEnd"/>
            <w:r w:rsidRPr="00B46518">
              <w:rPr>
                <w:rFonts w:ascii="Times New Roman" w:eastAsia="Calibri" w:hAnsi="Times New Roman" w:cs="Times New Roman"/>
                <w:lang w:eastAsia="en-US"/>
              </w:rPr>
              <w:t xml:space="preserve"> «Война и мир». Роль портрета, пейзажа, диалогов и внутренних монологов в романе. Смысл названия и поэтика романа-эпопеи </w:t>
            </w:r>
            <w:proofErr w:type="spellStart"/>
            <w:r w:rsidRPr="00B46518">
              <w:rPr>
                <w:rFonts w:ascii="Times New Roman" w:eastAsia="Calibri" w:hAnsi="Times New Roman" w:cs="Times New Roman"/>
                <w:lang w:eastAsia="en-US"/>
              </w:rPr>
              <w:t>Л.Н.Толстого</w:t>
            </w:r>
            <w:proofErr w:type="spellEnd"/>
            <w:r w:rsidRPr="00B46518">
              <w:rPr>
                <w:rFonts w:ascii="Times New Roman" w:eastAsia="Calibri" w:hAnsi="Times New Roman" w:cs="Times New Roman"/>
                <w:lang w:eastAsia="en-US"/>
              </w:rPr>
              <w:t xml:space="preserve"> «Война и мир». Художественные открытия Толстого и мировое значение творчества писателя.</w:t>
            </w:r>
          </w:p>
          <w:p w:rsidR="00D45389" w:rsidRPr="00B46518" w:rsidRDefault="00D45389" w:rsidP="00D45389">
            <w:pPr>
              <w:spacing w:after="0"/>
              <w:rPr>
                <w:rFonts w:ascii="Times New Roman" w:eastAsia="Calibri" w:hAnsi="Times New Roman" w:cs="Times New Roman"/>
                <w:lang w:eastAsia="en-US"/>
              </w:rPr>
            </w:pPr>
            <w:r w:rsidRPr="00B46518">
              <w:rPr>
                <w:rFonts w:ascii="Times New Roman" w:eastAsia="Calibri" w:hAnsi="Times New Roman" w:cs="Times New Roman"/>
                <w:b/>
                <w:shd w:val="clear" w:color="auto" w:fill="FFFFFF"/>
                <w:lang w:eastAsia="en-US"/>
              </w:rPr>
              <w:t xml:space="preserve">Жизнь и творчество </w:t>
            </w:r>
            <w:proofErr w:type="spellStart"/>
            <w:r w:rsidRPr="00B46518">
              <w:rPr>
                <w:rFonts w:ascii="Times New Roman" w:eastAsia="Calibri" w:hAnsi="Times New Roman" w:cs="Times New Roman"/>
                <w:b/>
                <w:shd w:val="clear" w:color="auto" w:fill="FFFFFF"/>
                <w:lang w:eastAsia="en-US"/>
              </w:rPr>
              <w:t>Ф.М.Достоевкого</w:t>
            </w:r>
            <w:proofErr w:type="spellEnd"/>
            <w:r w:rsidRPr="00B46518">
              <w:rPr>
                <w:rFonts w:ascii="Times New Roman" w:eastAsia="Calibri" w:hAnsi="Times New Roman" w:cs="Times New Roman"/>
                <w:b/>
                <w:shd w:val="clear" w:color="auto" w:fill="FFFFFF"/>
                <w:lang w:eastAsia="en-US"/>
              </w:rPr>
              <w:t xml:space="preserve">. </w:t>
            </w:r>
            <w:r w:rsidRPr="00B46518">
              <w:rPr>
                <w:rFonts w:ascii="Times New Roman" w:eastAsia="Calibri" w:hAnsi="Times New Roman" w:cs="Times New Roman"/>
                <w:shd w:val="clear" w:color="auto" w:fill="FFFFFF"/>
                <w:lang w:eastAsia="en-US"/>
              </w:rPr>
              <w:t xml:space="preserve">Роман </w:t>
            </w:r>
            <w:proofErr w:type="spellStart"/>
            <w:r w:rsidRPr="00B46518">
              <w:rPr>
                <w:rFonts w:ascii="Times New Roman" w:eastAsia="Calibri" w:hAnsi="Times New Roman" w:cs="Times New Roman"/>
                <w:shd w:val="clear" w:color="auto" w:fill="FFFFFF"/>
                <w:lang w:eastAsia="en-US"/>
              </w:rPr>
              <w:t>Ф.М.Достоевского</w:t>
            </w:r>
            <w:proofErr w:type="spellEnd"/>
            <w:r w:rsidRPr="00B46518">
              <w:rPr>
                <w:rFonts w:ascii="Times New Roman" w:eastAsia="Calibri" w:hAnsi="Times New Roman" w:cs="Times New Roman"/>
                <w:shd w:val="clear" w:color="auto" w:fill="FFFFFF"/>
                <w:lang w:eastAsia="en-US"/>
              </w:rPr>
              <w:t xml:space="preserve"> «Преступление и наказание». </w:t>
            </w:r>
            <w:r w:rsidRPr="00B46518">
              <w:rPr>
                <w:rFonts w:ascii="Times New Roman" w:eastAsia="Calibri" w:hAnsi="Times New Roman" w:cs="Times New Roman"/>
                <w:lang w:eastAsia="en-US"/>
              </w:rPr>
              <w:t xml:space="preserve">Замысел романа и его воплощение. Особенности сюжета и композиции. Своеобразие жанра романа </w:t>
            </w:r>
            <w:proofErr w:type="spellStart"/>
            <w:r w:rsidRPr="00B46518">
              <w:rPr>
                <w:rFonts w:ascii="Times New Roman" w:eastAsia="Calibri" w:hAnsi="Times New Roman" w:cs="Times New Roman"/>
                <w:lang w:eastAsia="en-US"/>
              </w:rPr>
              <w:t>Ф.М.Достоевского</w:t>
            </w:r>
            <w:proofErr w:type="spellEnd"/>
            <w:r w:rsidRPr="00B46518">
              <w:rPr>
                <w:rFonts w:ascii="Times New Roman" w:eastAsia="Calibri" w:hAnsi="Times New Roman" w:cs="Times New Roman"/>
                <w:lang w:eastAsia="en-US"/>
              </w:rPr>
              <w:t xml:space="preserve"> «Преступление и наказание». Проблематика, система образов романа </w:t>
            </w:r>
            <w:proofErr w:type="spellStart"/>
            <w:r w:rsidRPr="00B46518">
              <w:rPr>
                <w:rFonts w:ascii="Times New Roman" w:eastAsia="Calibri" w:hAnsi="Times New Roman" w:cs="Times New Roman"/>
                <w:lang w:eastAsia="en-US"/>
              </w:rPr>
              <w:t>Ф.М.Достоевского</w:t>
            </w:r>
            <w:proofErr w:type="spellEnd"/>
            <w:r w:rsidRPr="00B46518">
              <w:rPr>
                <w:rFonts w:ascii="Times New Roman" w:eastAsia="Calibri" w:hAnsi="Times New Roman" w:cs="Times New Roman"/>
                <w:lang w:eastAsia="en-US"/>
              </w:rPr>
              <w:t xml:space="preserve"> «Преступление и наказание». Теория Раскольникова и ее развенчание. Раскольников и его «двойники» в романе </w:t>
            </w:r>
            <w:proofErr w:type="spellStart"/>
            <w:r w:rsidRPr="00B46518">
              <w:rPr>
                <w:rFonts w:ascii="Times New Roman" w:eastAsia="Calibri" w:hAnsi="Times New Roman" w:cs="Times New Roman"/>
                <w:lang w:eastAsia="en-US"/>
              </w:rPr>
              <w:t>Ф.М.Достоевского</w:t>
            </w:r>
            <w:proofErr w:type="spellEnd"/>
            <w:r w:rsidRPr="00B46518">
              <w:rPr>
                <w:rFonts w:ascii="Times New Roman" w:eastAsia="Calibri" w:hAnsi="Times New Roman" w:cs="Times New Roman"/>
                <w:lang w:eastAsia="en-US"/>
              </w:rPr>
              <w:t xml:space="preserve"> «Преступление и наказание». Образы «униженных и оскорбленных» в романе </w:t>
            </w:r>
            <w:proofErr w:type="spellStart"/>
            <w:r w:rsidRPr="00B46518">
              <w:rPr>
                <w:rFonts w:ascii="Times New Roman" w:eastAsia="Calibri" w:hAnsi="Times New Roman" w:cs="Times New Roman"/>
                <w:lang w:eastAsia="en-US"/>
              </w:rPr>
              <w:t>Ф.М.Достоевского</w:t>
            </w:r>
            <w:proofErr w:type="spellEnd"/>
            <w:r w:rsidRPr="00B46518">
              <w:rPr>
                <w:rFonts w:ascii="Times New Roman" w:eastAsia="Calibri" w:hAnsi="Times New Roman" w:cs="Times New Roman"/>
                <w:lang w:eastAsia="en-US"/>
              </w:rPr>
              <w:t xml:space="preserve"> «Преступление и наказание». Второстепенные персонажи. Приемы создания образа Петербурга в романе </w:t>
            </w:r>
            <w:proofErr w:type="spellStart"/>
            <w:r w:rsidRPr="00B46518">
              <w:rPr>
                <w:rFonts w:ascii="Times New Roman" w:eastAsia="Calibri" w:hAnsi="Times New Roman" w:cs="Times New Roman"/>
                <w:lang w:eastAsia="en-US"/>
              </w:rPr>
              <w:t>Ф.М.Достоевского</w:t>
            </w:r>
            <w:proofErr w:type="spellEnd"/>
            <w:r w:rsidRPr="00B46518">
              <w:rPr>
                <w:rFonts w:ascii="Times New Roman" w:eastAsia="Calibri" w:hAnsi="Times New Roman" w:cs="Times New Roman"/>
                <w:lang w:eastAsia="en-US"/>
              </w:rPr>
              <w:t xml:space="preserve"> «Преступление и наказание».  Образ Сонечки Мармеладовой и проблема нравственного идеала автора в романе </w:t>
            </w:r>
            <w:proofErr w:type="spellStart"/>
            <w:r w:rsidRPr="00B46518">
              <w:rPr>
                <w:rFonts w:ascii="Times New Roman" w:eastAsia="Calibri" w:hAnsi="Times New Roman" w:cs="Times New Roman"/>
                <w:lang w:eastAsia="en-US"/>
              </w:rPr>
              <w:t>Ф.М.Достоевского</w:t>
            </w:r>
            <w:proofErr w:type="spellEnd"/>
            <w:r w:rsidRPr="00B46518">
              <w:rPr>
                <w:rFonts w:ascii="Times New Roman" w:eastAsia="Calibri" w:hAnsi="Times New Roman" w:cs="Times New Roman"/>
                <w:lang w:eastAsia="en-US"/>
              </w:rPr>
              <w:t xml:space="preserve"> «Преступление и наказание». Библейские мотивы и образы в романе. Роль внутренних монологов и снов героев в романе </w:t>
            </w:r>
            <w:proofErr w:type="spellStart"/>
            <w:r w:rsidRPr="00B46518">
              <w:rPr>
                <w:rFonts w:ascii="Times New Roman" w:eastAsia="Calibri" w:hAnsi="Times New Roman" w:cs="Times New Roman"/>
                <w:lang w:eastAsia="en-US"/>
              </w:rPr>
              <w:t>Ф.М.Достоевского</w:t>
            </w:r>
            <w:proofErr w:type="spellEnd"/>
            <w:r w:rsidRPr="00B46518">
              <w:rPr>
                <w:rFonts w:ascii="Times New Roman" w:eastAsia="Calibri" w:hAnsi="Times New Roman" w:cs="Times New Roman"/>
                <w:lang w:eastAsia="en-US"/>
              </w:rPr>
              <w:t xml:space="preserve"> «Преступление и наказание».</w:t>
            </w:r>
          </w:p>
          <w:p w:rsidR="00D45389" w:rsidRPr="00B46518" w:rsidRDefault="00D45389" w:rsidP="00D45389">
            <w:pPr>
              <w:autoSpaceDE w:val="0"/>
              <w:autoSpaceDN w:val="0"/>
              <w:adjustRightInd w:val="0"/>
              <w:spacing w:after="0"/>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Тема гордости и смирения. Полифонизм романа </w:t>
            </w:r>
            <w:proofErr w:type="spellStart"/>
            <w:r w:rsidRPr="00B46518">
              <w:rPr>
                <w:rFonts w:ascii="Times New Roman" w:eastAsia="Calibri" w:hAnsi="Times New Roman" w:cs="Times New Roman"/>
                <w:lang w:eastAsia="en-US"/>
              </w:rPr>
              <w:t>Ф.М.Достоевского</w:t>
            </w:r>
            <w:proofErr w:type="spellEnd"/>
            <w:r w:rsidRPr="00B46518">
              <w:rPr>
                <w:rFonts w:ascii="Times New Roman" w:eastAsia="Calibri" w:hAnsi="Times New Roman" w:cs="Times New Roman"/>
                <w:lang w:eastAsia="en-US"/>
              </w:rPr>
              <w:t xml:space="preserve"> «Преступление и наказание», столкновение разных «точек зрения». Проблема нравственного выбора. Смысл названия. Психологизм прозы Достоевского. Художественные открытия Достоевского и мировое значение творчества писателя.</w:t>
            </w:r>
          </w:p>
          <w:p w:rsidR="00D45389" w:rsidRPr="00B46518" w:rsidRDefault="00D45389" w:rsidP="00D45389">
            <w:pPr>
              <w:autoSpaceDE w:val="0"/>
              <w:autoSpaceDN w:val="0"/>
              <w:adjustRightInd w:val="0"/>
              <w:spacing w:after="0"/>
              <w:rPr>
                <w:rFonts w:ascii="Times New Roman" w:eastAsia="Calibri" w:hAnsi="Times New Roman" w:cs="Times New Roman"/>
                <w:lang w:eastAsia="en-US"/>
              </w:rPr>
            </w:pPr>
            <w:r w:rsidRPr="00B46518">
              <w:rPr>
                <w:rFonts w:ascii="Times New Roman" w:eastAsia="Calibri" w:hAnsi="Times New Roman" w:cs="Times New Roman"/>
                <w:b/>
                <w:lang w:eastAsia="en-US"/>
              </w:rPr>
              <w:t xml:space="preserve">Жизнь и творчество </w:t>
            </w:r>
            <w:proofErr w:type="spellStart"/>
            <w:r w:rsidRPr="00B46518">
              <w:rPr>
                <w:rFonts w:ascii="Times New Roman" w:eastAsia="Calibri" w:hAnsi="Times New Roman" w:cs="Times New Roman"/>
                <w:b/>
                <w:lang w:eastAsia="en-US"/>
              </w:rPr>
              <w:t>А.П.Чехова</w:t>
            </w:r>
            <w:proofErr w:type="spellEnd"/>
            <w:r w:rsidRPr="00B46518">
              <w:rPr>
                <w:rFonts w:ascii="Times New Roman" w:eastAsia="Calibri" w:hAnsi="Times New Roman" w:cs="Times New Roman"/>
                <w:b/>
                <w:lang w:eastAsia="en-US"/>
              </w:rPr>
              <w:t xml:space="preserve">. </w:t>
            </w:r>
            <w:r w:rsidRPr="00B46518">
              <w:rPr>
                <w:rFonts w:ascii="Times New Roman" w:eastAsia="Calibri" w:hAnsi="Times New Roman" w:cs="Times New Roman"/>
                <w:shd w:val="clear" w:color="auto" w:fill="FFFFFF"/>
                <w:lang w:eastAsia="en-US"/>
              </w:rPr>
              <w:t xml:space="preserve">Рассказы </w:t>
            </w:r>
            <w:proofErr w:type="spellStart"/>
            <w:proofErr w:type="gramStart"/>
            <w:r w:rsidRPr="00B46518">
              <w:rPr>
                <w:rFonts w:ascii="Times New Roman" w:eastAsia="Calibri" w:hAnsi="Times New Roman" w:cs="Times New Roman"/>
                <w:shd w:val="clear" w:color="auto" w:fill="FFFFFF"/>
                <w:lang w:eastAsia="en-US"/>
              </w:rPr>
              <w:t>А.П.Чехова</w:t>
            </w:r>
            <w:proofErr w:type="spellEnd"/>
            <w:r w:rsidRPr="00B46518">
              <w:rPr>
                <w:rFonts w:ascii="Times New Roman" w:eastAsia="Calibri" w:hAnsi="Times New Roman" w:cs="Times New Roman"/>
                <w:shd w:val="clear" w:color="auto" w:fill="FFFFFF"/>
                <w:lang w:eastAsia="en-US"/>
              </w:rPr>
              <w:t xml:space="preserve">  «</w:t>
            </w:r>
            <w:proofErr w:type="gramEnd"/>
            <w:r w:rsidRPr="00B46518">
              <w:rPr>
                <w:rFonts w:ascii="Times New Roman" w:eastAsia="Calibri" w:hAnsi="Times New Roman" w:cs="Times New Roman"/>
                <w:shd w:val="clear" w:color="auto" w:fill="FFFFFF"/>
                <w:lang w:eastAsia="en-US"/>
              </w:rPr>
              <w:t>Студент», «</w:t>
            </w:r>
            <w:proofErr w:type="spellStart"/>
            <w:r w:rsidRPr="00B46518">
              <w:rPr>
                <w:rFonts w:ascii="Times New Roman" w:eastAsia="Calibri" w:hAnsi="Times New Roman" w:cs="Times New Roman"/>
                <w:shd w:val="clear" w:color="auto" w:fill="FFFFFF"/>
                <w:lang w:eastAsia="en-US"/>
              </w:rPr>
              <w:t>Ионыч</w:t>
            </w:r>
            <w:proofErr w:type="spellEnd"/>
            <w:r w:rsidRPr="00B46518">
              <w:rPr>
                <w:rFonts w:ascii="Times New Roman" w:eastAsia="Calibri" w:hAnsi="Times New Roman" w:cs="Times New Roman"/>
                <w:shd w:val="clear" w:color="auto" w:fill="FFFFFF"/>
                <w:lang w:eastAsia="en-US"/>
              </w:rPr>
              <w:t xml:space="preserve">». Рассказы </w:t>
            </w:r>
            <w:proofErr w:type="spellStart"/>
            <w:r w:rsidRPr="00B46518">
              <w:rPr>
                <w:rFonts w:ascii="Times New Roman" w:eastAsia="Calibri" w:hAnsi="Times New Roman" w:cs="Times New Roman"/>
                <w:shd w:val="clear" w:color="auto" w:fill="FFFFFF"/>
                <w:lang w:eastAsia="en-US"/>
              </w:rPr>
              <w:t>А.П.Чехова</w:t>
            </w:r>
            <w:r w:rsidRPr="00B46518">
              <w:rPr>
                <w:rFonts w:ascii="Times New Roman" w:eastAsia="Calibri" w:hAnsi="Times New Roman" w:cs="Times New Roman"/>
                <w:lang w:eastAsia="en-US"/>
              </w:rPr>
              <w:t>«Человек</w:t>
            </w:r>
            <w:proofErr w:type="spellEnd"/>
            <w:r w:rsidRPr="00B46518">
              <w:rPr>
                <w:rFonts w:ascii="Times New Roman" w:eastAsia="Calibri" w:hAnsi="Times New Roman" w:cs="Times New Roman"/>
                <w:lang w:eastAsia="en-US"/>
              </w:rPr>
              <w:t xml:space="preserve"> в </w:t>
            </w:r>
            <w:proofErr w:type="spellStart"/>
            <w:r w:rsidRPr="00B46518">
              <w:rPr>
                <w:rFonts w:ascii="Times New Roman" w:eastAsia="Calibri" w:hAnsi="Times New Roman" w:cs="Times New Roman"/>
                <w:lang w:eastAsia="en-US"/>
              </w:rPr>
              <w:t>футляре</w:t>
            </w:r>
            <w:proofErr w:type="gramStart"/>
            <w:r w:rsidRPr="00B46518">
              <w:rPr>
                <w:rFonts w:ascii="Times New Roman" w:eastAsia="Calibri" w:hAnsi="Times New Roman" w:cs="Times New Roman"/>
                <w:lang w:eastAsia="en-US"/>
              </w:rPr>
              <w:t>»,</w:t>
            </w:r>
            <w:r w:rsidRPr="00B46518">
              <w:rPr>
                <w:rFonts w:ascii="Times New Roman" w:eastAsia="Calibri" w:hAnsi="Times New Roman" w:cs="Times New Roman"/>
                <w:iCs/>
                <w:shd w:val="clear" w:color="auto" w:fill="FFFFFF"/>
                <w:lang w:eastAsia="en-US"/>
              </w:rPr>
              <w:t>«</w:t>
            </w:r>
            <w:proofErr w:type="gramEnd"/>
            <w:r w:rsidRPr="00B46518">
              <w:rPr>
                <w:rFonts w:ascii="Times New Roman" w:eastAsia="Calibri" w:hAnsi="Times New Roman" w:cs="Times New Roman"/>
                <w:iCs/>
                <w:shd w:val="clear" w:color="auto" w:fill="FFFFFF"/>
                <w:lang w:eastAsia="en-US"/>
              </w:rPr>
              <w:t>Дама</w:t>
            </w:r>
            <w:proofErr w:type="spellEnd"/>
            <w:r w:rsidRPr="00B46518">
              <w:rPr>
                <w:rFonts w:ascii="Times New Roman" w:eastAsia="Calibri" w:hAnsi="Times New Roman" w:cs="Times New Roman"/>
                <w:iCs/>
                <w:shd w:val="clear" w:color="auto" w:fill="FFFFFF"/>
                <w:lang w:eastAsia="en-US"/>
              </w:rPr>
              <w:t xml:space="preserve"> с собачкой». </w:t>
            </w:r>
            <w:r w:rsidRPr="00B46518">
              <w:rPr>
                <w:rFonts w:ascii="Times New Roman" w:eastAsia="Calibri" w:hAnsi="Times New Roman" w:cs="Times New Roman"/>
                <w:bCs/>
                <w:lang w:eastAsia="en-US"/>
              </w:rPr>
              <w:t xml:space="preserve">Рассказы </w:t>
            </w:r>
            <w:proofErr w:type="spellStart"/>
            <w:r w:rsidRPr="00B46518">
              <w:rPr>
                <w:rFonts w:ascii="Times New Roman" w:eastAsia="Calibri" w:hAnsi="Times New Roman" w:cs="Times New Roman"/>
                <w:bCs/>
                <w:lang w:eastAsia="en-US"/>
              </w:rPr>
              <w:t>А.П.Чехова</w:t>
            </w:r>
            <w:proofErr w:type="spellEnd"/>
            <w:r w:rsidRPr="00B46518">
              <w:rPr>
                <w:rFonts w:ascii="Times New Roman" w:eastAsia="Calibri" w:hAnsi="Times New Roman" w:cs="Times New Roman"/>
                <w:bCs/>
                <w:lang w:eastAsia="en-US"/>
              </w:rPr>
              <w:t xml:space="preserve"> «Палата № 6», «Дом с мезонином</w:t>
            </w:r>
            <w:proofErr w:type="gramStart"/>
            <w:r w:rsidRPr="00B46518">
              <w:rPr>
                <w:rFonts w:ascii="Times New Roman" w:eastAsia="Calibri" w:hAnsi="Times New Roman" w:cs="Times New Roman"/>
                <w:bCs/>
                <w:lang w:eastAsia="en-US"/>
              </w:rPr>
              <w:t>»</w:t>
            </w:r>
            <w:r w:rsidR="0096105C" w:rsidRPr="00B46518">
              <w:rPr>
                <w:rFonts w:ascii="Times New Roman" w:eastAsia="Calibri" w:hAnsi="Times New Roman" w:cs="Times New Roman"/>
                <w:bCs/>
                <w:lang w:eastAsia="en-US"/>
              </w:rPr>
              <w:t xml:space="preserve"> ,</w:t>
            </w:r>
            <w:proofErr w:type="gramEnd"/>
            <w:r w:rsidR="0096105C" w:rsidRPr="00B46518">
              <w:rPr>
                <w:rFonts w:ascii="Times New Roman" w:eastAsia="Calibri" w:hAnsi="Times New Roman" w:cs="Times New Roman"/>
                <w:bCs/>
                <w:lang w:eastAsia="en-US"/>
              </w:rPr>
              <w:t>«Черный монах», «Случай из практики»</w:t>
            </w:r>
            <w:r w:rsidRPr="00B46518">
              <w:rPr>
                <w:rFonts w:ascii="Times New Roman" w:eastAsia="Calibri" w:hAnsi="Times New Roman" w:cs="Times New Roman"/>
                <w:bCs/>
                <w:lang w:eastAsia="en-US"/>
              </w:rPr>
              <w:t xml:space="preserve">. </w:t>
            </w:r>
            <w:r w:rsidRPr="00B46518">
              <w:rPr>
                <w:rFonts w:ascii="Times New Roman" w:eastAsia="Calibri" w:hAnsi="Times New Roman" w:cs="Times New Roman"/>
                <w:lang w:eastAsia="en-US"/>
              </w:rPr>
              <w:t xml:space="preserve">Темы, сюжеты и проблематика чеховских рассказов </w:t>
            </w:r>
            <w:proofErr w:type="spellStart"/>
            <w:r w:rsidRPr="00B46518">
              <w:rPr>
                <w:rFonts w:ascii="Times New Roman" w:eastAsia="Calibri" w:hAnsi="Times New Roman" w:cs="Times New Roman"/>
                <w:lang w:eastAsia="en-US"/>
              </w:rPr>
              <w:t>А.П.Чехова</w:t>
            </w:r>
            <w:proofErr w:type="spellEnd"/>
            <w:r w:rsidRPr="00B46518">
              <w:rPr>
                <w:rFonts w:ascii="Times New Roman" w:eastAsia="Calibri" w:hAnsi="Times New Roman" w:cs="Times New Roman"/>
                <w:lang w:eastAsia="en-US"/>
              </w:rPr>
              <w:t>. Традиция русской классической литературы в решении темы «маленького человека» и ее отражение в прозе Чехова. Тема пошлости и неизменности жизни. Проблема ответственности человека за свою судьбу.</w:t>
            </w:r>
          </w:p>
          <w:p w:rsidR="00D45389" w:rsidRPr="00B46518" w:rsidRDefault="00D45389" w:rsidP="00D45389">
            <w:pPr>
              <w:autoSpaceDE w:val="0"/>
              <w:autoSpaceDN w:val="0"/>
              <w:adjustRightInd w:val="0"/>
              <w:spacing w:after="0"/>
              <w:rPr>
                <w:rFonts w:ascii="Times New Roman" w:eastAsia="Calibri" w:hAnsi="Times New Roman" w:cs="Times New Roman"/>
                <w:shd w:val="clear" w:color="auto" w:fill="FFFFFF"/>
                <w:lang w:eastAsia="en-US"/>
              </w:rPr>
            </w:pPr>
            <w:r w:rsidRPr="00B46518">
              <w:rPr>
                <w:rFonts w:ascii="Times New Roman" w:eastAsia="Calibri" w:hAnsi="Times New Roman" w:cs="Times New Roman"/>
                <w:lang w:eastAsia="en-US"/>
              </w:rPr>
              <w:t xml:space="preserve">Утверждение красоты человеческих чувств и отношений, творческого труда как основы подлинной жизни. Тема любви в чеховской прозе. Психологизм прозы Чехова. Роль художественной детали, лаконизм повествования, чеховский пейзаж, скрытый лиризм, подтекст.  </w:t>
            </w:r>
            <w:r w:rsidRPr="00B46518">
              <w:rPr>
                <w:rFonts w:ascii="Times New Roman" w:eastAsia="Calibri" w:hAnsi="Times New Roman" w:cs="Times New Roman"/>
                <w:shd w:val="clear" w:color="auto" w:fill="FFFFFF"/>
                <w:lang w:eastAsia="en-US"/>
              </w:rPr>
              <w:t xml:space="preserve">Комедия </w:t>
            </w:r>
            <w:proofErr w:type="spellStart"/>
            <w:r w:rsidRPr="00B46518">
              <w:rPr>
                <w:rFonts w:ascii="Times New Roman" w:eastAsia="Calibri" w:hAnsi="Times New Roman" w:cs="Times New Roman"/>
                <w:shd w:val="clear" w:color="auto" w:fill="FFFFFF"/>
                <w:lang w:eastAsia="en-US"/>
              </w:rPr>
              <w:t>А.П.Чехова</w:t>
            </w:r>
            <w:proofErr w:type="spellEnd"/>
            <w:r w:rsidRPr="00B46518">
              <w:rPr>
                <w:rFonts w:ascii="Times New Roman" w:eastAsia="Calibri" w:hAnsi="Times New Roman" w:cs="Times New Roman"/>
                <w:shd w:val="clear" w:color="auto" w:fill="FFFFFF"/>
                <w:lang w:eastAsia="en-US"/>
              </w:rPr>
              <w:t xml:space="preserve"> «Вишневый сад».</w:t>
            </w:r>
          </w:p>
          <w:p w:rsidR="00D45389" w:rsidRPr="00B46518" w:rsidRDefault="00D45389" w:rsidP="00D45389">
            <w:pPr>
              <w:spacing w:after="0"/>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Особенности сюжета и конфликта пьесы «Вишнёвый сад». Система образов. Символический смысл образа вишневого сада. Тема прошлого, настоящего и будущего России в пьесе </w:t>
            </w:r>
            <w:proofErr w:type="spellStart"/>
            <w:r w:rsidRPr="00B46518">
              <w:rPr>
                <w:rFonts w:ascii="Times New Roman" w:eastAsia="Calibri" w:hAnsi="Times New Roman" w:cs="Times New Roman"/>
                <w:lang w:eastAsia="en-US"/>
              </w:rPr>
              <w:t>А.П.Чехова</w:t>
            </w:r>
            <w:proofErr w:type="spellEnd"/>
            <w:r w:rsidRPr="00B46518">
              <w:rPr>
                <w:rFonts w:ascii="Times New Roman" w:eastAsia="Calibri" w:hAnsi="Times New Roman" w:cs="Times New Roman"/>
                <w:lang w:eastAsia="en-US"/>
              </w:rPr>
              <w:t xml:space="preserve"> «Вишнёвый сад». Раневская и Гаев как представители уходящего в прошлое усадебного быта в пьесе </w:t>
            </w:r>
            <w:proofErr w:type="spellStart"/>
            <w:r w:rsidRPr="00B46518">
              <w:rPr>
                <w:rFonts w:ascii="Times New Roman" w:eastAsia="Calibri" w:hAnsi="Times New Roman" w:cs="Times New Roman"/>
                <w:lang w:eastAsia="en-US"/>
              </w:rPr>
              <w:t>А.П.Чехова</w:t>
            </w:r>
            <w:proofErr w:type="spellEnd"/>
            <w:r w:rsidRPr="00B46518">
              <w:rPr>
                <w:rFonts w:ascii="Times New Roman" w:eastAsia="Calibri" w:hAnsi="Times New Roman" w:cs="Times New Roman"/>
                <w:lang w:eastAsia="en-US"/>
              </w:rPr>
              <w:t xml:space="preserve"> «Вишнёвый сад». Образ Лопахина, Пети Трофимова и Ани. Тип героя-«недотепы». Образы слуг (Яша, Дуняша, Фирс). Роль авторских ремарок в пьесе. Смысл финала. Особенности чеховского диалога. Символический подтекст пьесы. Своеобразие жанра. Новаторство Чехова-драматурга. Значение творческого наследия Чехова для мировой литературы и театра.</w:t>
            </w:r>
          </w:p>
          <w:p w:rsidR="00D45389" w:rsidRPr="00B46518" w:rsidRDefault="00D45389" w:rsidP="00D45389">
            <w:pPr>
              <w:widowControl w:val="0"/>
              <w:spacing w:after="0" w:line="240" w:lineRule="auto"/>
              <w:jc w:val="both"/>
              <w:rPr>
                <w:rFonts w:ascii="Times New Roman" w:eastAsia="Calibri" w:hAnsi="Times New Roman" w:cs="Times New Roman"/>
                <w:lang w:eastAsia="en-US"/>
              </w:rPr>
            </w:pPr>
          </w:p>
        </w:tc>
        <w:tc>
          <w:tcPr>
            <w:tcW w:w="1559" w:type="dxa"/>
            <w:tcBorders>
              <w:top w:val="single" w:sz="4" w:space="0" w:color="auto"/>
              <w:right w:val="single" w:sz="4" w:space="0" w:color="auto"/>
            </w:tcBorders>
            <w:shd w:val="clear" w:color="auto" w:fill="auto"/>
          </w:tcPr>
          <w:p w:rsidR="00D45389" w:rsidRPr="00B46518" w:rsidRDefault="00F565E3" w:rsidP="00D45389">
            <w:pPr>
              <w:keepNext/>
              <w:keepLines/>
              <w:spacing w:before="200" w:after="0" w:line="240" w:lineRule="auto"/>
              <w:jc w:val="center"/>
              <w:outlineLvl w:val="1"/>
              <w:rPr>
                <w:rFonts w:ascii="Times New Roman" w:eastAsia="Times New Roman" w:hAnsi="Times New Roman" w:cs="Times New Roman"/>
                <w:bCs/>
                <w:lang w:eastAsia="en-US"/>
              </w:rPr>
            </w:pPr>
            <w:r w:rsidRPr="00B46518">
              <w:rPr>
                <w:rFonts w:ascii="Times New Roman" w:eastAsia="Calibri" w:hAnsi="Times New Roman" w:cs="Times New Roman"/>
                <w:b/>
                <w:lang w:eastAsia="en-US"/>
              </w:rPr>
              <w:lastRenderedPageBreak/>
              <w:t>73 часа</w:t>
            </w:r>
          </w:p>
        </w:tc>
      </w:tr>
      <w:tr w:rsidR="00D45389" w:rsidRPr="00B46518" w:rsidTr="00CA548A">
        <w:trPr>
          <w:trHeight w:val="206"/>
        </w:trPr>
        <w:tc>
          <w:tcPr>
            <w:tcW w:w="2127" w:type="dxa"/>
            <w:tcBorders>
              <w:top w:val="single" w:sz="6" w:space="0" w:color="auto"/>
              <w:left w:val="single" w:sz="6" w:space="0" w:color="auto"/>
              <w:bottom w:val="single" w:sz="6" w:space="0" w:color="auto"/>
              <w:right w:val="single" w:sz="6" w:space="0" w:color="auto"/>
            </w:tcBorders>
          </w:tcPr>
          <w:p w:rsidR="00D45389" w:rsidRPr="00B46518" w:rsidRDefault="00D45389" w:rsidP="00D45389">
            <w:pPr>
              <w:autoSpaceDE w:val="0"/>
              <w:autoSpaceDN w:val="0"/>
              <w:adjustRightInd w:val="0"/>
              <w:spacing w:after="0"/>
              <w:rPr>
                <w:rFonts w:ascii="Times New Roman" w:eastAsia="Calibri" w:hAnsi="Times New Roman" w:cs="Times New Roman"/>
                <w:b/>
                <w:bCs/>
                <w:lang w:eastAsia="en-US"/>
              </w:rPr>
            </w:pPr>
            <w:r w:rsidRPr="00B46518">
              <w:rPr>
                <w:rFonts w:ascii="Times New Roman" w:eastAsia="Calibri" w:hAnsi="Times New Roman" w:cs="Times New Roman"/>
                <w:b/>
                <w:bCs/>
                <w:lang w:eastAsia="en-US"/>
              </w:rPr>
              <w:lastRenderedPageBreak/>
              <w:t xml:space="preserve">Обзор зарубежной литературы второй половины XIX века </w:t>
            </w:r>
          </w:p>
          <w:p w:rsidR="00D45389" w:rsidRPr="00B46518" w:rsidRDefault="00D45389" w:rsidP="00D45389">
            <w:pPr>
              <w:tabs>
                <w:tab w:val="left" w:pos="705"/>
              </w:tabs>
              <w:suppressAutoHyphens/>
              <w:autoSpaceDE w:val="0"/>
              <w:autoSpaceDN w:val="0"/>
              <w:adjustRightInd w:val="0"/>
              <w:spacing w:after="0"/>
              <w:jc w:val="center"/>
              <w:rPr>
                <w:rFonts w:ascii="Times New Roman" w:eastAsia="Calibri" w:hAnsi="Times New Roman" w:cs="Times New Roman"/>
                <w:lang w:eastAsia="en-US"/>
              </w:rPr>
            </w:pPr>
          </w:p>
        </w:tc>
        <w:tc>
          <w:tcPr>
            <w:tcW w:w="12049" w:type="dxa"/>
            <w:tcBorders>
              <w:top w:val="single" w:sz="6" w:space="0" w:color="auto"/>
              <w:left w:val="single" w:sz="6" w:space="0" w:color="auto"/>
              <w:bottom w:val="single" w:sz="6" w:space="0" w:color="auto"/>
              <w:right w:val="single" w:sz="6" w:space="0" w:color="auto"/>
            </w:tcBorders>
          </w:tcPr>
          <w:p w:rsidR="00D45389" w:rsidRPr="00B46518" w:rsidRDefault="00D45389" w:rsidP="00D45389">
            <w:pPr>
              <w:autoSpaceDE w:val="0"/>
              <w:autoSpaceDN w:val="0"/>
              <w:adjustRightInd w:val="0"/>
              <w:spacing w:after="0"/>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Основные тенденции в развитии литературы второй половины XIX века. Поздний романтизм. Реализм как доминанта литературного процесса. Символизм. Жизнь и творчество Ги де Мопассана. Новелла Ги де Мопассана «Ожерелье». </w:t>
            </w:r>
          </w:p>
          <w:p w:rsidR="00D45389" w:rsidRPr="00B46518" w:rsidRDefault="00D45389" w:rsidP="00D45389">
            <w:pPr>
              <w:spacing w:after="0"/>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Сюжет и композиция новеллы. Система образов. Грустные раздумья автора о человеческом уделе и несправедливости мира. Мечты героев о высоких чувствах и прекрасной жизни. Мастерство психологического анализа. Жизнь и творчество </w:t>
            </w:r>
            <w:proofErr w:type="spellStart"/>
            <w:r w:rsidRPr="00B46518">
              <w:rPr>
                <w:rFonts w:ascii="Times New Roman" w:eastAsia="Calibri" w:hAnsi="Times New Roman" w:cs="Times New Roman"/>
                <w:lang w:eastAsia="en-US"/>
              </w:rPr>
              <w:t>Г.Ибсена</w:t>
            </w:r>
            <w:proofErr w:type="spellEnd"/>
            <w:r w:rsidRPr="00B46518">
              <w:rPr>
                <w:rFonts w:ascii="Times New Roman" w:eastAsia="Calibri" w:hAnsi="Times New Roman" w:cs="Times New Roman"/>
                <w:lang w:eastAsia="en-US"/>
              </w:rPr>
              <w:t xml:space="preserve">. Драма </w:t>
            </w:r>
            <w:proofErr w:type="spellStart"/>
            <w:r w:rsidRPr="00B46518">
              <w:rPr>
                <w:rFonts w:ascii="Times New Roman" w:eastAsia="Calibri" w:hAnsi="Times New Roman" w:cs="Times New Roman"/>
                <w:lang w:eastAsia="en-US"/>
              </w:rPr>
              <w:t>Г.Ибсена</w:t>
            </w:r>
            <w:proofErr w:type="spellEnd"/>
            <w:r w:rsidRPr="00B46518">
              <w:rPr>
                <w:rFonts w:ascii="Times New Roman" w:eastAsia="Calibri" w:hAnsi="Times New Roman" w:cs="Times New Roman"/>
                <w:lang w:eastAsia="en-US"/>
              </w:rPr>
              <w:t xml:space="preserve"> «Кукольный дом» (обзорное изучение). Особенности конфликта. Социальная и нравственная проблематика произведения. Вопрос о правах женщины в драме. Образ Норы. Особая роль символики в «Кукольном доме». Своеобразие «драм идей» Ибсена как социально-психологических драм. Художественное наследие Ибсена и мировая драматургия. Жизнь и творчество </w:t>
            </w:r>
            <w:proofErr w:type="spellStart"/>
            <w:r w:rsidRPr="00B46518">
              <w:rPr>
                <w:rFonts w:ascii="Times New Roman" w:eastAsia="Calibri" w:hAnsi="Times New Roman" w:cs="Times New Roman"/>
                <w:lang w:eastAsia="en-US"/>
              </w:rPr>
              <w:t>А.Рембо</w:t>
            </w:r>
            <w:proofErr w:type="spellEnd"/>
            <w:r w:rsidRPr="00B46518">
              <w:rPr>
                <w:rFonts w:ascii="Times New Roman" w:eastAsia="Calibri" w:hAnsi="Times New Roman" w:cs="Times New Roman"/>
                <w:lang w:eastAsia="en-US"/>
              </w:rPr>
              <w:t xml:space="preserve">. Стихотворение </w:t>
            </w:r>
            <w:proofErr w:type="spellStart"/>
            <w:r w:rsidRPr="00B46518">
              <w:rPr>
                <w:rFonts w:ascii="Times New Roman" w:eastAsia="Calibri" w:hAnsi="Times New Roman" w:cs="Times New Roman"/>
                <w:lang w:eastAsia="en-US"/>
              </w:rPr>
              <w:t>А.Рембо</w:t>
            </w:r>
            <w:proofErr w:type="spellEnd"/>
            <w:r w:rsidRPr="00B46518">
              <w:rPr>
                <w:rFonts w:ascii="Times New Roman" w:eastAsia="Calibri" w:hAnsi="Times New Roman" w:cs="Times New Roman"/>
                <w:lang w:eastAsia="en-US"/>
              </w:rPr>
              <w:t xml:space="preserve"> «Пьяный корабль».  </w:t>
            </w:r>
          </w:p>
          <w:p w:rsidR="00D45389" w:rsidRPr="00B46518" w:rsidRDefault="00D45389" w:rsidP="00D45389">
            <w:pPr>
              <w:spacing w:after="0"/>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Тема стихийности жизни, полной </w:t>
            </w:r>
            <w:proofErr w:type="spellStart"/>
            <w:r w:rsidRPr="00B46518">
              <w:rPr>
                <w:rFonts w:ascii="Times New Roman" w:eastAsia="Calibri" w:hAnsi="Times New Roman" w:cs="Times New Roman"/>
                <w:lang w:eastAsia="en-US"/>
              </w:rPr>
              <w:t>раскрепощенности</w:t>
            </w:r>
            <w:proofErr w:type="spellEnd"/>
            <w:r w:rsidRPr="00B46518">
              <w:rPr>
                <w:rFonts w:ascii="Times New Roman" w:eastAsia="Calibri" w:hAnsi="Times New Roman" w:cs="Times New Roman"/>
                <w:lang w:eastAsia="en-US"/>
              </w:rPr>
              <w:t xml:space="preserve"> и своеволия. Пафос отрицания устоявшихся норм, сковывающих </w:t>
            </w:r>
            <w:proofErr w:type="gramStart"/>
            <w:r w:rsidRPr="00B46518">
              <w:rPr>
                <w:rFonts w:ascii="Times New Roman" w:eastAsia="Calibri" w:hAnsi="Times New Roman" w:cs="Times New Roman"/>
                <w:lang w:eastAsia="en-US"/>
              </w:rPr>
              <w:t>свободу  художника</w:t>
            </w:r>
            <w:proofErr w:type="gramEnd"/>
            <w:r w:rsidRPr="00B46518">
              <w:rPr>
                <w:rFonts w:ascii="Times New Roman" w:eastAsia="Calibri" w:hAnsi="Times New Roman" w:cs="Times New Roman"/>
                <w:lang w:eastAsia="en-US"/>
              </w:rPr>
              <w:t xml:space="preserve">. Символические образы в стихотворении. Особенности поэтического языка. </w:t>
            </w:r>
          </w:p>
          <w:p w:rsidR="00D45389" w:rsidRPr="00B46518" w:rsidRDefault="00D45389" w:rsidP="00D45389">
            <w:pPr>
              <w:spacing w:after="0"/>
              <w:rPr>
                <w:rFonts w:ascii="Times New Roman" w:eastAsia="Calibri" w:hAnsi="Times New Roman" w:cs="Times New Roman"/>
                <w:lang w:eastAsia="en-US"/>
              </w:rPr>
            </w:pPr>
            <w:r w:rsidRPr="00B46518">
              <w:rPr>
                <w:rFonts w:ascii="Times New Roman" w:eastAsia="Calibri" w:hAnsi="Times New Roman" w:cs="Times New Roman"/>
                <w:b/>
                <w:lang w:eastAsia="en-US"/>
              </w:rPr>
              <w:t xml:space="preserve">Жизнь и творчество </w:t>
            </w:r>
            <w:proofErr w:type="spellStart"/>
            <w:r w:rsidRPr="00B46518">
              <w:rPr>
                <w:rFonts w:ascii="Times New Roman" w:eastAsia="Calibri" w:hAnsi="Times New Roman" w:cs="Times New Roman"/>
                <w:b/>
                <w:lang w:eastAsia="en-US"/>
              </w:rPr>
              <w:t>К.Хетагурова</w:t>
            </w:r>
            <w:proofErr w:type="spellEnd"/>
            <w:r w:rsidRPr="00B46518">
              <w:rPr>
                <w:rFonts w:ascii="Times New Roman" w:eastAsia="Calibri" w:hAnsi="Times New Roman" w:cs="Times New Roman"/>
                <w:b/>
                <w:lang w:eastAsia="en-US"/>
              </w:rPr>
              <w:t xml:space="preserve">. </w:t>
            </w:r>
            <w:r w:rsidRPr="00B46518">
              <w:rPr>
                <w:rFonts w:ascii="Times New Roman" w:eastAsia="Calibri" w:hAnsi="Times New Roman" w:cs="Times New Roman"/>
                <w:lang w:eastAsia="en-US"/>
              </w:rPr>
              <w:t>Стихотворения из сборника «Осетинская лира». Поэзия Хетагурова и фольклор. Близость творчества Хетагурова поэзии Н. А. Некрасова. Изображение тяжелой жизни простого народа, тема женской судьбы, образ горянки. Специфика художественной образности в русскоязычных произведениях поэта.</w:t>
            </w:r>
          </w:p>
          <w:p w:rsidR="00D45389" w:rsidRPr="00B46518" w:rsidRDefault="00D45389" w:rsidP="00D45389">
            <w:pPr>
              <w:spacing w:after="0" w:line="240" w:lineRule="auto"/>
              <w:rPr>
                <w:rFonts w:ascii="Times New Roman" w:eastAsia="Times New Roman" w:hAnsi="Times New Roman" w:cs="Times New Roman"/>
                <w:lang w:bidi="ru-RU"/>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45389" w:rsidRPr="00B46518" w:rsidRDefault="00F565E3" w:rsidP="00D45389">
            <w:pPr>
              <w:shd w:val="clear" w:color="auto" w:fill="FFFFFF"/>
              <w:spacing w:after="0" w:line="240" w:lineRule="auto"/>
              <w:jc w:val="center"/>
              <w:rPr>
                <w:rFonts w:ascii="Times New Roman" w:eastAsia="Times New Roman" w:hAnsi="Times New Roman" w:cs="Times New Roman"/>
                <w:i/>
              </w:rPr>
            </w:pPr>
            <w:r w:rsidRPr="00B46518">
              <w:rPr>
                <w:rFonts w:ascii="Times New Roman" w:eastAsia="Calibri" w:hAnsi="Times New Roman" w:cs="Times New Roman"/>
                <w:b/>
                <w:bCs/>
                <w:lang w:eastAsia="en-US"/>
              </w:rPr>
              <w:t>10 часов</w:t>
            </w:r>
          </w:p>
        </w:tc>
      </w:tr>
      <w:tr w:rsidR="00D45389" w:rsidRPr="00B46518" w:rsidTr="00CA548A">
        <w:trPr>
          <w:trHeight w:val="279"/>
        </w:trPr>
        <w:tc>
          <w:tcPr>
            <w:tcW w:w="2127" w:type="dxa"/>
            <w:tcBorders>
              <w:top w:val="single" w:sz="6" w:space="0" w:color="auto"/>
              <w:left w:val="single" w:sz="6" w:space="0" w:color="auto"/>
              <w:bottom w:val="single" w:sz="6" w:space="0" w:color="auto"/>
              <w:right w:val="single" w:sz="6" w:space="0" w:color="auto"/>
            </w:tcBorders>
          </w:tcPr>
          <w:p w:rsidR="00D45389" w:rsidRPr="00B46518" w:rsidRDefault="00D45389" w:rsidP="00F565E3">
            <w:pPr>
              <w:spacing w:after="0"/>
              <w:rPr>
                <w:rFonts w:ascii="Times New Roman" w:eastAsia="Calibri" w:hAnsi="Times New Roman" w:cs="Times New Roman"/>
                <w:lang w:eastAsia="en-US"/>
              </w:rPr>
            </w:pPr>
            <w:r w:rsidRPr="00B46518">
              <w:rPr>
                <w:rFonts w:ascii="Times New Roman" w:eastAsia="Calibri" w:hAnsi="Times New Roman" w:cs="Times New Roman"/>
                <w:b/>
                <w:lang w:eastAsia="en-US"/>
              </w:rPr>
              <w:t>Повторение и закрепление пройденного</w:t>
            </w:r>
          </w:p>
        </w:tc>
        <w:tc>
          <w:tcPr>
            <w:tcW w:w="12049" w:type="dxa"/>
            <w:tcBorders>
              <w:top w:val="single" w:sz="6" w:space="0" w:color="auto"/>
              <w:left w:val="single" w:sz="6" w:space="0" w:color="auto"/>
              <w:bottom w:val="single" w:sz="6" w:space="0" w:color="auto"/>
              <w:right w:val="single" w:sz="6" w:space="0" w:color="auto"/>
            </w:tcBorders>
            <w:vAlign w:val="center"/>
          </w:tcPr>
          <w:p w:rsidR="00D45389" w:rsidRPr="00B46518" w:rsidRDefault="00D45389" w:rsidP="00D45389">
            <w:pPr>
              <w:spacing w:after="0"/>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Повторение пройденного по теме: «Русская литература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 Закрепление по теме: «Жизнь и творчество </w:t>
            </w:r>
            <w:proofErr w:type="spellStart"/>
            <w:r w:rsidRPr="00B46518">
              <w:rPr>
                <w:rFonts w:ascii="Times New Roman" w:eastAsia="Calibri" w:hAnsi="Times New Roman" w:cs="Times New Roman"/>
                <w:lang w:eastAsia="en-US"/>
              </w:rPr>
              <w:t>А.С.Пушкина</w:t>
            </w:r>
            <w:proofErr w:type="spellEnd"/>
            <w:r w:rsidRPr="00B46518">
              <w:rPr>
                <w:rFonts w:ascii="Times New Roman" w:eastAsia="Calibri" w:hAnsi="Times New Roman" w:cs="Times New Roman"/>
                <w:lang w:eastAsia="en-US"/>
              </w:rPr>
              <w:t xml:space="preserve">». Повторение по теме: «Жизнь и творчество </w:t>
            </w:r>
            <w:proofErr w:type="spellStart"/>
            <w:r w:rsidRPr="00B46518">
              <w:rPr>
                <w:rFonts w:ascii="Times New Roman" w:eastAsia="Calibri" w:hAnsi="Times New Roman" w:cs="Times New Roman"/>
                <w:lang w:eastAsia="en-US"/>
              </w:rPr>
              <w:t>М.Ю.Лермонтова</w:t>
            </w:r>
            <w:proofErr w:type="spellEnd"/>
            <w:r w:rsidRPr="00B46518">
              <w:rPr>
                <w:rFonts w:ascii="Times New Roman" w:eastAsia="Calibri" w:hAnsi="Times New Roman" w:cs="Times New Roman"/>
                <w:lang w:eastAsia="en-US"/>
              </w:rPr>
              <w:t xml:space="preserve">». Закрепление по теме: «Жизнь и творчество </w:t>
            </w:r>
            <w:proofErr w:type="spellStart"/>
            <w:r w:rsidRPr="00B46518">
              <w:rPr>
                <w:rFonts w:ascii="Times New Roman" w:eastAsia="Calibri" w:hAnsi="Times New Roman" w:cs="Times New Roman"/>
                <w:lang w:eastAsia="en-US"/>
              </w:rPr>
              <w:t>Н.В.Гоголя</w:t>
            </w:r>
            <w:proofErr w:type="spellEnd"/>
            <w:r w:rsidRPr="00B46518">
              <w:rPr>
                <w:rFonts w:ascii="Times New Roman" w:eastAsia="Calibri" w:hAnsi="Times New Roman" w:cs="Times New Roman"/>
                <w:lang w:eastAsia="en-US"/>
              </w:rPr>
              <w:t xml:space="preserve">». Повторение по теме: «Жизнь и творчество </w:t>
            </w:r>
            <w:proofErr w:type="spellStart"/>
            <w:r w:rsidRPr="00B46518">
              <w:rPr>
                <w:rFonts w:ascii="Times New Roman" w:eastAsia="Calibri" w:hAnsi="Times New Roman" w:cs="Times New Roman"/>
                <w:lang w:eastAsia="en-US"/>
              </w:rPr>
              <w:t>А.Н.Островского</w:t>
            </w:r>
            <w:proofErr w:type="spellEnd"/>
            <w:r w:rsidRPr="00B46518">
              <w:rPr>
                <w:rFonts w:ascii="Times New Roman" w:eastAsia="Calibri" w:hAnsi="Times New Roman" w:cs="Times New Roman"/>
                <w:lang w:eastAsia="en-US"/>
              </w:rPr>
              <w:t xml:space="preserve">». Закрепление по теме: «Особенности поэзии </w:t>
            </w:r>
            <w:proofErr w:type="spellStart"/>
            <w:proofErr w:type="gramStart"/>
            <w:r w:rsidRPr="00B46518">
              <w:rPr>
                <w:rFonts w:ascii="Times New Roman" w:eastAsia="Calibri" w:hAnsi="Times New Roman" w:cs="Times New Roman"/>
                <w:lang w:eastAsia="en-US"/>
              </w:rPr>
              <w:t>Ф.И.Тютчева</w:t>
            </w:r>
            <w:proofErr w:type="spellEnd"/>
            <w:r w:rsidRPr="00B46518">
              <w:rPr>
                <w:rFonts w:ascii="Times New Roman" w:eastAsia="Calibri" w:hAnsi="Times New Roman" w:cs="Times New Roman"/>
                <w:lang w:eastAsia="en-US"/>
              </w:rPr>
              <w:t xml:space="preserve">  и</w:t>
            </w:r>
            <w:proofErr w:type="gramEnd"/>
            <w:r w:rsidRPr="00B46518">
              <w:rPr>
                <w:rFonts w:ascii="Times New Roman" w:eastAsia="Calibri" w:hAnsi="Times New Roman" w:cs="Times New Roman"/>
                <w:lang w:eastAsia="en-US"/>
              </w:rPr>
              <w:t xml:space="preserve"> </w:t>
            </w:r>
            <w:proofErr w:type="spellStart"/>
            <w:r w:rsidRPr="00B46518">
              <w:rPr>
                <w:rFonts w:ascii="Times New Roman" w:eastAsia="Calibri" w:hAnsi="Times New Roman" w:cs="Times New Roman"/>
                <w:lang w:eastAsia="en-US"/>
              </w:rPr>
              <w:t>А.А.Фета</w:t>
            </w:r>
            <w:proofErr w:type="spellEnd"/>
            <w:r w:rsidRPr="00B46518">
              <w:rPr>
                <w:rFonts w:ascii="Times New Roman" w:eastAsia="Calibri" w:hAnsi="Times New Roman" w:cs="Times New Roman"/>
                <w:lang w:eastAsia="en-US"/>
              </w:rPr>
              <w:t xml:space="preserve">». Повторение по теме: «Жизнь и творчество </w:t>
            </w:r>
            <w:proofErr w:type="spellStart"/>
            <w:r w:rsidRPr="00B46518">
              <w:rPr>
                <w:rFonts w:ascii="Times New Roman" w:eastAsia="Calibri" w:hAnsi="Times New Roman" w:cs="Times New Roman"/>
                <w:lang w:eastAsia="en-US"/>
              </w:rPr>
              <w:t>И.А.Гончарова</w:t>
            </w:r>
            <w:proofErr w:type="spellEnd"/>
            <w:r w:rsidRPr="00B46518">
              <w:rPr>
                <w:rFonts w:ascii="Times New Roman" w:eastAsia="Calibri" w:hAnsi="Times New Roman" w:cs="Times New Roman"/>
                <w:lang w:eastAsia="en-US"/>
              </w:rPr>
              <w:t xml:space="preserve">». Закрепление по теме: «Жизнь и творчество </w:t>
            </w:r>
            <w:proofErr w:type="spellStart"/>
            <w:r w:rsidRPr="00B46518">
              <w:rPr>
                <w:rFonts w:ascii="Times New Roman" w:eastAsia="Calibri" w:hAnsi="Times New Roman" w:cs="Times New Roman"/>
                <w:lang w:eastAsia="en-US"/>
              </w:rPr>
              <w:t>И.С.Тургенева</w:t>
            </w:r>
            <w:proofErr w:type="spellEnd"/>
            <w:r w:rsidRPr="00B46518">
              <w:rPr>
                <w:rFonts w:ascii="Times New Roman" w:eastAsia="Calibri" w:hAnsi="Times New Roman" w:cs="Times New Roman"/>
                <w:lang w:eastAsia="en-US"/>
              </w:rPr>
              <w:t>»</w:t>
            </w:r>
          </w:p>
          <w:p w:rsidR="00D45389" w:rsidRPr="00B46518" w:rsidRDefault="00D45389" w:rsidP="00D45389">
            <w:pPr>
              <w:spacing w:after="0"/>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Повторение по теме: «Жизнь и </w:t>
            </w:r>
            <w:proofErr w:type="gramStart"/>
            <w:r w:rsidRPr="00B46518">
              <w:rPr>
                <w:rFonts w:ascii="Times New Roman" w:eastAsia="Calibri" w:hAnsi="Times New Roman" w:cs="Times New Roman"/>
                <w:lang w:eastAsia="en-US"/>
              </w:rPr>
              <w:t xml:space="preserve">творчество  </w:t>
            </w:r>
            <w:proofErr w:type="spellStart"/>
            <w:r w:rsidRPr="00B46518">
              <w:rPr>
                <w:rFonts w:ascii="Times New Roman" w:eastAsia="Calibri" w:hAnsi="Times New Roman" w:cs="Times New Roman"/>
                <w:lang w:eastAsia="en-US"/>
              </w:rPr>
              <w:t>Н.С.Лескова</w:t>
            </w:r>
            <w:proofErr w:type="spellEnd"/>
            <w:proofErr w:type="gramEnd"/>
            <w:r w:rsidRPr="00B46518">
              <w:rPr>
                <w:rFonts w:ascii="Times New Roman" w:eastAsia="Calibri" w:hAnsi="Times New Roman" w:cs="Times New Roman"/>
                <w:lang w:eastAsia="en-US"/>
              </w:rPr>
              <w:t xml:space="preserve">». Закрепление по теме: «Жизнь и творчество </w:t>
            </w:r>
            <w:proofErr w:type="spellStart"/>
            <w:r w:rsidRPr="00B46518">
              <w:rPr>
                <w:rFonts w:ascii="Times New Roman" w:eastAsia="Calibri" w:hAnsi="Times New Roman" w:cs="Times New Roman"/>
                <w:lang w:eastAsia="en-US"/>
              </w:rPr>
              <w:t>М.Е.Салтыкова</w:t>
            </w:r>
            <w:proofErr w:type="spellEnd"/>
            <w:r w:rsidRPr="00B46518">
              <w:rPr>
                <w:rFonts w:ascii="Times New Roman" w:eastAsia="Calibri" w:hAnsi="Times New Roman" w:cs="Times New Roman"/>
                <w:lang w:eastAsia="en-US"/>
              </w:rPr>
              <w:t xml:space="preserve"> – Щедрина».</w:t>
            </w:r>
          </w:p>
          <w:p w:rsidR="00D45389" w:rsidRPr="00B46518" w:rsidRDefault="00D45389" w:rsidP="00D45389">
            <w:pPr>
              <w:spacing w:after="0"/>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Повторение по теме: «Жизнь и творчество </w:t>
            </w:r>
            <w:proofErr w:type="spellStart"/>
            <w:r w:rsidRPr="00B46518">
              <w:rPr>
                <w:rFonts w:ascii="Times New Roman" w:eastAsia="Calibri" w:hAnsi="Times New Roman" w:cs="Times New Roman"/>
                <w:lang w:eastAsia="en-US"/>
              </w:rPr>
              <w:t>Н.А.Некрасова</w:t>
            </w:r>
            <w:proofErr w:type="spellEnd"/>
            <w:r w:rsidRPr="00B46518">
              <w:rPr>
                <w:rFonts w:ascii="Times New Roman" w:eastAsia="Calibri" w:hAnsi="Times New Roman" w:cs="Times New Roman"/>
                <w:lang w:eastAsia="en-US"/>
              </w:rPr>
              <w:t xml:space="preserve">». Закрепление по теме: «Жизнь и творчество </w:t>
            </w:r>
            <w:proofErr w:type="spellStart"/>
            <w:r w:rsidRPr="00B46518">
              <w:rPr>
                <w:rFonts w:ascii="Times New Roman" w:eastAsia="Calibri" w:hAnsi="Times New Roman" w:cs="Times New Roman"/>
                <w:lang w:eastAsia="en-US"/>
              </w:rPr>
              <w:t>Ф.М.Достоевского</w:t>
            </w:r>
            <w:proofErr w:type="spellEnd"/>
            <w:r w:rsidRPr="00B46518">
              <w:rPr>
                <w:rFonts w:ascii="Times New Roman" w:eastAsia="Calibri" w:hAnsi="Times New Roman" w:cs="Times New Roman"/>
                <w:lang w:eastAsia="en-US"/>
              </w:rPr>
              <w:t>».</w:t>
            </w:r>
          </w:p>
          <w:p w:rsidR="00D45389" w:rsidRPr="00B46518" w:rsidRDefault="00D45389" w:rsidP="00D45389">
            <w:pPr>
              <w:spacing w:after="0"/>
              <w:rPr>
                <w:rFonts w:ascii="Times New Roman" w:eastAsia="Calibri" w:hAnsi="Times New Roman" w:cs="Times New Roman"/>
                <w:b/>
                <w:lang w:eastAsia="en-US"/>
              </w:rPr>
            </w:pPr>
            <w:proofErr w:type="gramStart"/>
            <w:r w:rsidRPr="00B46518">
              <w:rPr>
                <w:rFonts w:ascii="Times New Roman" w:eastAsia="Calibri" w:hAnsi="Times New Roman" w:cs="Times New Roman"/>
                <w:lang w:eastAsia="en-US"/>
              </w:rPr>
              <w:t>Повторение  по</w:t>
            </w:r>
            <w:proofErr w:type="gramEnd"/>
            <w:r w:rsidRPr="00B46518">
              <w:rPr>
                <w:rFonts w:ascii="Times New Roman" w:eastAsia="Calibri" w:hAnsi="Times New Roman" w:cs="Times New Roman"/>
                <w:lang w:eastAsia="en-US"/>
              </w:rPr>
              <w:t xml:space="preserve"> теме: «Жизнь и творчество </w:t>
            </w:r>
            <w:proofErr w:type="spellStart"/>
            <w:r w:rsidRPr="00B46518">
              <w:rPr>
                <w:rFonts w:ascii="Times New Roman" w:eastAsia="Calibri" w:hAnsi="Times New Roman" w:cs="Times New Roman"/>
                <w:lang w:eastAsia="en-US"/>
              </w:rPr>
              <w:t>Л.Н.Толстого</w:t>
            </w:r>
            <w:proofErr w:type="spellEnd"/>
            <w:r w:rsidRPr="00B46518">
              <w:rPr>
                <w:rFonts w:ascii="Times New Roman" w:eastAsia="Calibri" w:hAnsi="Times New Roman" w:cs="Times New Roman"/>
                <w:lang w:eastAsia="en-US"/>
              </w:rPr>
              <w:t xml:space="preserve">». Повторение по теме: «Жизнь и творчество </w:t>
            </w:r>
            <w:proofErr w:type="spellStart"/>
            <w:r w:rsidRPr="00B46518">
              <w:rPr>
                <w:rFonts w:ascii="Times New Roman" w:eastAsia="Calibri" w:hAnsi="Times New Roman" w:cs="Times New Roman"/>
                <w:lang w:eastAsia="en-US"/>
              </w:rPr>
              <w:t>А.П.Чехова</w:t>
            </w:r>
            <w:proofErr w:type="spellEnd"/>
            <w:r w:rsidRPr="00B46518">
              <w:rPr>
                <w:rFonts w:ascii="Times New Roman" w:eastAsia="Calibri" w:hAnsi="Times New Roman" w:cs="Times New Roman"/>
                <w:lang w:eastAsia="en-US"/>
              </w:rPr>
              <w:t>»</w:t>
            </w:r>
          </w:p>
          <w:p w:rsidR="00D45389" w:rsidRPr="00B46518" w:rsidRDefault="00D45389" w:rsidP="00D45389">
            <w:pPr>
              <w:spacing w:after="0"/>
              <w:rPr>
                <w:rFonts w:ascii="Times New Roman" w:eastAsia="Times New Roman" w:hAnsi="Times New Roman" w:cs="Times New Roman"/>
                <w:b/>
                <w:bCs/>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45389" w:rsidRPr="00B46518" w:rsidRDefault="00F565E3" w:rsidP="00D45389">
            <w:pPr>
              <w:widowControl w:val="0"/>
              <w:spacing w:after="0" w:line="240" w:lineRule="auto"/>
              <w:rPr>
                <w:rFonts w:ascii="Times New Roman" w:eastAsia="Calibri" w:hAnsi="Times New Roman" w:cs="Times New Roman"/>
                <w:lang w:eastAsia="en-US"/>
              </w:rPr>
            </w:pPr>
            <w:r w:rsidRPr="00B46518">
              <w:rPr>
                <w:rFonts w:ascii="Times New Roman" w:eastAsia="Calibri" w:hAnsi="Times New Roman" w:cs="Times New Roman"/>
                <w:b/>
                <w:lang w:eastAsia="en-US"/>
              </w:rPr>
              <w:t>11 часов</w:t>
            </w:r>
          </w:p>
        </w:tc>
      </w:tr>
      <w:tr w:rsidR="00D45389" w:rsidRPr="00B46518" w:rsidTr="00CA548A">
        <w:trPr>
          <w:trHeight w:val="215"/>
        </w:trPr>
        <w:tc>
          <w:tcPr>
            <w:tcW w:w="2127" w:type="dxa"/>
            <w:tcBorders>
              <w:top w:val="single" w:sz="6" w:space="0" w:color="auto"/>
              <w:left w:val="single" w:sz="6" w:space="0" w:color="auto"/>
              <w:bottom w:val="single" w:sz="6" w:space="0" w:color="auto"/>
              <w:right w:val="single" w:sz="6" w:space="0" w:color="auto"/>
            </w:tcBorders>
            <w:vAlign w:val="center"/>
          </w:tcPr>
          <w:p w:rsidR="00D45389" w:rsidRPr="00B46518" w:rsidRDefault="00D45389" w:rsidP="00D45389">
            <w:pPr>
              <w:shd w:val="clear" w:color="auto" w:fill="FFFFFF"/>
              <w:spacing w:after="0" w:line="240" w:lineRule="auto"/>
              <w:jc w:val="center"/>
              <w:rPr>
                <w:rFonts w:ascii="Times New Roman" w:eastAsia="Times New Roman" w:hAnsi="Times New Roman" w:cs="Times New Roman"/>
                <w:i/>
              </w:rPr>
            </w:pPr>
            <w:r w:rsidRPr="00B46518">
              <w:rPr>
                <w:rFonts w:ascii="Times New Roman" w:eastAsia="Times New Roman" w:hAnsi="Times New Roman" w:cs="Times New Roman"/>
                <w:i/>
              </w:rPr>
              <w:t>Итого</w:t>
            </w:r>
          </w:p>
        </w:tc>
        <w:tc>
          <w:tcPr>
            <w:tcW w:w="12049" w:type="dxa"/>
            <w:tcBorders>
              <w:top w:val="single" w:sz="6" w:space="0" w:color="auto"/>
              <w:left w:val="single" w:sz="6" w:space="0" w:color="auto"/>
              <w:bottom w:val="single" w:sz="6" w:space="0" w:color="auto"/>
              <w:right w:val="single" w:sz="6" w:space="0" w:color="auto"/>
            </w:tcBorders>
            <w:vAlign w:val="center"/>
          </w:tcPr>
          <w:p w:rsidR="00D45389" w:rsidRPr="00B46518" w:rsidRDefault="00D45389" w:rsidP="00D45389">
            <w:pPr>
              <w:shd w:val="clear" w:color="auto" w:fill="FFFFFF"/>
              <w:spacing w:after="0" w:line="240" w:lineRule="auto"/>
              <w:rPr>
                <w:rFonts w:ascii="Times New Roman" w:eastAsia="Times New Roman" w:hAnsi="Times New Roman" w:cs="Times New Roman"/>
                <w:b/>
                <w:i/>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45389" w:rsidRPr="00B46518" w:rsidRDefault="00D45389" w:rsidP="00D45389">
            <w:pPr>
              <w:shd w:val="clear" w:color="auto" w:fill="FFFFFF"/>
              <w:spacing w:after="0" w:line="240" w:lineRule="auto"/>
              <w:jc w:val="center"/>
              <w:rPr>
                <w:rFonts w:ascii="Times New Roman" w:eastAsia="Times New Roman" w:hAnsi="Times New Roman" w:cs="Times New Roman"/>
                <w:b/>
                <w:i/>
              </w:rPr>
            </w:pPr>
            <w:r w:rsidRPr="00B46518">
              <w:rPr>
                <w:rFonts w:ascii="Times New Roman" w:eastAsia="Times New Roman" w:hAnsi="Times New Roman" w:cs="Times New Roman"/>
                <w:b/>
                <w:i/>
              </w:rPr>
              <w:t>105 часов</w:t>
            </w:r>
          </w:p>
        </w:tc>
      </w:tr>
    </w:tbl>
    <w:p w:rsidR="00680B1A" w:rsidRPr="00B46518" w:rsidRDefault="00680B1A" w:rsidP="00F565E3">
      <w:pPr>
        <w:spacing w:after="0" w:line="360" w:lineRule="auto"/>
        <w:jc w:val="both"/>
        <w:rPr>
          <w:rFonts w:ascii="Times New Roman" w:hAnsi="Times New Roman" w:cs="Times New Roman"/>
          <w:b/>
        </w:rPr>
      </w:pPr>
    </w:p>
    <w:p w:rsidR="001A667F" w:rsidRPr="00B46518" w:rsidRDefault="000249D4" w:rsidP="00F565E3">
      <w:pPr>
        <w:pStyle w:val="af1"/>
        <w:spacing w:after="0" w:line="360" w:lineRule="auto"/>
        <w:ind w:left="1003"/>
        <w:jc w:val="center"/>
        <w:rPr>
          <w:rFonts w:ascii="Times New Roman" w:hAnsi="Times New Roman" w:cs="Times New Roman"/>
          <w:b/>
        </w:rPr>
      </w:pPr>
      <w:r w:rsidRPr="00B46518">
        <w:rPr>
          <w:rFonts w:ascii="Times New Roman" w:hAnsi="Times New Roman" w:cs="Times New Roman"/>
          <w:b/>
        </w:rPr>
        <w:t>Содержание учебного предмета</w:t>
      </w:r>
      <w:r w:rsidR="001A667F" w:rsidRPr="00B46518">
        <w:rPr>
          <w:rFonts w:ascii="Times New Roman" w:hAnsi="Times New Roman" w:cs="Times New Roman"/>
          <w:b/>
        </w:rPr>
        <w:t>1</w:t>
      </w:r>
      <w:r w:rsidR="001A667F" w:rsidRPr="00B46518">
        <w:rPr>
          <w:rFonts w:ascii="Times New Roman" w:hAnsi="Times New Roman" w:cs="Times New Roman"/>
          <w:b/>
          <w:lang w:val="en-US"/>
        </w:rPr>
        <w:t xml:space="preserve">1 </w:t>
      </w:r>
      <w:r w:rsidR="001A667F" w:rsidRPr="00B46518">
        <w:rPr>
          <w:rFonts w:ascii="Times New Roman" w:hAnsi="Times New Roman" w:cs="Times New Roman"/>
          <w:b/>
        </w:rPr>
        <w:t>класс</w:t>
      </w:r>
    </w:p>
    <w:tbl>
      <w:tblPr>
        <w:tblW w:w="15452" w:type="dxa"/>
        <w:tblInd w:w="-386" w:type="dxa"/>
        <w:tblLayout w:type="fixed"/>
        <w:tblCellMar>
          <w:left w:w="40" w:type="dxa"/>
          <w:right w:w="40" w:type="dxa"/>
        </w:tblCellMar>
        <w:tblLook w:val="04A0" w:firstRow="1" w:lastRow="0" w:firstColumn="1" w:lastColumn="0" w:noHBand="0" w:noVBand="1"/>
      </w:tblPr>
      <w:tblGrid>
        <w:gridCol w:w="2127"/>
        <w:gridCol w:w="11766"/>
        <w:gridCol w:w="1559"/>
      </w:tblGrid>
      <w:tr w:rsidR="00F565E3" w:rsidRPr="00B46518" w:rsidTr="00107A43">
        <w:trPr>
          <w:trHeight w:val="560"/>
        </w:trPr>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F565E3" w:rsidRPr="00B46518" w:rsidRDefault="00F565E3" w:rsidP="00CA548A">
            <w:pPr>
              <w:shd w:val="clear" w:color="auto" w:fill="FFFFFF"/>
              <w:spacing w:after="0" w:line="240" w:lineRule="auto"/>
              <w:rPr>
                <w:rFonts w:ascii="Times New Roman" w:eastAsia="Times New Roman" w:hAnsi="Times New Roman" w:cs="Times New Roman"/>
              </w:rPr>
            </w:pPr>
            <w:r w:rsidRPr="00B46518">
              <w:rPr>
                <w:rFonts w:ascii="Times New Roman" w:eastAsia="Times New Roman" w:hAnsi="Times New Roman" w:cs="Times New Roman"/>
              </w:rPr>
              <w:t>Разделы</w:t>
            </w:r>
          </w:p>
        </w:tc>
        <w:tc>
          <w:tcPr>
            <w:tcW w:w="11766" w:type="dxa"/>
            <w:tcBorders>
              <w:top w:val="single" w:sz="6" w:space="0" w:color="auto"/>
              <w:left w:val="single" w:sz="6" w:space="0" w:color="auto"/>
              <w:bottom w:val="single" w:sz="6" w:space="0" w:color="auto"/>
              <w:right w:val="single" w:sz="6" w:space="0" w:color="auto"/>
            </w:tcBorders>
            <w:shd w:val="clear" w:color="auto" w:fill="FFFFFF"/>
            <w:vAlign w:val="center"/>
          </w:tcPr>
          <w:p w:rsidR="00F565E3" w:rsidRPr="00B46518" w:rsidRDefault="00F565E3" w:rsidP="00CA548A">
            <w:pPr>
              <w:shd w:val="clear" w:color="auto" w:fill="FFFFFF"/>
              <w:spacing w:after="0" w:line="240" w:lineRule="auto"/>
              <w:jc w:val="center"/>
              <w:rPr>
                <w:rFonts w:ascii="Times New Roman" w:eastAsia="Times New Roman" w:hAnsi="Times New Roman" w:cs="Times New Roman"/>
              </w:rPr>
            </w:pPr>
            <w:r w:rsidRPr="00B46518">
              <w:rPr>
                <w:rFonts w:ascii="Times New Roman" w:eastAsia="Times New Roman" w:hAnsi="Times New Roman" w:cs="Times New Roman"/>
              </w:rPr>
              <w:t>Краткое содержание</w:t>
            </w:r>
          </w:p>
        </w:tc>
        <w:tc>
          <w:tcPr>
            <w:tcW w:w="1559" w:type="dxa"/>
            <w:tcBorders>
              <w:top w:val="single" w:sz="4" w:space="0" w:color="auto"/>
              <w:right w:val="single" w:sz="4" w:space="0" w:color="auto"/>
            </w:tcBorders>
            <w:shd w:val="clear" w:color="auto" w:fill="auto"/>
          </w:tcPr>
          <w:p w:rsidR="00F565E3" w:rsidRPr="00B46518" w:rsidRDefault="00F565E3" w:rsidP="00CA548A">
            <w:pPr>
              <w:spacing w:after="0" w:line="240" w:lineRule="auto"/>
              <w:jc w:val="center"/>
              <w:rPr>
                <w:rFonts w:ascii="Times New Roman" w:eastAsia="Times New Roman" w:hAnsi="Times New Roman" w:cs="Times New Roman"/>
              </w:rPr>
            </w:pPr>
            <w:r w:rsidRPr="00B46518">
              <w:rPr>
                <w:rFonts w:ascii="Times New Roman" w:eastAsia="Times New Roman" w:hAnsi="Times New Roman" w:cs="Times New Roman"/>
              </w:rPr>
              <w:t xml:space="preserve">Кол-во </w:t>
            </w:r>
          </w:p>
          <w:p w:rsidR="00F565E3" w:rsidRPr="00B46518" w:rsidRDefault="00F565E3" w:rsidP="00CA548A">
            <w:pPr>
              <w:spacing w:after="0" w:line="240" w:lineRule="auto"/>
              <w:jc w:val="center"/>
              <w:rPr>
                <w:rFonts w:ascii="Times New Roman" w:eastAsia="Times New Roman" w:hAnsi="Times New Roman" w:cs="Times New Roman"/>
              </w:rPr>
            </w:pPr>
            <w:r w:rsidRPr="00B46518">
              <w:rPr>
                <w:rFonts w:ascii="Times New Roman" w:eastAsia="Times New Roman" w:hAnsi="Times New Roman" w:cs="Times New Roman"/>
              </w:rPr>
              <w:t>часов</w:t>
            </w:r>
          </w:p>
        </w:tc>
      </w:tr>
      <w:tr w:rsidR="00F565E3" w:rsidRPr="00B46518" w:rsidTr="00107A43">
        <w:trPr>
          <w:trHeight w:val="1126"/>
        </w:trPr>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F565E3" w:rsidRPr="00B46518" w:rsidRDefault="00F565E3" w:rsidP="00F565E3">
            <w:pPr>
              <w:suppressAutoHyphens/>
              <w:spacing w:after="0" w:line="240" w:lineRule="auto"/>
              <w:jc w:val="center"/>
              <w:rPr>
                <w:rFonts w:ascii="Times New Roman" w:eastAsia="Times New Roman" w:hAnsi="Times New Roman" w:cs="Times New Roman"/>
                <w:b/>
                <w:kern w:val="1"/>
                <w:lang w:eastAsia="hi-IN" w:bidi="hi-IN"/>
              </w:rPr>
            </w:pPr>
            <w:r w:rsidRPr="00B46518">
              <w:rPr>
                <w:rFonts w:ascii="Times New Roman" w:eastAsia="Times New Roman" w:hAnsi="Times New Roman" w:cs="Times New Roman"/>
                <w:b/>
                <w:kern w:val="1"/>
                <w:lang w:eastAsia="hi-IN" w:bidi="hi-IN"/>
              </w:rPr>
              <w:t xml:space="preserve">Введение </w:t>
            </w:r>
          </w:p>
          <w:p w:rsidR="00F565E3" w:rsidRPr="00B46518" w:rsidRDefault="00F565E3" w:rsidP="00CA548A">
            <w:pPr>
              <w:shd w:val="clear" w:color="auto" w:fill="FFFFFF"/>
              <w:spacing w:after="0" w:line="240" w:lineRule="auto"/>
              <w:jc w:val="center"/>
              <w:rPr>
                <w:rFonts w:ascii="Times New Roman" w:eastAsia="Times New Roman" w:hAnsi="Times New Roman" w:cs="Times New Roman"/>
              </w:rPr>
            </w:pPr>
          </w:p>
        </w:tc>
        <w:tc>
          <w:tcPr>
            <w:tcW w:w="11766" w:type="dxa"/>
            <w:tcBorders>
              <w:top w:val="single" w:sz="6" w:space="0" w:color="auto"/>
              <w:left w:val="single" w:sz="6" w:space="0" w:color="auto"/>
              <w:bottom w:val="single" w:sz="6" w:space="0" w:color="auto"/>
              <w:right w:val="single" w:sz="6" w:space="0" w:color="auto"/>
            </w:tcBorders>
            <w:shd w:val="clear" w:color="auto" w:fill="FFFFFF"/>
            <w:vAlign w:val="center"/>
          </w:tcPr>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 xml:space="preserve">Русская литература ХХ </w:t>
            </w:r>
            <w:proofErr w:type="spellStart"/>
            <w:r w:rsidRPr="00B46518">
              <w:rPr>
                <w:rFonts w:ascii="Times New Roman" w:eastAsia="SimSun" w:hAnsi="Times New Roman" w:cs="Times New Roman"/>
                <w:kern w:val="1"/>
                <w:lang w:eastAsia="hi-IN" w:bidi="hi-IN"/>
              </w:rPr>
              <w:t>векавконтексте</w:t>
            </w:r>
            <w:proofErr w:type="spellEnd"/>
            <w:r w:rsidRPr="00B46518">
              <w:rPr>
                <w:rFonts w:ascii="Times New Roman" w:eastAsia="SimSun" w:hAnsi="Times New Roman" w:cs="Times New Roman"/>
                <w:kern w:val="1"/>
                <w:lang w:eastAsia="hi-IN" w:bidi="hi-IN"/>
              </w:rPr>
              <w:t xml:space="preserve"> мировой культуры. Основные темы и проблемы (ответственность человека за свои поступки, человек на войне, тема исторической памяти, человек и окружающая его живая природа).</w:t>
            </w:r>
          </w:p>
          <w:p w:rsidR="00F565E3" w:rsidRPr="00B46518" w:rsidRDefault="00F565E3" w:rsidP="00F565E3">
            <w:pPr>
              <w:suppressAutoHyphens/>
              <w:snapToGrid w:val="0"/>
              <w:spacing w:after="0" w:line="240" w:lineRule="auto"/>
              <w:rPr>
                <w:rFonts w:ascii="Times New Roman" w:eastAsia="Times New Roman" w:hAnsi="Times New Roman" w:cs="Times New Roman"/>
                <w:bCs/>
                <w:kern w:val="1"/>
                <w:lang w:eastAsia="hi-IN" w:bidi="hi-IN"/>
              </w:rPr>
            </w:pPr>
            <w:r w:rsidRPr="00B46518">
              <w:rPr>
                <w:rFonts w:ascii="Times New Roman" w:eastAsia="Times New Roman" w:hAnsi="Times New Roman" w:cs="Times New Roman"/>
                <w:bCs/>
                <w:kern w:val="1"/>
                <w:lang w:eastAsia="hi-IN" w:bidi="hi-IN"/>
              </w:rPr>
              <w:t>Обзор русской литературы первой половины ХХ века.</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B46518">
              <w:rPr>
                <w:rFonts w:ascii="Times New Roman" w:eastAsia="SimSun" w:hAnsi="Times New Roman" w:cs="Times New Roman"/>
                <w:kern w:val="1"/>
                <w:lang w:eastAsia="hi-IN" w:bidi="hi-IN"/>
              </w:rPr>
              <w:t>Обращение к народному сознанию в поисках нравственного идеала. Взаимодействие зарубежной, русской литературы и литературы других народов России, отра</w:t>
            </w:r>
            <w:r w:rsidRPr="00B46518">
              <w:rPr>
                <w:rFonts w:ascii="Times New Roman" w:eastAsia="SimSun" w:hAnsi="Times New Roman" w:cs="Times New Roman"/>
                <w:kern w:val="1"/>
                <w:shd w:val="clear" w:color="auto" w:fill="FFFFFF"/>
                <w:lang w:eastAsia="hi-IN" w:bidi="hi-IN"/>
              </w:rPr>
              <w:t>жение в них «вечных» проблем бытия.</w:t>
            </w:r>
          </w:p>
          <w:p w:rsidR="00F565E3" w:rsidRPr="00B46518" w:rsidRDefault="00F565E3" w:rsidP="00CA548A">
            <w:pPr>
              <w:shd w:val="clear" w:color="auto" w:fill="FFFFFF"/>
              <w:spacing w:after="0" w:line="240" w:lineRule="auto"/>
              <w:rPr>
                <w:rFonts w:ascii="Times New Roman" w:eastAsia="Times New Roman" w:hAnsi="Times New Roman" w:cs="Times New Roman"/>
              </w:rPr>
            </w:pPr>
          </w:p>
        </w:tc>
        <w:tc>
          <w:tcPr>
            <w:tcW w:w="1559" w:type="dxa"/>
            <w:tcBorders>
              <w:top w:val="single" w:sz="4" w:space="0" w:color="auto"/>
              <w:right w:val="single" w:sz="4" w:space="0" w:color="auto"/>
            </w:tcBorders>
            <w:shd w:val="clear" w:color="auto" w:fill="auto"/>
          </w:tcPr>
          <w:p w:rsidR="00F565E3" w:rsidRPr="00B46518" w:rsidRDefault="000E276A" w:rsidP="00CA548A">
            <w:pPr>
              <w:spacing w:after="0" w:line="240" w:lineRule="auto"/>
              <w:jc w:val="center"/>
              <w:rPr>
                <w:rFonts w:ascii="Times New Roman" w:eastAsia="Times New Roman" w:hAnsi="Times New Roman" w:cs="Times New Roman"/>
              </w:rPr>
            </w:pPr>
            <w:r w:rsidRPr="00B46518">
              <w:rPr>
                <w:rFonts w:ascii="Times New Roman" w:eastAsia="Times New Roman" w:hAnsi="Times New Roman" w:cs="Times New Roman"/>
                <w:b/>
                <w:kern w:val="1"/>
                <w:lang w:eastAsia="hi-IN" w:bidi="hi-IN"/>
              </w:rPr>
              <w:lastRenderedPageBreak/>
              <w:t>2 часа</w:t>
            </w:r>
          </w:p>
        </w:tc>
      </w:tr>
      <w:tr w:rsidR="00F565E3" w:rsidRPr="00B46518" w:rsidTr="00107A43">
        <w:trPr>
          <w:trHeight w:val="560"/>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F565E3" w:rsidRPr="00B46518" w:rsidRDefault="00F565E3" w:rsidP="000E276A">
            <w:pPr>
              <w:tabs>
                <w:tab w:val="left" w:pos="7380"/>
                <w:tab w:val="left" w:pos="8100"/>
              </w:tabs>
              <w:suppressAutoHyphens/>
              <w:autoSpaceDE w:val="0"/>
              <w:autoSpaceDN w:val="0"/>
              <w:adjustRightInd w:val="0"/>
              <w:spacing w:before="60" w:after="75" w:line="261" w:lineRule="auto"/>
              <w:jc w:val="center"/>
              <w:rPr>
                <w:rFonts w:ascii="Times New Roman" w:eastAsia="Times New Roman" w:hAnsi="Times New Roman" w:cs="Times New Roman"/>
                <w:bCs/>
                <w:iCs/>
              </w:rPr>
            </w:pPr>
            <w:r w:rsidRPr="00B46518">
              <w:rPr>
                <w:rFonts w:ascii="Times New Roman" w:eastAsia="SimSun" w:hAnsi="Times New Roman" w:cs="Times New Roman"/>
                <w:b/>
                <w:bCs/>
                <w:kern w:val="1"/>
                <w:lang w:eastAsia="hi-IN" w:bidi="hi-IN"/>
              </w:rPr>
              <w:lastRenderedPageBreak/>
              <w:t xml:space="preserve">Литература первой половины XX века </w:t>
            </w:r>
          </w:p>
        </w:tc>
        <w:tc>
          <w:tcPr>
            <w:tcW w:w="11766" w:type="dxa"/>
            <w:tcBorders>
              <w:top w:val="single" w:sz="6" w:space="0" w:color="auto"/>
              <w:left w:val="single" w:sz="6" w:space="0" w:color="auto"/>
              <w:bottom w:val="single" w:sz="6" w:space="0" w:color="auto"/>
              <w:right w:val="single" w:sz="6" w:space="0" w:color="auto"/>
            </w:tcBorders>
            <w:shd w:val="clear" w:color="auto" w:fill="FFFFFF"/>
          </w:tcPr>
          <w:p w:rsidR="00F565E3" w:rsidRPr="00B46518" w:rsidRDefault="00F565E3" w:rsidP="00F565E3">
            <w:pPr>
              <w:tabs>
                <w:tab w:val="left" w:pos="7380"/>
                <w:tab w:val="left" w:pos="8100"/>
              </w:tabs>
              <w:suppressAutoHyphens/>
              <w:autoSpaceDE w:val="0"/>
              <w:autoSpaceDN w:val="0"/>
              <w:adjustRightInd w:val="0"/>
              <w:spacing w:before="45" w:after="75" w:line="261" w:lineRule="auto"/>
              <w:rPr>
                <w:rFonts w:ascii="Times New Roman" w:eastAsia="SimSun" w:hAnsi="Times New Roman" w:cs="Times New Roman"/>
                <w:bCs/>
                <w:kern w:val="1"/>
                <w:lang w:eastAsia="hi-IN" w:bidi="hi-IN"/>
              </w:rPr>
            </w:pPr>
            <w:r w:rsidRPr="00B46518">
              <w:rPr>
                <w:rFonts w:ascii="Times New Roman" w:eastAsia="SimSun" w:hAnsi="Times New Roman" w:cs="Times New Roman"/>
                <w:bCs/>
                <w:kern w:val="1"/>
                <w:lang w:eastAsia="hi-IN" w:bidi="hi-IN"/>
              </w:rPr>
              <w:t>Обзор русской литературы первой половины XX века.</w:t>
            </w:r>
          </w:p>
          <w:p w:rsidR="00F565E3" w:rsidRPr="00B46518" w:rsidRDefault="00F565E3" w:rsidP="00F565E3">
            <w:pPr>
              <w:suppressAutoHyphens/>
              <w:autoSpaceDE w:val="0"/>
              <w:autoSpaceDN w:val="0"/>
              <w:adjustRightInd w:val="0"/>
              <w:spacing w:after="0" w:line="261"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shd w:val="clear" w:color="auto" w:fill="FFFFFF"/>
                <w:lang w:eastAsia="hi-IN" w:bidi="hi-IN"/>
              </w:rPr>
              <w:t>Традиции и новаторство</w:t>
            </w:r>
            <w:r w:rsidRPr="00B46518">
              <w:rPr>
                <w:rFonts w:ascii="Times New Roman" w:eastAsia="SimSun" w:hAnsi="Times New Roman" w:cs="Times New Roman"/>
                <w:kern w:val="1"/>
                <w:lang w:eastAsia="hi-IN" w:bidi="hi-IN"/>
              </w:rPr>
              <w:t xml:space="preserve"> в литературе рубежа XIX</w:t>
            </w:r>
            <w:r w:rsidRPr="00B46518">
              <w:rPr>
                <w:rFonts w:ascii="Times New Roman" w:eastAsia="SimSun" w:hAnsi="Times New Roman" w:cs="Times New Roman"/>
                <w:noProof/>
                <w:kern w:val="1"/>
                <w:lang w:eastAsia="hi-IN" w:bidi="hi-IN"/>
              </w:rPr>
              <w:t></w:t>
            </w:r>
            <w:r w:rsidRPr="00B46518">
              <w:rPr>
                <w:rFonts w:ascii="Times New Roman" w:eastAsia="SimSun" w:hAnsi="Times New Roman" w:cs="Times New Roman"/>
                <w:kern w:val="1"/>
                <w:lang w:eastAsia="hi-IN" w:bidi="hi-IN"/>
              </w:rPr>
              <w:t xml:space="preserve">ХХ вв. Реализм и модернизм. </w:t>
            </w:r>
            <w:r w:rsidRPr="00B46518">
              <w:rPr>
                <w:rFonts w:ascii="Times New Roman" w:eastAsia="SimSun" w:hAnsi="Times New Roman" w:cs="Times New Roman"/>
                <w:kern w:val="1"/>
                <w:shd w:val="clear" w:color="auto" w:fill="FFFFFF"/>
                <w:lang w:eastAsia="hi-IN" w:bidi="hi-IN"/>
              </w:rPr>
              <w:t xml:space="preserve">Трагические события первой половины XX в. и их отражение </w:t>
            </w:r>
            <w:r w:rsidRPr="00B46518">
              <w:rPr>
                <w:rFonts w:ascii="Times New Roman" w:eastAsia="SimSun" w:hAnsi="Times New Roman" w:cs="Times New Roman"/>
                <w:kern w:val="1"/>
                <w:lang w:eastAsia="hi-IN" w:bidi="hi-IN"/>
              </w:rPr>
              <w:t xml:space="preserve">в русской литературе и литературах других народов России. Конфликт человека и эпохи. </w:t>
            </w:r>
          </w:p>
          <w:p w:rsidR="00F565E3" w:rsidRPr="00B46518" w:rsidRDefault="00F565E3" w:rsidP="00F565E3">
            <w:pPr>
              <w:suppressAutoHyphens/>
              <w:autoSpaceDE w:val="0"/>
              <w:autoSpaceDN w:val="0"/>
              <w:adjustRightInd w:val="0"/>
              <w:spacing w:after="0" w:line="261"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 xml:space="preserve">Развитие реалистической литературы, ее основные темы и герои. Советская литература и литература русской эмиграции. «Социалистический реализм». Художественная объективность и тенденциозность в освещении исторических событий. Проблема «художник и власть». </w:t>
            </w:r>
          </w:p>
          <w:p w:rsidR="00F565E3" w:rsidRPr="00B46518" w:rsidRDefault="00F565E3" w:rsidP="00F565E3">
            <w:pPr>
              <w:tabs>
                <w:tab w:val="left" w:pos="7380"/>
                <w:tab w:val="left" w:pos="8100"/>
              </w:tabs>
              <w:suppressAutoHyphens/>
              <w:autoSpaceDE w:val="0"/>
              <w:autoSpaceDN w:val="0"/>
              <w:adjustRightInd w:val="0"/>
              <w:spacing w:after="75" w:line="261" w:lineRule="auto"/>
              <w:rPr>
                <w:rFonts w:ascii="Times New Roman" w:eastAsia="SimSun" w:hAnsi="Times New Roman" w:cs="Times New Roman"/>
                <w:b/>
                <w:bCs/>
                <w:kern w:val="1"/>
                <w:shd w:val="clear" w:color="auto" w:fill="FFFFFF"/>
                <w:lang w:eastAsia="hi-IN" w:bidi="hi-IN"/>
              </w:rPr>
            </w:pPr>
            <w:r w:rsidRPr="00B46518">
              <w:rPr>
                <w:rFonts w:ascii="Times New Roman" w:eastAsia="SimSun" w:hAnsi="Times New Roman" w:cs="Times New Roman"/>
                <w:b/>
                <w:bCs/>
                <w:kern w:val="1"/>
                <w:shd w:val="clear" w:color="auto" w:fill="FFFFFF"/>
                <w:lang w:eastAsia="hi-IN" w:bidi="hi-IN"/>
              </w:rPr>
              <w:t xml:space="preserve">И. А. Бунин. </w:t>
            </w:r>
            <w:r w:rsidRPr="00B46518">
              <w:rPr>
                <w:rFonts w:ascii="Times New Roman" w:eastAsia="SimSun" w:hAnsi="Times New Roman" w:cs="Times New Roman"/>
                <w:kern w:val="1"/>
                <w:lang w:eastAsia="hi-IN" w:bidi="hi-IN"/>
              </w:rPr>
              <w:t>Жизнь и творчество (обзор).</w:t>
            </w:r>
          </w:p>
          <w:p w:rsidR="00F565E3" w:rsidRPr="00B46518" w:rsidRDefault="00F565E3" w:rsidP="00F565E3">
            <w:pPr>
              <w:suppressAutoHyphens/>
              <w:autoSpaceDE w:val="0"/>
              <w:autoSpaceDN w:val="0"/>
              <w:adjustRightInd w:val="0"/>
              <w:spacing w:after="0" w:line="261" w:lineRule="auto"/>
              <w:rPr>
                <w:rFonts w:ascii="Times New Roman" w:eastAsia="SimSun" w:hAnsi="Times New Roman" w:cs="Times New Roman"/>
                <w:kern w:val="1"/>
                <w:lang w:eastAsia="hi-IN" w:bidi="hi-IN"/>
              </w:rPr>
            </w:pPr>
            <w:r w:rsidRPr="00B46518">
              <w:rPr>
                <w:rFonts w:ascii="Times New Roman" w:eastAsia="SimSun" w:hAnsi="Times New Roman" w:cs="Times New Roman"/>
                <w:bCs/>
                <w:kern w:val="1"/>
                <w:lang w:eastAsia="hi-IN" w:bidi="hi-IN"/>
              </w:rPr>
              <w:t>Стихотворения: «Вечер», «Не устану воспевать вас, звезды!..», «Последний шмель»</w:t>
            </w:r>
            <w:r w:rsidRPr="00B46518">
              <w:rPr>
                <w:rFonts w:ascii="Times New Roman" w:eastAsia="SimSun" w:hAnsi="Times New Roman" w:cs="Times New Roman"/>
                <w:kern w:val="1"/>
                <w:lang w:eastAsia="hi-IN" w:bidi="hi-IN"/>
              </w:rPr>
              <w:t xml:space="preserve">. Философичность и тонкий лиризм стихотворений Бунина. Пейзажная лирика поэта. Живописность и лаконизм бунинского поэтического слова. Традиционные темы русской поэзии в лирике Бунина. </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bCs/>
                <w:kern w:val="1"/>
                <w:lang w:eastAsia="hi-IN" w:bidi="hi-IN"/>
              </w:rPr>
              <w:t xml:space="preserve">Рассказы </w:t>
            </w:r>
            <w:proofErr w:type="spellStart"/>
            <w:r w:rsidRPr="00B46518">
              <w:rPr>
                <w:rFonts w:ascii="Times New Roman" w:eastAsia="SimSun" w:hAnsi="Times New Roman" w:cs="Times New Roman"/>
                <w:bCs/>
                <w:kern w:val="1"/>
                <w:lang w:eastAsia="hi-IN" w:bidi="hi-IN"/>
              </w:rPr>
              <w:t>И.А.Бунина</w:t>
            </w:r>
            <w:proofErr w:type="spellEnd"/>
            <w:r w:rsidRPr="00B46518">
              <w:rPr>
                <w:rFonts w:ascii="Times New Roman" w:eastAsia="SimSun" w:hAnsi="Times New Roman" w:cs="Times New Roman"/>
                <w:bCs/>
                <w:kern w:val="1"/>
                <w:lang w:eastAsia="hi-IN" w:bidi="hi-IN"/>
              </w:rPr>
              <w:t xml:space="preserve">: «Господин из Сан-Франциско», </w:t>
            </w:r>
            <w:r w:rsidRPr="00B46518">
              <w:rPr>
                <w:rFonts w:ascii="Times New Roman" w:eastAsia="SimSun" w:hAnsi="Times New Roman" w:cs="Times New Roman"/>
                <w:bCs/>
                <w:kern w:val="1"/>
                <w:shd w:val="clear" w:color="auto" w:fill="FFFFFF"/>
                <w:lang w:eastAsia="hi-IN" w:bidi="hi-IN"/>
              </w:rPr>
              <w:t>«Чистый понедельник»</w:t>
            </w:r>
            <w:r w:rsidRPr="00B46518">
              <w:rPr>
                <w:rFonts w:ascii="Times New Roman" w:eastAsia="SimSun" w:hAnsi="Times New Roman" w:cs="Times New Roman"/>
                <w:kern w:val="1"/>
                <w:shd w:val="clear" w:color="auto" w:fill="FFFFFF"/>
                <w:lang w:eastAsia="hi-IN" w:bidi="hi-IN"/>
              </w:rPr>
              <w:t xml:space="preserve"> (указанные рассказы являются обязательными для изучения)</w:t>
            </w:r>
            <w:r w:rsidRPr="00B46518">
              <w:rPr>
                <w:rFonts w:ascii="Times New Roman" w:eastAsia="SimSun" w:hAnsi="Times New Roman" w:cs="Times New Roman"/>
                <w:kern w:val="1"/>
                <w:lang w:eastAsia="hi-IN" w:bidi="hi-IN"/>
              </w:rPr>
              <w:t>.</w:t>
            </w:r>
          </w:p>
          <w:p w:rsidR="00F565E3" w:rsidRPr="00B46518" w:rsidRDefault="00F565E3" w:rsidP="00F565E3">
            <w:pPr>
              <w:suppressAutoHyphens/>
              <w:autoSpaceDE w:val="0"/>
              <w:autoSpaceDN w:val="0"/>
              <w:adjustRightInd w:val="0"/>
              <w:spacing w:after="0" w:line="240" w:lineRule="auto"/>
              <w:jc w:val="both"/>
              <w:rPr>
                <w:rFonts w:ascii="Times New Roman" w:eastAsia="SimSun" w:hAnsi="Times New Roman" w:cs="Times New Roman"/>
                <w:kern w:val="1"/>
                <w:lang w:eastAsia="hi-IN" w:bidi="hi-IN"/>
              </w:rPr>
            </w:pPr>
            <w:r w:rsidRPr="00B46518">
              <w:rPr>
                <w:rFonts w:ascii="Times New Roman" w:eastAsia="SimSun" w:hAnsi="Times New Roman" w:cs="Times New Roman"/>
                <w:bCs/>
                <w:kern w:val="1"/>
                <w:lang w:eastAsia="hi-IN" w:bidi="hi-IN"/>
              </w:rPr>
              <w:t xml:space="preserve">Рассказы </w:t>
            </w:r>
            <w:proofErr w:type="spellStart"/>
            <w:r w:rsidRPr="00B46518">
              <w:rPr>
                <w:rFonts w:ascii="Times New Roman" w:eastAsia="SimSun" w:hAnsi="Times New Roman" w:cs="Times New Roman"/>
                <w:bCs/>
                <w:kern w:val="1"/>
                <w:lang w:eastAsia="hi-IN" w:bidi="hi-IN"/>
              </w:rPr>
              <w:t>И.А.Бунина</w:t>
            </w:r>
            <w:proofErr w:type="spellEnd"/>
            <w:r w:rsidRPr="00B46518">
              <w:rPr>
                <w:rFonts w:ascii="Times New Roman" w:eastAsia="SimSun" w:hAnsi="Times New Roman" w:cs="Times New Roman"/>
                <w:bCs/>
                <w:kern w:val="1"/>
                <w:lang w:eastAsia="hi-IN" w:bidi="hi-IN"/>
              </w:rPr>
              <w:t xml:space="preserve">: «Антоновские яблоки», «Темные </w:t>
            </w:r>
            <w:proofErr w:type="gramStart"/>
            <w:r w:rsidRPr="00B46518">
              <w:rPr>
                <w:rFonts w:ascii="Times New Roman" w:eastAsia="SimSun" w:hAnsi="Times New Roman" w:cs="Times New Roman"/>
                <w:bCs/>
                <w:kern w:val="1"/>
                <w:lang w:eastAsia="hi-IN" w:bidi="hi-IN"/>
              </w:rPr>
              <w:t>аллеи»</w:t>
            </w:r>
            <w:r w:rsidRPr="00B46518">
              <w:rPr>
                <w:rFonts w:ascii="Times New Roman" w:eastAsia="SimSun" w:hAnsi="Times New Roman" w:cs="Times New Roman"/>
                <w:kern w:val="1"/>
                <w:shd w:val="clear" w:color="auto" w:fill="FFFFFF"/>
                <w:lang w:eastAsia="hi-IN" w:bidi="hi-IN"/>
              </w:rPr>
              <w:t>(</w:t>
            </w:r>
            <w:proofErr w:type="gramEnd"/>
            <w:r w:rsidRPr="00B46518">
              <w:rPr>
                <w:rFonts w:ascii="Times New Roman" w:eastAsia="SimSun" w:hAnsi="Times New Roman" w:cs="Times New Roman"/>
                <w:kern w:val="1"/>
                <w:shd w:val="clear" w:color="auto" w:fill="FFFFFF"/>
                <w:lang w:eastAsia="hi-IN" w:bidi="hi-IN"/>
              </w:rPr>
              <w:t>возможен выбор двух других рассказов)</w:t>
            </w:r>
            <w:r w:rsidRPr="00B46518">
              <w:rPr>
                <w:rFonts w:ascii="Times New Roman" w:eastAsia="SimSun" w:hAnsi="Times New Roman" w:cs="Times New Roman"/>
                <w:kern w:val="1"/>
                <w:lang w:eastAsia="hi-IN" w:bidi="hi-IN"/>
              </w:rPr>
              <w:t>.</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Развитие традиций русской классической литературы в прозе Бунина. Тема угасания «дворянских гнезд» в рассказе “Антоновские яблоки”.</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Исследование национального характера. “Вечные” темы в рассказах Бунина (счастье и трагедия любви, связь человека с миром природы, вера и память о прошлом). Психологизм бунинской прозы.</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 xml:space="preserve">Принципы создания характера. Роль художественной детали. Символика бунинской прозы. Своеобразие художественной манеры Бунина. </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b/>
                <w:kern w:val="1"/>
                <w:lang w:eastAsia="hi-IN" w:bidi="hi-IN"/>
              </w:rPr>
              <w:t xml:space="preserve">Жизнь и творчество </w:t>
            </w:r>
            <w:proofErr w:type="spellStart"/>
            <w:r w:rsidRPr="00B46518">
              <w:rPr>
                <w:rFonts w:ascii="Times New Roman" w:eastAsia="SimSun" w:hAnsi="Times New Roman" w:cs="Times New Roman"/>
                <w:b/>
                <w:kern w:val="1"/>
                <w:lang w:eastAsia="hi-IN" w:bidi="hi-IN"/>
              </w:rPr>
              <w:t>А.И.Куприна.</w:t>
            </w:r>
            <w:r w:rsidRPr="00B46518">
              <w:rPr>
                <w:rFonts w:ascii="Times New Roman" w:eastAsia="SimSun" w:hAnsi="Times New Roman" w:cs="Times New Roman"/>
                <w:bCs/>
                <w:kern w:val="1"/>
                <w:lang w:eastAsia="hi-IN" w:bidi="hi-IN"/>
              </w:rPr>
              <w:t>Повесть</w:t>
            </w:r>
            <w:proofErr w:type="spellEnd"/>
            <w:r w:rsidRPr="00B46518">
              <w:rPr>
                <w:rFonts w:ascii="Times New Roman" w:eastAsia="SimSun" w:hAnsi="Times New Roman" w:cs="Times New Roman"/>
                <w:bCs/>
                <w:kern w:val="1"/>
                <w:lang w:eastAsia="hi-IN" w:bidi="hi-IN"/>
              </w:rPr>
              <w:t xml:space="preserve"> «Гранатовый браслет</w:t>
            </w:r>
            <w:r w:rsidRPr="00B46518">
              <w:rPr>
                <w:rFonts w:ascii="Times New Roman" w:eastAsia="SimSun" w:hAnsi="Times New Roman" w:cs="Times New Roman"/>
                <w:bCs/>
                <w:kern w:val="1"/>
                <w:shd w:val="clear" w:color="auto" w:fill="FFFFFF"/>
                <w:lang w:eastAsia="hi-IN" w:bidi="hi-IN"/>
              </w:rPr>
              <w:t>»</w:t>
            </w:r>
            <w:r w:rsidRPr="00B46518">
              <w:rPr>
                <w:rFonts w:ascii="Times New Roman" w:eastAsia="SimSun" w:hAnsi="Times New Roman" w:cs="Times New Roman"/>
                <w:kern w:val="1"/>
                <w:lang w:eastAsia="hi-IN" w:bidi="hi-IN"/>
              </w:rPr>
              <w:t>. Своеобразие сюжета повести. Споры героев об истинной, бескорыстной любви.</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 xml:space="preserve">Утверждение любви как высшей ценности в повести </w:t>
            </w:r>
            <w:proofErr w:type="spellStart"/>
            <w:r w:rsidRPr="00B46518">
              <w:rPr>
                <w:rFonts w:ascii="Times New Roman" w:eastAsia="SimSun" w:hAnsi="Times New Roman" w:cs="Times New Roman"/>
                <w:kern w:val="1"/>
                <w:lang w:eastAsia="hi-IN" w:bidi="hi-IN"/>
              </w:rPr>
              <w:t>А.И.Куприна</w:t>
            </w:r>
            <w:proofErr w:type="spellEnd"/>
            <w:r w:rsidRPr="00B46518">
              <w:rPr>
                <w:rFonts w:ascii="Times New Roman" w:eastAsia="SimSun" w:hAnsi="Times New Roman" w:cs="Times New Roman"/>
                <w:kern w:val="1"/>
                <w:lang w:eastAsia="hi-IN" w:bidi="hi-IN"/>
              </w:rPr>
              <w:t xml:space="preserve"> «Олеся». Трагизм решения любовной темы в повести. Символический смысл художественных деталей, поэтическое изображение природы. Мастерство психологического анализа. Роль эпиграфа в повести, смысл финала.</w:t>
            </w:r>
          </w:p>
          <w:p w:rsidR="00607CE1" w:rsidRPr="00B46518" w:rsidRDefault="00607CE1" w:rsidP="00607CE1">
            <w:pPr>
              <w:suppressAutoHyphens/>
              <w:spacing w:after="0" w:line="240" w:lineRule="auto"/>
              <w:rPr>
                <w:rFonts w:ascii="Times New Roman" w:eastAsia="Times New Roman" w:hAnsi="Times New Roman" w:cs="Times New Roman"/>
                <w:kern w:val="1"/>
                <w:lang w:eastAsia="hi-IN" w:bidi="hi-IN"/>
              </w:rPr>
            </w:pPr>
            <w:r w:rsidRPr="00B46518">
              <w:rPr>
                <w:rFonts w:ascii="Times New Roman" w:eastAsia="Times New Roman" w:hAnsi="Times New Roman" w:cs="Times New Roman"/>
                <w:b/>
                <w:kern w:val="1"/>
                <w:lang w:eastAsia="hi-IN" w:bidi="hi-IN"/>
              </w:rPr>
              <w:t>Л. Н. Андреев</w:t>
            </w:r>
            <w:r w:rsidRPr="00B46518">
              <w:rPr>
                <w:rFonts w:ascii="Times New Roman" w:eastAsia="Times New Roman" w:hAnsi="Times New Roman" w:cs="Times New Roman"/>
                <w:kern w:val="1"/>
                <w:lang w:eastAsia="hi-IN" w:bidi="hi-IN"/>
              </w:rPr>
              <w:t xml:space="preserve"> Жизнь и творчество (обзор).</w:t>
            </w:r>
          </w:p>
          <w:p w:rsidR="00607CE1" w:rsidRPr="00B46518" w:rsidRDefault="00607CE1" w:rsidP="00607CE1">
            <w:pPr>
              <w:suppressAutoHyphens/>
              <w:spacing w:after="0" w:line="240" w:lineRule="auto"/>
              <w:rPr>
                <w:rFonts w:ascii="Times New Roman" w:eastAsia="Times New Roman" w:hAnsi="Times New Roman" w:cs="Times New Roman"/>
                <w:kern w:val="1"/>
                <w:lang w:eastAsia="hi-IN" w:bidi="hi-IN"/>
              </w:rPr>
            </w:pPr>
            <w:r w:rsidRPr="00B46518">
              <w:rPr>
                <w:rFonts w:ascii="Times New Roman" w:eastAsia="Times New Roman" w:hAnsi="Times New Roman" w:cs="Times New Roman"/>
                <w:b/>
                <w:kern w:val="1"/>
                <w:lang w:eastAsia="hi-IN" w:bidi="hi-IN"/>
              </w:rPr>
              <w:t>Повесть «Иуда Искариот»</w:t>
            </w:r>
            <w:r w:rsidRPr="00B46518">
              <w:rPr>
                <w:rFonts w:ascii="Times New Roman" w:eastAsia="Times New Roman" w:hAnsi="Times New Roman" w:cs="Times New Roman"/>
                <w:kern w:val="1"/>
                <w:lang w:eastAsia="hi-IN" w:bidi="hi-IN"/>
              </w:rPr>
              <w:t xml:space="preserve"> (возможен выбор другого произведения).</w:t>
            </w:r>
          </w:p>
          <w:p w:rsidR="00607CE1" w:rsidRPr="00B46518" w:rsidRDefault="00607CE1" w:rsidP="00607CE1">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Times New Roman" w:hAnsi="Times New Roman" w:cs="Times New Roman"/>
                <w:kern w:val="1"/>
                <w:lang w:eastAsia="hi-IN" w:bidi="hi-IN"/>
              </w:rPr>
              <w:t>Традиции Достоевского в творчестве Андреева. Образ Иуды и проблема любви и предательства. Изображение трагических противоречий бытия. Тема отчуждения, одиночества человека в мире. Проблема свободы личности. Экспрессивность стиля Андреева. Выразительность художественной детали и роль лейтмотива в повести.</w:t>
            </w:r>
          </w:p>
          <w:p w:rsidR="00F565E3" w:rsidRPr="00B46518" w:rsidRDefault="00F565E3" w:rsidP="00F565E3">
            <w:pPr>
              <w:suppressAutoHyphens/>
              <w:autoSpaceDE w:val="0"/>
              <w:autoSpaceDN w:val="0"/>
              <w:adjustRightInd w:val="0"/>
              <w:spacing w:after="0"/>
              <w:jc w:val="both"/>
              <w:rPr>
                <w:rFonts w:ascii="Times New Roman" w:eastAsia="SimSun" w:hAnsi="Times New Roman" w:cs="Times New Roman"/>
                <w:b/>
                <w:kern w:val="1"/>
                <w:lang w:eastAsia="hi-IN" w:bidi="hi-IN"/>
              </w:rPr>
            </w:pPr>
            <w:r w:rsidRPr="00B46518">
              <w:rPr>
                <w:rFonts w:ascii="Times New Roman" w:eastAsia="SimSun" w:hAnsi="Times New Roman" w:cs="Times New Roman"/>
                <w:b/>
                <w:kern w:val="1"/>
                <w:lang w:eastAsia="hi-IN" w:bidi="hi-IN"/>
              </w:rPr>
              <w:t xml:space="preserve">Жизнь и </w:t>
            </w:r>
            <w:proofErr w:type="gramStart"/>
            <w:r w:rsidRPr="00B46518">
              <w:rPr>
                <w:rFonts w:ascii="Times New Roman" w:eastAsia="SimSun" w:hAnsi="Times New Roman" w:cs="Times New Roman"/>
                <w:b/>
                <w:kern w:val="1"/>
                <w:lang w:eastAsia="hi-IN" w:bidi="hi-IN"/>
              </w:rPr>
              <w:t xml:space="preserve">творчество  </w:t>
            </w:r>
            <w:proofErr w:type="spellStart"/>
            <w:r w:rsidRPr="00B46518">
              <w:rPr>
                <w:rFonts w:ascii="Times New Roman" w:eastAsia="SimSun" w:hAnsi="Times New Roman" w:cs="Times New Roman"/>
                <w:b/>
                <w:kern w:val="1"/>
                <w:lang w:eastAsia="hi-IN" w:bidi="hi-IN"/>
              </w:rPr>
              <w:t>М.Горького</w:t>
            </w:r>
            <w:proofErr w:type="spellEnd"/>
            <w:proofErr w:type="gramEnd"/>
            <w:r w:rsidRPr="00B46518">
              <w:rPr>
                <w:rFonts w:ascii="Times New Roman" w:eastAsia="SimSun" w:hAnsi="Times New Roman" w:cs="Times New Roman"/>
                <w:b/>
                <w:kern w:val="1"/>
                <w:lang w:eastAsia="hi-IN" w:bidi="hi-IN"/>
              </w:rPr>
              <w:t>.</w:t>
            </w:r>
          </w:p>
          <w:p w:rsidR="00F565E3" w:rsidRPr="00B46518" w:rsidRDefault="00F565E3" w:rsidP="00F565E3">
            <w:pPr>
              <w:suppressAutoHyphens/>
              <w:autoSpaceDE w:val="0"/>
              <w:autoSpaceDN w:val="0"/>
              <w:adjustRightInd w:val="0"/>
              <w:spacing w:after="0"/>
              <w:jc w:val="both"/>
              <w:rPr>
                <w:rFonts w:ascii="Times New Roman" w:eastAsia="SimSun" w:hAnsi="Times New Roman" w:cs="Times New Roman"/>
                <w:kern w:val="1"/>
                <w:lang w:eastAsia="hi-IN" w:bidi="hi-IN"/>
              </w:rPr>
            </w:pPr>
            <w:r w:rsidRPr="00B46518">
              <w:rPr>
                <w:rFonts w:ascii="Times New Roman" w:eastAsia="SimSun" w:hAnsi="Times New Roman" w:cs="Times New Roman"/>
                <w:bCs/>
                <w:kern w:val="1"/>
                <w:lang w:eastAsia="hi-IN" w:bidi="hi-IN"/>
              </w:rPr>
              <w:t xml:space="preserve">Рассказ «Старуха </w:t>
            </w:r>
            <w:proofErr w:type="spellStart"/>
            <w:r w:rsidRPr="00B46518">
              <w:rPr>
                <w:rFonts w:ascii="Times New Roman" w:eastAsia="SimSun" w:hAnsi="Times New Roman" w:cs="Times New Roman"/>
                <w:bCs/>
                <w:kern w:val="1"/>
                <w:lang w:eastAsia="hi-IN" w:bidi="hi-IN"/>
              </w:rPr>
              <w:t>Изергиль</w:t>
            </w:r>
            <w:proofErr w:type="spellEnd"/>
            <w:r w:rsidRPr="00B46518">
              <w:rPr>
                <w:rFonts w:ascii="Times New Roman" w:eastAsia="SimSun" w:hAnsi="Times New Roman" w:cs="Times New Roman"/>
                <w:bCs/>
                <w:kern w:val="1"/>
                <w:shd w:val="clear" w:color="auto" w:fill="FFFFFF"/>
                <w:lang w:eastAsia="hi-IN" w:bidi="hi-IN"/>
              </w:rPr>
              <w:t>»</w:t>
            </w:r>
            <w:r w:rsidRPr="00B46518">
              <w:rPr>
                <w:rFonts w:ascii="Times New Roman" w:eastAsia="SimSun" w:hAnsi="Times New Roman" w:cs="Times New Roman"/>
                <w:kern w:val="1"/>
                <w:lang w:eastAsia="hi-IN" w:bidi="hi-IN"/>
              </w:rPr>
              <w:t>.</w:t>
            </w:r>
          </w:p>
          <w:p w:rsidR="00F565E3" w:rsidRPr="00B46518" w:rsidRDefault="00F565E3" w:rsidP="00F565E3">
            <w:pPr>
              <w:suppressAutoHyphens/>
              <w:autoSpaceDE w:val="0"/>
              <w:autoSpaceDN w:val="0"/>
              <w:adjustRightInd w:val="0"/>
              <w:spacing w:after="0"/>
              <w:rPr>
                <w:rFonts w:ascii="Times New Roman" w:eastAsia="SimSun" w:hAnsi="Times New Roman" w:cs="Times New Roman"/>
                <w:bCs/>
                <w:iCs/>
                <w:kern w:val="1"/>
                <w:lang w:eastAsia="hi-IN" w:bidi="hi-IN"/>
              </w:rPr>
            </w:pPr>
            <w:r w:rsidRPr="00B46518">
              <w:rPr>
                <w:rFonts w:ascii="Times New Roman" w:eastAsia="SimSun" w:hAnsi="Times New Roman" w:cs="Times New Roman"/>
                <w:bCs/>
                <w:iCs/>
                <w:kern w:val="1"/>
                <w:lang w:eastAsia="hi-IN" w:bidi="hi-IN"/>
              </w:rPr>
              <w:t>Романтизм ранних рассказов Горького. Проблема героя в прозе писателя.</w:t>
            </w:r>
          </w:p>
          <w:p w:rsidR="00F565E3" w:rsidRPr="00B46518" w:rsidRDefault="00F565E3" w:rsidP="00F565E3">
            <w:pPr>
              <w:suppressAutoHyphens/>
              <w:autoSpaceDE w:val="0"/>
              <w:autoSpaceDN w:val="0"/>
              <w:adjustRightInd w:val="0"/>
              <w:spacing w:after="0"/>
              <w:rPr>
                <w:rFonts w:ascii="Times New Roman" w:eastAsia="SimSun" w:hAnsi="Times New Roman" w:cs="Times New Roman"/>
                <w:bCs/>
                <w:iCs/>
                <w:kern w:val="1"/>
                <w:lang w:eastAsia="hi-IN" w:bidi="hi-IN"/>
              </w:rPr>
            </w:pPr>
            <w:r w:rsidRPr="00B46518">
              <w:rPr>
                <w:rFonts w:ascii="Times New Roman" w:eastAsia="SimSun" w:hAnsi="Times New Roman" w:cs="Times New Roman"/>
                <w:bCs/>
                <w:iCs/>
                <w:kern w:val="1"/>
                <w:lang w:eastAsia="hi-IN" w:bidi="hi-IN"/>
              </w:rPr>
              <w:lastRenderedPageBreak/>
              <w:t xml:space="preserve">Тема поиска смысла жизни в творчестве </w:t>
            </w:r>
            <w:proofErr w:type="spellStart"/>
            <w:r w:rsidRPr="00B46518">
              <w:rPr>
                <w:rFonts w:ascii="Times New Roman" w:eastAsia="SimSun" w:hAnsi="Times New Roman" w:cs="Times New Roman"/>
                <w:bCs/>
                <w:iCs/>
                <w:kern w:val="1"/>
                <w:lang w:eastAsia="hi-IN" w:bidi="hi-IN"/>
              </w:rPr>
              <w:t>М.Горького</w:t>
            </w:r>
            <w:proofErr w:type="spellEnd"/>
            <w:r w:rsidRPr="00B46518">
              <w:rPr>
                <w:rFonts w:ascii="Times New Roman" w:eastAsia="SimSun" w:hAnsi="Times New Roman" w:cs="Times New Roman"/>
                <w:bCs/>
                <w:iCs/>
                <w:kern w:val="1"/>
                <w:lang w:eastAsia="hi-IN" w:bidi="hi-IN"/>
              </w:rPr>
              <w:t xml:space="preserve">. Проблемы гордости и свободы. Соотношение романтического идеала и действительности в философской концепции Горького. Прием контраста, особая роль пейзажа и портрета в рассказах писателя. Своеобразие композиции рассказа «Старуха </w:t>
            </w:r>
            <w:proofErr w:type="spellStart"/>
            <w:r w:rsidRPr="00B46518">
              <w:rPr>
                <w:rFonts w:ascii="Times New Roman" w:eastAsia="SimSun" w:hAnsi="Times New Roman" w:cs="Times New Roman"/>
                <w:bCs/>
                <w:iCs/>
                <w:kern w:val="1"/>
                <w:lang w:eastAsia="hi-IN" w:bidi="hi-IN"/>
              </w:rPr>
              <w:t>Изергиль</w:t>
            </w:r>
            <w:proofErr w:type="spellEnd"/>
            <w:r w:rsidRPr="00B46518">
              <w:rPr>
                <w:rFonts w:ascii="Times New Roman" w:eastAsia="SimSun" w:hAnsi="Times New Roman" w:cs="Times New Roman"/>
                <w:bCs/>
                <w:iCs/>
                <w:kern w:val="1"/>
                <w:lang w:eastAsia="hi-IN" w:bidi="hi-IN"/>
              </w:rPr>
              <w:t xml:space="preserve">».    </w:t>
            </w:r>
          </w:p>
          <w:p w:rsidR="00F565E3" w:rsidRPr="00B46518" w:rsidRDefault="00F565E3" w:rsidP="00F565E3">
            <w:pPr>
              <w:suppressAutoHyphens/>
              <w:autoSpaceDE w:val="0"/>
              <w:autoSpaceDN w:val="0"/>
              <w:adjustRightInd w:val="0"/>
              <w:spacing w:after="0"/>
              <w:jc w:val="both"/>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 xml:space="preserve">Пьеса </w:t>
            </w:r>
            <w:proofErr w:type="spellStart"/>
            <w:proofErr w:type="gramStart"/>
            <w:r w:rsidRPr="00B46518">
              <w:rPr>
                <w:rFonts w:ascii="Times New Roman" w:eastAsia="SimSun" w:hAnsi="Times New Roman" w:cs="Times New Roman"/>
                <w:kern w:val="1"/>
                <w:lang w:eastAsia="hi-IN" w:bidi="hi-IN"/>
              </w:rPr>
              <w:t>М.Горького</w:t>
            </w:r>
            <w:proofErr w:type="spellEnd"/>
            <w:r w:rsidRPr="00B46518">
              <w:rPr>
                <w:rFonts w:ascii="Times New Roman" w:eastAsia="SimSun" w:hAnsi="Times New Roman" w:cs="Times New Roman"/>
                <w:kern w:val="1"/>
                <w:lang w:eastAsia="hi-IN" w:bidi="hi-IN"/>
              </w:rPr>
              <w:t xml:space="preserve">  «</w:t>
            </w:r>
            <w:proofErr w:type="gramEnd"/>
            <w:r w:rsidRPr="00B46518">
              <w:rPr>
                <w:rFonts w:ascii="Times New Roman" w:eastAsia="SimSun" w:hAnsi="Times New Roman" w:cs="Times New Roman"/>
                <w:kern w:val="1"/>
                <w:lang w:eastAsia="hi-IN" w:bidi="hi-IN"/>
              </w:rPr>
              <w:t>На дне».</w:t>
            </w:r>
          </w:p>
          <w:p w:rsidR="00F565E3" w:rsidRPr="00B46518" w:rsidRDefault="00F565E3" w:rsidP="00F565E3">
            <w:pPr>
              <w:suppressAutoHyphens/>
              <w:autoSpaceDE w:val="0"/>
              <w:autoSpaceDN w:val="0"/>
              <w:adjustRightInd w:val="0"/>
              <w:spacing w:after="0"/>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Сотрудничество писателя с Художественным театром. «На дне» как социально-философская драма. Смысл названия пьесы. Система образов. Судьбы ночлежников. Проблема духовной разобщенности людей. Образы хозяев ночлежки.</w:t>
            </w:r>
          </w:p>
          <w:p w:rsidR="00F565E3" w:rsidRPr="00B46518" w:rsidRDefault="00F565E3" w:rsidP="00F565E3">
            <w:pPr>
              <w:suppressAutoHyphens/>
              <w:autoSpaceDE w:val="0"/>
              <w:autoSpaceDN w:val="0"/>
              <w:adjustRightInd w:val="0"/>
              <w:spacing w:after="0"/>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 xml:space="preserve">Споры о человеке. Три правды в пьесе </w:t>
            </w:r>
            <w:proofErr w:type="spellStart"/>
            <w:r w:rsidRPr="00B46518">
              <w:rPr>
                <w:rFonts w:ascii="Times New Roman" w:eastAsia="SimSun" w:hAnsi="Times New Roman" w:cs="Times New Roman"/>
                <w:kern w:val="1"/>
                <w:lang w:eastAsia="hi-IN" w:bidi="hi-IN"/>
              </w:rPr>
              <w:t>М.Горького</w:t>
            </w:r>
            <w:proofErr w:type="spellEnd"/>
            <w:r w:rsidRPr="00B46518">
              <w:rPr>
                <w:rFonts w:ascii="Times New Roman" w:eastAsia="SimSun" w:hAnsi="Times New Roman" w:cs="Times New Roman"/>
                <w:kern w:val="1"/>
                <w:lang w:eastAsia="hi-IN" w:bidi="hi-IN"/>
              </w:rPr>
              <w:t xml:space="preserve"> «На дне» и их драматическое столкновение: правда факта (Бубнов), правда утешительной лжи (Лука), правда веры в человека (Сатин).</w:t>
            </w:r>
          </w:p>
          <w:p w:rsidR="00F565E3" w:rsidRPr="00B46518" w:rsidRDefault="00F565E3" w:rsidP="00F565E3">
            <w:pPr>
              <w:suppressAutoHyphens/>
              <w:autoSpaceDE w:val="0"/>
              <w:autoSpaceDN w:val="0"/>
              <w:adjustRightInd w:val="0"/>
              <w:spacing w:after="0"/>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 xml:space="preserve">Проблема счастья в пьесе </w:t>
            </w:r>
            <w:proofErr w:type="spellStart"/>
            <w:r w:rsidRPr="00B46518">
              <w:rPr>
                <w:rFonts w:ascii="Times New Roman" w:eastAsia="SimSun" w:hAnsi="Times New Roman" w:cs="Times New Roman"/>
                <w:kern w:val="1"/>
                <w:lang w:eastAsia="hi-IN" w:bidi="hi-IN"/>
              </w:rPr>
              <w:t>М.Горького</w:t>
            </w:r>
            <w:proofErr w:type="spellEnd"/>
          </w:p>
          <w:p w:rsidR="00F565E3" w:rsidRPr="00B46518" w:rsidRDefault="00F565E3" w:rsidP="00F565E3">
            <w:pPr>
              <w:suppressAutoHyphens/>
              <w:autoSpaceDE w:val="0"/>
              <w:autoSpaceDN w:val="0"/>
              <w:adjustRightInd w:val="0"/>
              <w:spacing w:after="0"/>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«На дне». Особая роль авторских ремарок, песен, притч, литературных цитат. Новаторство Горького-драматурга. Афористичность языка.</w:t>
            </w:r>
          </w:p>
          <w:p w:rsidR="00F565E3" w:rsidRPr="00B46518" w:rsidRDefault="00F565E3" w:rsidP="00CA548A">
            <w:pPr>
              <w:keepNext/>
              <w:keepLines/>
              <w:spacing w:after="0" w:line="240" w:lineRule="auto"/>
              <w:outlineLvl w:val="1"/>
              <w:rPr>
                <w:rFonts w:ascii="Times New Roman" w:eastAsia="Times New Roman" w:hAnsi="Times New Roman" w:cs="Times New Roman"/>
                <w:bCs/>
                <w:lang w:eastAsia="en-US"/>
              </w:rPr>
            </w:pPr>
          </w:p>
        </w:tc>
        <w:tc>
          <w:tcPr>
            <w:tcW w:w="1559" w:type="dxa"/>
            <w:tcBorders>
              <w:top w:val="single" w:sz="4" w:space="0" w:color="auto"/>
              <w:right w:val="single" w:sz="4" w:space="0" w:color="auto"/>
            </w:tcBorders>
            <w:shd w:val="clear" w:color="auto" w:fill="auto"/>
          </w:tcPr>
          <w:p w:rsidR="00F565E3" w:rsidRPr="00B46518" w:rsidRDefault="000E276A" w:rsidP="00CA548A">
            <w:pPr>
              <w:keepNext/>
              <w:keepLines/>
              <w:spacing w:before="200" w:after="0" w:line="240" w:lineRule="auto"/>
              <w:jc w:val="center"/>
              <w:outlineLvl w:val="1"/>
              <w:rPr>
                <w:rFonts w:ascii="Times New Roman" w:eastAsia="Times New Roman" w:hAnsi="Times New Roman" w:cs="Times New Roman"/>
                <w:bCs/>
                <w:lang w:eastAsia="en-US"/>
              </w:rPr>
            </w:pPr>
            <w:r w:rsidRPr="00B46518">
              <w:rPr>
                <w:rFonts w:ascii="Times New Roman" w:eastAsia="SimSun" w:hAnsi="Times New Roman" w:cs="Times New Roman"/>
                <w:b/>
                <w:bCs/>
                <w:kern w:val="1"/>
                <w:lang w:eastAsia="hi-IN" w:bidi="hi-IN"/>
              </w:rPr>
              <w:lastRenderedPageBreak/>
              <w:t>15  часов</w:t>
            </w:r>
          </w:p>
        </w:tc>
      </w:tr>
      <w:tr w:rsidR="00F565E3" w:rsidRPr="00B46518" w:rsidTr="00107A43">
        <w:trPr>
          <w:trHeight w:val="560"/>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F565E3" w:rsidRPr="00B46518" w:rsidRDefault="00F565E3" w:rsidP="00F565E3">
            <w:pPr>
              <w:tabs>
                <w:tab w:val="left" w:pos="7380"/>
                <w:tab w:val="left" w:pos="8100"/>
              </w:tabs>
              <w:suppressAutoHyphens/>
              <w:autoSpaceDE w:val="0"/>
              <w:autoSpaceDN w:val="0"/>
              <w:adjustRightInd w:val="0"/>
              <w:spacing w:before="120" w:after="60" w:line="240" w:lineRule="auto"/>
              <w:jc w:val="center"/>
              <w:rPr>
                <w:rFonts w:ascii="Times New Roman" w:eastAsia="SimSun" w:hAnsi="Times New Roman" w:cs="Times New Roman"/>
                <w:b/>
                <w:bCs/>
                <w:kern w:val="1"/>
                <w:lang w:eastAsia="hi-IN" w:bidi="hi-IN"/>
              </w:rPr>
            </w:pPr>
            <w:r w:rsidRPr="00B46518">
              <w:rPr>
                <w:rFonts w:ascii="Times New Roman" w:eastAsia="SimSun" w:hAnsi="Times New Roman" w:cs="Times New Roman"/>
                <w:b/>
                <w:bCs/>
                <w:kern w:val="1"/>
                <w:lang w:eastAsia="hi-IN" w:bidi="hi-IN"/>
              </w:rPr>
              <w:lastRenderedPageBreak/>
              <w:t xml:space="preserve">Обзор русской поэзии конца XIX – начала XX в. </w:t>
            </w:r>
          </w:p>
          <w:p w:rsidR="00F565E3" w:rsidRPr="00B46518" w:rsidRDefault="00F565E3" w:rsidP="00CA548A">
            <w:pPr>
              <w:autoSpaceDE w:val="0"/>
              <w:autoSpaceDN w:val="0"/>
              <w:adjustRightInd w:val="0"/>
              <w:spacing w:after="0"/>
              <w:rPr>
                <w:rFonts w:ascii="Times New Roman" w:eastAsia="Times New Roman" w:hAnsi="Times New Roman" w:cs="Times New Roman"/>
                <w:bCs/>
                <w:iCs/>
              </w:rPr>
            </w:pPr>
          </w:p>
        </w:tc>
        <w:tc>
          <w:tcPr>
            <w:tcW w:w="11766" w:type="dxa"/>
            <w:tcBorders>
              <w:top w:val="single" w:sz="6" w:space="0" w:color="auto"/>
              <w:left w:val="single" w:sz="6" w:space="0" w:color="auto"/>
              <w:bottom w:val="single" w:sz="6" w:space="0" w:color="auto"/>
              <w:right w:val="single" w:sz="6" w:space="0" w:color="auto"/>
            </w:tcBorders>
            <w:shd w:val="clear" w:color="auto" w:fill="FFFFFF"/>
          </w:tcPr>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B46518">
              <w:rPr>
                <w:rFonts w:ascii="Times New Roman" w:eastAsia="SimSun" w:hAnsi="Times New Roman" w:cs="Times New Roman"/>
                <w:kern w:val="1"/>
                <w:shd w:val="clear" w:color="auto" w:fill="FFFFFF"/>
                <w:lang w:eastAsia="hi-IN" w:bidi="hi-IN"/>
              </w:rPr>
              <w:t>И. Ф. Анненский, К. Д. Бальмонт, А. Белый, В. Я. Брюсов, М. А. Волошин, Н. С. Гумилев, Н. А. Клюев, И. Северянин, Ф. К. Сологуб, В. В. Хлебников, В. Ф. Ходасевич.</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 xml:space="preserve">Серебряный век как своеобразный «русский ренессанс». Литературные течения поэзии русского модернизма: символизм, акмеизм, футуризм. Поэты, творившие вне литературных </w:t>
            </w:r>
            <w:proofErr w:type="gramStart"/>
            <w:r w:rsidRPr="00B46518">
              <w:rPr>
                <w:rFonts w:ascii="Times New Roman" w:eastAsia="SimSun" w:hAnsi="Times New Roman" w:cs="Times New Roman"/>
                <w:kern w:val="1"/>
                <w:lang w:eastAsia="hi-IN" w:bidi="hi-IN"/>
              </w:rPr>
              <w:t>течений:  И.</w:t>
            </w:r>
            <w:proofErr w:type="gramEnd"/>
            <w:r w:rsidRPr="00B46518">
              <w:rPr>
                <w:rFonts w:ascii="Times New Roman" w:eastAsia="SimSun" w:hAnsi="Times New Roman" w:cs="Times New Roman"/>
                <w:kern w:val="1"/>
                <w:lang w:eastAsia="hi-IN" w:bidi="hi-IN"/>
              </w:rPr>
              <w:t xml:space="preserve"> Ф. Анненский, М. И. Цветаева.</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b/>
                <w:bCs/>
                <w:kern w:val="1"/>
                <w:lang w:eastAsia="hi-IN" w:bidi="hi-IN"/>
              </w:rPr>
              <w:t xml:space="preserve">Символизм. </w:t>
            </w:r>
            <w:r w:rsidRPr="00B46518">
              <w:rPr>
                <w:rFonts w:ascii="Times New Roman" w:eastAsia="SimSun" w:hAnsi="Times New Roman" w:cs="Times New Roman"/>
                <w:kern w:val="1"/>
                <w:lang w:eastAsia="hi-IN" w:bidi="hi-IN"/>
              </w:rPr>
              <w:t>Истоки русского символизма. Влияние западноевропейской философии и поэзии на творчество русских символистов. Связь с романтизмом.</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 Я. Брюсов, К. Д. Бальмонт, Ф. К. Сологуб) и «</w:t>
            </w:r>
            <w:proofErr w:type="spellStart"/>
            <w:r w:rsidRPr="00B46518">
              <w:rPr>
                <w:rFonts w:ascii="Times New Roman" w:eastAsia="SimSun" w:hAnsi="Times New Roman" w:cs="Times New Roman"/>
                <w:kern w:val="1"/>
                <w:lang w:eastAsia="hi-IN" w:bidi="hi-IN"/>
              </w:rPr>
              <w:t>младосимволисты</w:t>
            </w:r>
            <w:proofErr w:type="spellEnd"/>
            <w:r w:rsidRPr="00B46518">
              <w:rPr>
                <w:rFonts w:ascii="Times New Roman" w:eastAsia="SimSun" w:hAnsi="Times New Roman" w:cs="Times New Roman"/>
                <w:kern w:val="1"/>
                <w:lang w:eastAsia="hi-IN" w:bidi="hi-IN"/>
              </w:rPr>
              <w:t xml:space="preserve">» (А. Белый, А. А. Блок). </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B46518">
              <w:rPr>
                <w:rFonts w:ascii="Times New Roman" w:eastAsia="SimSun" w:hAnsi="Times New Roman" w:cs="Times New Roman"/>
                <w:b/>
                <w:bCs/>
                <w:kern w:val="1"/>
                <w:lang w:eastAsia="hi-IN" w:bidi="hi-IN"/>
              </w:rPr>
              <w:t xml:space="preserve">Жизнь и </w:t>
            </w:r>
            <w:proofErr w:type="gramStart"/>
            <w:r w:rsidRPr="00B46518">
              <w:rPr>
                <w:rFonts w:ascii="Times New Roman" w:eastAsia="SimSun" w:hAnsi="Times New Roman" w:cs="Times New Roman"/>
                <w:b/>
                <w:bCs/>
                <w:kern w:val="1"/>
                <w:lang w:eastAsia="hi-IN" w:bidi="hi-IN"/>
              </w:rPr>
              <w:t>творчество  В.</w:t>
            </w:r>
            <w:proofErr w:type="gramEnd"/>
            <w:r w:rsidRPr="00B46518">
              <w:rPr>
                <w:rFonts w:ascii="Times New Roman" w:eastAsia="SimSun" w:hAnsi="Times New Roman" w:cs="Times New Roman"/>
                <w:b/>
                <w:bCs/>
                <w:kern w:val="1"/>
                <w:lang w:eastAsia="hi-IN" w:bidi="hi-IN"/>
              </w:rPr>
              <w:t xml:space="preserve"> Я. Брюсова</w:t>
            </w:r>
            <w:r w:rsidRPr="00B46518">
              <w:rPr>
                <w:rFonts w:ascii="Times New Roman" w:eastAsia="SimSun" w:hAnsi="Times New Roman" w:cs="Times New Roman"/>
                <w:i/>
                <w:iCs/>
                <w:kern w:val="1"/>
                <w:lang w:eastAsia="hi-IN" w:bidi="hi-IN"/>
              </w:rPr>
              <w:t xml:space="preserve"> (обзор). </w:t>
            </w:r>
            <w:r w:rsidRPr="00B46518">
              <w:rPr>
                <w:rFonts w:ascii="Times New Roman" w:eastAsia="SimSun" w:hAnsi="Times New Roman" w:cs="Times New Roman"/>
                <w:kern w:val="1"/>
                <w:shd w:val="clear" w:color="auto" w:fill="FFFFFF"/>
                <w:lang w:eastAsia="hi-IN" w:bidi="hi-IN"/>
              </w:rPr>
              <w:t>Стихотворения: «Сонет к форме», «Юному поэту», «Грядущие гунны».</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i/>
                <w:iCs/>
                <w:kern w:val="1"/>
                <w:lang w:eastAsia="hi-IN" w:bidi="hi-IN"/>
              </w:rPr>
            </w:pPr>
            <w:r w:rsidRPr="00B46518">
              <w:rPr>
                <w:rFonts w:ascii="Times New Roman" w:eastAsia="SimSun" w:hAnsi="Times New Roman" w:cs="Times New Roman"/>
                <w:kern w:val="1"/>
                <w:lang w:eastAsia="hi-IN" w:bidi="hi-IN"/>
              </w:rPr>
              <w:t xml:space="preserve">Основные темы и мотивы поэзии Брюсова. Своеобразие решения темы поэта и поэзии. Культ формы в лирике Брюсова. </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b/>
                <w:bCs/>
                <w:kern w:val="1"/>
                <w:lang w:eastAsia="hi-IN" w:bidi="hi-IN"/>
              </w:rPr>
            </w:pPr>
            <w:r w:rsidRPr="00B46518">
              <w:rPr>
                <w:rFonts w:ascii="Times New Roman" w:eastAsia="SimSun" w:hAnsi="Times New Roman" w:cs="Times New Roman"/>
                <w:b/>
                <w:bCs/>
                <w:kern w:val="1"/>
                <w:lang w:eastAsia="hi-IN" w:bidi="hi-IN"/>
              </w:rPr>
              <w:t>Жизнь и творчество К. Д. Бальмонта.</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B46518">
              <w:rPr>
                <w:rFonts w:ascii="Times New Roman" w:eastAsia="SimSun" w:hAnsi="Times New Roman" w:cs="Times New Roman"/>
                <w:bCs/>
                <w:kern w:val="1"/>
                <w:shd w:val="clear" w:color="auto" w:fill="FFFFFF"/>
                <w:lang w:eastAsia="hi-IN" w:bidi="hi-IN"/>
              </w:rPr>
              <w:t>Стихотворения: «Я мечтою ловил уходящие тени…», «</w:t>
            </w:r>
            <w:proofErr w:type="spellStart"/>
            <w:r w:rsidRPr="00B46518">
              <w:rPr>
                <w:rFonts w:ascii="Times New Roman" w:eastAsia="SimSun" w:hAnsi="Times New Roman" w:cs="Times New Roman"/>
                <w:bCs/>
                <w:kern w:val="1"/>
                <w:shd w:val="clear" w:color="auto" w:fill="FFFFFF"/>
                <w:lang w:eastAsia="hi-IN" w:bidi="hi-IN"/>
              </w:rPr>
              <w:t>Безглагольность</w:t>
            </w:r>
            <w:proofErr w:type="spellEnd"/>
            <w:r w:rsidRPr="00B46518">
              <w:rPr>
                <w:rFonts w:ascii="Times New Roman" w:eastAsia="SimSun" w:hAnsi="Times New Roman" w:cs="Times New Roman"/>
                <w:bCs/>
                <w:kern w:val="1"/>
                <w:shd w:val="clear" w:color="auto" w:fill="FFFFFF"/>
                <w:lang w:eastAsia="hi-IN" w:bidi="hi-IN"/>
              </w:rPr>
              <w:t xml:space="preserve">», «Я в этот мир пришел, чтоб видеть солнце…» </w:t>
            </w:r>
            <w:r w:rsidRPr="00B46518">
              <w:rPr>
                <w:rFonts w:ascii="Times New Roman" w:eastAsia="SimSun" w:hAnsi="Times New Roman" w:cs="Times New Roman"/>
                <w:kern w:val="1"/>
                <w:shd w:val="clear" w:color="auto" w:fill="FFFFFF"/>
                <w:lang w:eastAsia="hi-IN" w:bidi="hi-IN"/>
              </w:rPr>
              <w:t>(возможен выбор трех других стихотворений).</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Основные темы и мотивы поэзии Бальмонта. Музыкальность стиха, изящество образов. Стремление к утонченным способам выражения чувств и мыслей.</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b/>
                <w:bCs/>
                <w:kern w:val="1"/>
                <w:lang w:eastAsia="hi-IN" w:bidi="hi-IN"/>
              </w:rPr>
            </w:pPr>
            <w:r w:rsidRPr="00B46518">
              <w:rPr>
                <w:rFonts w:ascii="Times New Roman" w:eastAsia="SimSun" w:hAnsi="Times New Roman" w:cs="Times New Roman"/>
                <w:b/>
                <w:bCs/>
                <w:kern w:val="1"/>
                <w:lang w:eastAsia="hi-IN" w:bidi="hi-IN"/>
              </w:rPr>
              <w:t xml:space="preserve">Жизнь и творчество А. Белого </w:t>
            </w:r>
            <w:r w:rsidRPr="00B46518">
              <w:rPr>
                <w:rFonts w:ascii="Times New Roman" w:eastAsia="SimSun" w:hAnsi="Times New Roman" w:cs="Times New Roman"/>
                <w:kern w:val="1"/>
                <w:lang w:eastAsia="hi-IN" w:bidi="hi-IN"/>
              </w:rPr>
              <w:t>(обзор).</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bCs/>
                <w:kern w:val="1"/>
                <w:shd w:val="clear" w:color="auto" w:fill="FFFFFF"/>
                <w:lang w:eastAsia="hi-IN" w:bidi="hi-IN"/>
              </w:rPr>
              <w:t>Стихотворения: «Раздумье», «Русь», «</w:t>
            </w:r>
            <w:proofErr w:type="spellStart"/>
            <w:r w:rsidRPr="00B46518">
              <w:rPr>
                <w:rFonts w:ascii="Times New Roman" w:eastAsia="SimSun" w:hAnsi="Times New Roman" w:cs="Times New Roman"/>
                <w:bCs/>
                <w:kern w:val="1"/>
                <w:shd w:val="clear" w:color="auto" w:fill="FFFFFF"/>
                <w:lang w:eastAsia="hi-IN" w:bidi="hi-IN"/>
              </w:rPr>
              <w:t>Родине</w:t>
            </w:r>
            <w:proofErr w:type="gramStart"/>
            <w:r w:rsidRPr="00B46518">
              <w:rPr>
                <w:rFonts w:ascii="Times New Roman" w:eastAsia="SimSun" w:hAnsi="Times New Roman" w:cs="Times New Roman"/>
                <w:bCs/>
                <w:kern w:val="1"/>
                <w:shd w:val="clear" w:color="auto" w:fill="FFFFFF"/>
                <w:lang w:eastAsia="hi-IN" w:bidi="hi-IN"/>
              </w:rPr>
              <w:t>».</w:t>
            </w:r>
            <w:r w:rsidRPr="00B46518">
              <w:rPr>
                <w:rFonts w:ascii="Times New Roman" w:eastAsia="SimSun" w:hAnsi="Times New Roman" w:cs="Times New Roman"/>
                <w:kern w:val="1"/>
                <w:lang w:eastAsia="hi-IN" w:bidi="hi-IN"/>
              </w:rPr>
              <w:t>Интуитивное</w:t>
            </w:r>
            <w:proofErr w:type="spellEnd"/>
            <w:proofErr w:type="gramEnd"/>
            <w:r w:rsidRPr="00B46518">
              <w:rPr>
                <w:rFonts w:ascii="Times New Roman" w:eastAsia="SimSun" w:hAnsi="Times New Roman" w:cs="Times New Roman"/>
                <w:kern w:val="1"/>
                <w:lang w:eastAsia="hi-IN" w:bidi="hi-IN"/>
              </w:rPr>
              <w:t xml:space="preserve"> постижение действительности. Тема родины, боль и тревога за судьбы России. Восприятие революционных событий как пришествия нового Мессии. </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b/>
                <w:bCs/>
                <w:kern w:val="1"/>
                <w:lang w:eastAsia="hi-IN" w:bidi="hi-IN"/>
              </w:rPr>
              <w:t xml:space="preserve">Акмеизм. </w:t>
            </w:r>
            <w:r w:rsidRPr="00B46518">
              <w:rPr>
                <w:rFonts w:ascii="Times New Roman" w:eastAsia="SimSun" w:hAnsi="Times New Roman" w:cs="Times New Roman"/>
                <w:kern w:val="1"/>
                <w:lang w:eastAsia="hi-IN" w:bidi="hi-IN"/>
              </w:rPr>
              <w:t xml:space="preserve">Истоки акмеизма. Программа акмеизма в статье Н. С. Гумилева «Наследие символизма и акмеизм». Утверждение акмеистами красоты земной жизни, возвращение к “прекрасной ясности”, создание зримых образов конкретного мира. Идея поэта-ремесленника. </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b/>
                <w:bCs/>
                <w:kern w:val="1"/>
                <w:lang w:eastAsia="hi-IN" w:bidi="hi-IN"/>
              </w:rPr>
            </w:pPr>
            <w:r w:rsidRPr="00B46518">
              <w:rPr>
                <w:rFonts w:ascii="Times New Roman" w:eastAsia="SimSun" w:hAnsi="Times New Roman" w:cs="Times New Roman"/>
                <w:b/>
                <w:bCs/>
                <w:kern w:val="1"/>
                <w:lang w:eastAsia="hi-IN" w:bidi="hi-IN"/>
              </w:rPr>
              <w:t xml:space="preserve">Жизнь и </w:t>
            </w:r>
            <w:proofErr w:type="gramStart"/>
            <w:r w:rsidRPr="00B46518">
              <w:rPr>
                <w:rFonts w:ascii="Times New Roman" w:eastAsia="SimSun" w:hAnsi="Times New Roman" w:cs="Times New Roman"/>
                <w:b/>
                <w:bCs/>
                <w:kern w:val="1"/>
                <w:lang w:eastAsia="hi-IN" w:bidi="hi-IN"/>
              </w:rPr>
              <w:t>творчество  Н.</w:t>
            </w:r>
            <w:proofErr w:type="gramEnd"/>
            <w:r w:rsidRPr="00B46518">
              <w:rPr>
                <w:rFonts w:ascii="Times New Roman" w:eastAsia="SimSun" w:hAnsi="Times New Roman" w:cs="Times New Roman"/>
                <w:b/>
                <w:bCs/>
                <w:kern w:val="1"/>
                <w:lang w:eastAsia="hi-IN" w:bidi="hi-IN"/>
              </w:rPr>
              <w:t xml:space="preserve"> С. Гумилева (обзор). </w:t>
            </w:r>
            <w:r w:rsidRPr="00B46518">
              <w:rPr>
                <w:rFonts w:ascii="Times New Roman" w:eastAsia="SimSun" w:hAnsi="Times New Roman" w:cs="Times New Roman"/>
                <w:bCs/>
                <w:kern w:val="1"/>
                <w:shd w:val="clear" w:color="auto" w:fill="FFFFFF"/>
                <w:lang w:eastAsia="hi-IN" w:bidi="hi-IN"/>
              </w:rPr>
              <w:t>Стихотворения: «Жираф», «Волшебная скрипка», «Заблудившийся трамвай»</w:t>
            </w:r>
            <w:r w:rsidRPr="00B46518">
              <w:rPr>
                <w:rFonts w:ascii="Times New Roman" w:eastAsia="SimSun" w:hAnsi="Times New Roman" w:cs="Times New Roman"/>
                <w:kern w:val="1"/>
                <w:shd w:val="clear" w:color="auto" w:fill="FFFFFF"/>
                <w:lang w:eastAsia="hi-IN" w:bidi="hi-IN"/>
              </w:rPr>
              <w:t>.</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 xml:space="preserve">Героизация действительности в поэзии Гумилева, романтическая традиция в его лирике. Своеобразие лирических сюжетов. Экзотическое, фантастическое и прозаическое в поэзии Гумилева. </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b/>
                <w:bCs/>
                <w:kern w:val="1"/>
                <w:lang w:eastAsia="hi-IN" w:bidi="hi-IN"/>
              </w:rPr>
            </w:pPr>
            <w:r w:rsidRPr="00B46518">
              <w:rPr>
                <w:rFonts w:ascii="Times New Roman" w:eastAsia="SimSun" w:hAnsi="Times New Roman" w:cs="Times New Roman"/>
                <w:b/>
                <w:bCs/>
                <w:kern w:val="1"/>
                <w:lang w:eastAsia="hi-IN" w:bidi="hi-IN"/>
              </w:rPr>
              <w:lastRenderedPageBreak/>
              <w:t xml:space="preserve">Футуризм. </w:t>
            </w:r>
            <w:r w:rsidRPr="00B46518">
              <w:rPr>
                <w:rFonts w:ascii="Times New Roman" w:eastAsia="SimSun" w:hAnsi="Times New Roman" w:cs="Times New Roman"/>
                <w:kern w:val="1"/>
                <w:lang w:eastAsia="hi-IN" w:bidi="hi-IN"/>
              </w:rPr>
              <w:t>Манифесты футуризма, их пафос и проблематика. Поэт как миссионер «нового искусства». Декларация о разрыве с традицией, абсолютизация «</w:t>
            </w:r>
            <w:proofErr w:type="spellStart"/>
            <w:r w:rsidRPr="00B46518">
              <w:rPr>
                <w:rFonts w:ascii="Times New Roman" w:eastAsia="SimSun" w:hAnsi="Times New Roman" w:cs="Times New Roman"/>
                <w:kern w:val="1"/>
                <w:lang w:eastAsia="hi-IN" w:bidi="hi-IN"/>
              </w:rPr>
              <w:t>самовитого</w:t>
            </w:r>
            <w:proofErr w:type="spellEnd"/>
            <w:r w:rsidRPr="00B46518">
              <w:rPr>
                <w:rFonts w:ascii="Times New Roman" w:eastAsia="SimSun" w:hAnsi="Times New Roman" w:cs="Times New Roman"/>
                <w:kern w:val="1"/>
                <w:lang w:eastAsia="hi-IN" w:bidi="hi-IN"/>
              </w:rPr>
              <w:t xml:space="preserve">» слова, приоритет формы над содержанием, вторжение грубой лексики в поэтический язык, неологизмы, эпатаж. Звуковые и графические эксперименты футуристов. </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 xml:space="preserve">Группы </w:t>
            </w:r>
            <w:proofErr w:type="gramStart"/>
            <w:r w:rsidRPr="00B46518">
              <w:rPr>
                <w:rFonts w:ascii="Times New Roman" w:eastAsia="SimSun" w:hAnsi="Times New Roman" w:cs="Times New Roman"/>
                <w:kern w:val="1"/>
                <w:lang w:eastAsia="hi-IN" w:bidi="hi-IN"/>
              </w:rPr>
              <w:t>футуристов:  эгофутуристы</w:t>
            </w:r>
            <w:proofErr w:type="gramEnd"/>
            <w:r w:rsidRPr="00B46518">
              <w:rPr>
                <w:rFonts w:ascii="Times New Roman" w:eastAsia="SimSun" w:hAnsi="Times New Roman" w:cs="Times New Roman"/>
                <w:kern w:val="1"/>
                <w:lang w:eastAsia="hi-IN" w:bidi="hi-IN"/>
              </w:rPr>
              <w:t xml:space="preserve">  </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(И. Северянин</w:t>
            </w:r>
            <w:proofErr w:type="gramStart"/>
            <w:r w:rsidRPr="00B46518">
              <w:rPr>
                <w:rFonts w:ascii="Times New Roman" w:eastAsia="SimSun" w:hAnsi="Times New Roman" w:cs="Times New Roman"/>
                <w:kern w:val="1"/>
                <w:lang w:eastAsia="hi-IN" w:bidi="hi-IN"/>
              </w:rPr>
              <w:t xml:space="preserve">),   </w:t>
            </w:r>
            <w:proofErr w:type="spellStart"/>
            <w:proofErr w:type="gramEnd"/>
            <w:r w:rsidRPr="00B46518">
              <w:rPr>
                <w:rFonts w:ascii="Times New Roman" w:eastAsia="SimSun" w:hAnsi="Times New Roman" w:cs="Times New Roman"/>
                <w:kern w:val="1"/>
                <w:lang w:eastAsia="hi-IN" w:bidi="hi-IN"/>
              </w:rPr>
              <w:t>кубофутуристы</w:t>
            </w:r>
            <w:proofErr w:type="spellEnd"/>
            <w:r w:rsidRPr="00B46518">
              <w:rPr>
                <w:rFonts w:ascii="Times New Roman" w:eastAsia="SimSun" w:hAnsi="Times New Roman" w:cs="Times New Roman"/>
                <w:kern w:val="1"/>
                <w:lang w:eastAsia="hi-IN" w:bidi="hi-IN"/>
              </w:rPr>
              <w:t xml:space="preserve"> (В. В. Маяковский, В. Хлебников), «Центрифуга» (Б. Л. Пастернак).</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bCs/>
                <w:kern w:val="1"/>
                <w:lang w:eastAsia="hi-IN" w:bidi="hi-IN"/>
              </w:rPr>
            </w:pPr>
            <w:r w:rsidRPr="00B46518">
              <w:rPr>
                <w:rFonts w:ascii="Times New Roman" w:eastAsia="SimSun" w:hAnsi="Times New Roman" w:cs="Times New Roman"/>
                <w:b/>
                <w:bCs/>
                <w:kern w:val="1"/>
                <w:lang w:eastAsia="hi-IN" w:bidi="hi-IN"/>
              </w:rPr>
              <w:t xml:space="preserve">Жизнь и творчество И. Северянина </w:t>
            </w:r>
            <w:r w:rsidRPr="00B46518">
              <w:rPr>
                <w:rFonts w:ascii="Times New Roman" w:eastAsia="SimSun" w:hAnsi="Times New Roman" w:cs="Times New Roman"/>
                <w:kern w:val="1"/>
                <w:lang w:eastAsia="hi-IN" w:bidi="hi-IN"/>
              </w:rPr>
              <w:t>(обзор</w:t>
            </w:r>
            <w:proofErr w:type="gramStart"/>
            <w:r w:rsidRPr="00B46518">
              <w:rPr>
                <w:rFonts w:ascii="Times New Roman" w:eastAsia="SimSun" w:hAnsi="Times New Roman" w:cs="Times New Roman"/>
                <w:kern w:val="1"/>
                <w:lang w:eastAsia="hi-IN" w:bidi="hi-IN"/>
              </w:rPr>
              <w:t>).</w:t>
            </w:r>
            <w:r w:rsidRPr="00B46518">
              <w:rPr>
                <w:rFonts w:ascii="Times New Roman" w:eastAsia="SimSun" w:hAnsi="Times New Roman" w:cs="Times New Roman"/>
                <w:bCs/>
                <w:kern w:val="1"/>
                <w:shd w:val="clear" w:color="auto" w:fill="FFFFFF"/>
                <w:lang w:eastAsia="hi-IN" w:bidi="hi-IN"/>
              </w:rPr>
              <w:t>Стихотворения</w:t>
            </w:r>
            <w:proofErr w:type="gramEnd"/>
            <w:r w:rsidRPr="00B46518">
              <w:rPr>
                <w:rFonts w:ascii="Times New Roman" w:eastAsia="SimSun" w:hAnsi="Times New Roman" w:cs="Times New Roman"/>
                <w:bCs/>
                <w:kern w:val="1"/>
                <w:shd w:val="clear" w:color="auto" w:fill="FFFFFF"/>
                <w:lang w:eastAsia="hi-IN" w:bidi="hi-IN"/>
              </w:rPr>
              <w:t>: «Интродукция», «Эпилог» («Я, гений Игорь-Северянин…»), «Двусмысленная слава»</w:t>
            </w:r>
            <w:r w:rsidRPr="00B46518">
              <w:rPr>
                <w:rFonts w:ascii="Times New Roman" w:eastAsia="SimSun" w:hAnsi="Times New Roman" w:cs="Times New Roman"/>
                <w:kern w:val="1"/>
                <w:shd w:val="clear" w:color="auto" w:fill="FFFFFF"/>
                <w:lang w:eastAsia="hi-IN" w:bidi="hi-IN"/>
              </w:rPr>
              <w:t>.</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Эмоциональная взволнованность и ироничность поэзии Северянина, оригинальность его словотворчества.</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b/>
                <w:bCs/>
                <w:kern w:val="1"/>
                <w:lang w:eastAsia="hi-IN" w:bidi="hi-IN"/>
              </w:rPr>
            </w:pPr>
            <w:r w:rsidRPr="00B46518">
              <w:rPr>
                <w:rFonts w:ascii="Times New Roman" w:eastAsia="SimSun" w:hAnsi="Times New Roman" w:cs="Times New Roman"/>
                <w:b/>
                <w:bCs/>
                <w:kern w:val="1"/>
                <w:lang w:eastAsia="hi-IN" w:bidi="hi-IN"/>
              </w:rPr>
              <w:t xml:space="preserve">Жизнь и творчество В. В. Хлебникова </w:t>
            </w:r>
            <w:r w:rsidRPr="00B46518">
              <w:rPr>
                <w:rFonts w:ascii="Times New Roman" w:eastAsia="SimSun" w:hAnsi="Times New Roman" w:cs="Times New Roman"/>
                <w:kern w:val="1"/>
                <w:lang w:eastAsia="hi-IN" w:bidi="hi-IN"/>
              </w:rPr>
              <w:t>(обзор</w:t>
            </w:r>
            <w:proofErr w:type="gramStart"/>
            <w:r w:rsidRPr="00B46518">
              <w:rPr>
                <w:rFonts w:ascii="Times New Roman" w:eastAsia="SimSun" w:hAnsi="Times New Roman" w:cs="Times New Roman"/>
                <w:kern w:val="1"/>
                <w:lang w:eastAsia="hi-IN" w:bidi="hi-IN"/>
              </w:rPr>
              <w:t>).</w:t>
            </w:r>
            <w:r w:rsidRPr="00B46518">
              <w:rPr>
                <w:rFonts w:ascii="Times New Roman" w:eastAsia="SimSun" w:hAnsi="Times New Roman" w:cs="Times New Roman"/>
                <w:b/>
                <w:bCs/>
                <w:kern w:val="1"/>
                <w:shd w:val="clear" w:color="auto" w:fill="FFFFFF"/>
                <w:lang w:eastAsia="hi-IN" w:bidi="hi-IN"/>
              </w:rPr>
              <w:t>Стихотворения</w:t>
            </w:r>
            <w:proofErr w:type="gramEnd"/>
            <w:r w:rsidRPr="00B46518">
              <w:rPr>
                <w:rFonts w:ascii="Times New Roman" w:eastAsia="SimSun" w:hAnsi="Times New Roman" w:cs="Times New Roman"/>
                <w:b/>
                <w:bCs/>
                <w:kern w:val="1"/>
                <w:shd w:val="clear" w:color="auto" w:fill="FFFFFF"/>
                <w:lang w:eastAsia="hi-IN" w:bidi="hi-IN"/>
              </w:rPr>
              <w:t>: «Заклятие смехом», «</w:t>
            </w:r>
            <w:proofErr w:type="spellStart"/>
            <w:r w:rsidRPr="00B46518">
              <w:rPr>
                <w:rFonts w:ascii="Times New Roman" w:eastAsia="SimSun" w:hAnsi="Times New Roman" w:cs="Times New Roman"/>
                <w:b/>
                <w:bCs/>
                <w:kern w:val="1"/>
                <w:shd w:val="clear" w:color="auto" w:fill="FFFFFF"/>
                <w:lang w:eastAsia="hi-IN" w:bidi="hi-IN"/>
              </w:rPr>
              <w:t>Бобэоби</w:t>
            </w:r>
            <w:proofErr w:type="spellEnd"/>
            <w:r w:rsidRPr="00B46518">
              <w:rPr>
                <w:rFonts w:ascii="Times New Roman" w:eastAsia="SimSun" w:hAnsi="Times New Roman" w:cs="Times New Roman"/>
                <w:b/>
                <w:bCs/>
                <w:kern w:val="1"/>
                <w:shd w:val="clear" w:color="auto" w:fill="FFFFFF"/>
                <w:lang w:eastAsia="hi-IN" w:bidi="hi-IN"/>
              </w:rPr>
              <w:t xml:space="preserve"> пелись губы…», «Еще раз, еще раз…»</w:t>
            </w:r>
            <w:r w:rsidRPr="00B46518">
              <w:rPr>
                <w:rFonts w:ascii="Times New Roman" w:eastAsia="SimSun" w:hAnsi="Times New Roman" w:cs="Times New Roman"/>
                <w:kern w:val="1"/>
                <w:shd w:val="clear" w:color="auto" w:fill="FFFFFF"/>
                <w:lang w:eastAsia="hi-IN" w:bidi="hi-IN"/>
              </w:rPr>
              <w:t>.</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Слово в художественном мире поэзии Хлебникова. Поэтические эксперименты. Хлебников как поэт-философ.</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b/>
                <w:bCs/>
                <w:kern w:val="1"/>
                <w:lang w:eastAsia="hi-IN" w:bidi="hi-IN"/>
              </w:rPr>
            </w:pPr>
            <w:r w:rsidRPr="00B46518">
              <w:rPr>
                <w:rFonts w:ascii="Times New Roman" w:eastAsia="SimSun" w:hAnsi="Times New Roman" w:cs="Times New Roman"/>
                <w:b/>
                <w:bCs/>
                <w:kern w:val="1"/>
                <w:lang w:eastAsia="hi-IN" w:bidi="hi-IN"/>
              </w:rPr>
              <w:t xml:space="preserve">Крестьянская поэзия. </w:t>
            </w:r>
            <w:r w:rsidRPr="00B46518">
              <w:rPr>
                <w:rFonts w:ascii="Times New Roman" w:eastAsia="SimSun" w:hAnsi="Times New Roman" w:cs="Times New Roman"/>
                <w:kern w:val="1"/>
                <w:lang w:eastAsia="hi-IN" w:bidi="hi-IN"/>
              </w:rPr>
              <w:t>Продолжение традиций русской реалистической крестьянской поэзии XIX в. В творчестве Н. А. Клюева, С. А. Есенина.</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b/>
                <w:bCs/>
                <w:kern w:val="1"/>
                <w:lang w:eastAsia="hi-IN" w:bidi="hi-IN"/>
              </w:rPr>
            </w:pPr>
            <w:r w:rsidRPr="00B46518">
              <w:rPr>
                <w:rFonts w:ascii="Times New Roman" w:eastAsia="SimSun" w:hAnsi="Times New Roman" w:cs="Times New Roman"/>
                <w:kern w:val="1"/>
                <w:lang w:eastAsia="hi-IN" w:bidi="hi-IN"/>
              </w:rPr>
              <w:t xml:space="preserve">Жизнь и </w:t>
            </w:r>
            <w:proofErr w:type="gramStart"/>
            <w:r w:rsidRPr="00B46518">
              <w:rPr>
                <w:rFonts w:ascii="Times New Roman" w:eastAsia="SimSun" w:hAnsi="Times New Roman" w:cs="Times New Roman"/>
                <w:kern w:val="1"/>
                <w:lang w:eastAsia="hi-IN" w:bidi="hi-IN"/>
              </w:rPr>
              <w:t>творчество  Н.</w:t>
            </w:r>
            <w:proofErr w:type="gramEnd"/>
            <w:r w:rsidRPr="00B46518">
              <w:rPr>
                <w:rFonts w:ascii="Times New Roman" w:eastAsia="SimSun" w:hAnsi="Times New Roman" w:cs="Times New Roman"/>
                <w:kern w:val="1"/>
                <w:lang w:eastAsia="hi-IN" w:bidi="hi-IN"/>
              </w:rPr>
              <w:t xml:space="preserve"> А. Клюева</w:t>
            </w:r>
            <w:r w:rsidRPr="00B46518">
              <w:rPr>
                <w:rFonts w:ascii="Times New Roman" w:eastAsia="SimSun" w:hAnsi="Times New Roman" w:cs="Times New Roman"/>
                <w:b/>
                <w:bCs/>
                <w:kern w:val="1"/>
                <w:lang w:eastAsia="hi-IN" w:bidi="hi-IN"/>
              </w:rPr>
              <w:t>.</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b/>
                <w:bCs/>
                <w:kern w:val="1"/>
                <w:shd w:val="clear" w:color="auto" w:fill="FFFFFF"/>
                <w:lang w:eastAsia="hi-IN" w:bidi="hi-IN"/>
              </w:rPr>
            </w:pPr>
            <w:r w:rsidRPr="00B46518">
              <w:rPr>
                <w:rFonts w:ascii="Times New Roman" w:eastAsia="SimSun" w:hAnsi="Times New Roman" w:cs="Times New Roman"/>
                <w:kern w:val="1"/>
                <w:lang w:eastAsia="hi-IN" w:bidi="hi-IN"/>
              </w:rPr>
              <w:t>Стихотворения: «</w:t>
            </w:r>
            <w:proofErr w:type="spellStart"/>
            <w:r w:rsidRPr="00B46518">
              <w:rPr>
                <w:rFonts w:ascii="Times New Roman" w:eastAsia="SimSun" w:hAnsi="Times New Roman" w:cs="Times New Roman"/>
                <w:kern w:val="1"/>
                <w:lang w:eastAsia="hi-IN" w:bidi="hi-IN"/>
              </w:rPr>
              <w:t>Осинушка</w:t>
            </w:r>
            <w:proofErr w:type="spellEnd"/>
            <w:r w:rsidRPr="00B46518">
              <w:rPr>
                <w:rFonts w:ascii="Times New Roman" w:eastAsia="SimSun" w:hAnsi="Times New Roman" w:cs="Times New Roman"/>
                <w:kern w:val="1"/>
                <w:lang w:eastAsia="hi-IN" w:bidi="hi-IN"/>
              </w:rPr>
              <w:t>», «Я люблю цыганские кочевья…», «Из подвалов, из темных углов…»</w:t>
            </w:r>
            <w:r w:rsidRPr="00B46518">
              <w:rPr>
                <w:rFonts w:ascii="Times New Roman" w:eastAsia="SimSun" w:hAnsi="Times New Roman" w:cs="Times New Roman"/>
                <w:b/>
                <w:bCs/>
                <w:kern w:val="1"/>
                <w:shd w:val="clear" w:color="auto" w:fill="FFFFFF"/>
                <w:lang w:eastAsia="hi-IN" w:bidi="hi-IN"/>
              </w:rPr>
              <w:t>.</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 xml:space="preserve">Особое место в литературе начала века крестьянской поэзии. Крестьянская тематика, изображение труда и быта деревни, тема родины, неприятие городской цивилизации. Выражение национального русского самосознания. Религиозные мотивы. </w:t>
            </w:r>
          </w:p>
          <w:p w:rsidR="00F565E3" w:rsidRPr="00B46518" w:rsidRDefault="00F565E3" w:rsidP="00F565E3">
            <w:pPr>
              <w:tabs>
                <w:tab w:val="left" w:pos="7380"/>
                <w:tab w:val="left" w:pos="8100"/>
              </w:tabs>
              <w:suppressAutoHyphens/>
              <w:autoSpaceDE w:val="0"/>
              <w:autoSpaceDN w:val="0"/>
              <w:adjustRightInd w:val="0"/>
              <w:spacing w:after="75" w:line="240" w:lineRule="auto"/>
              <w:rPr>
                <w:rFonts w:ascii="Times New Roman" w:eastAsia="SimSun" w:hAnsi="Times New Roman" w:cs="Times New Roman"/>
                <w:b/>
                <w:bCs/>
                <w:kern w:val="1"/>
                <w:shd w:val="clear" w:color="auto" w:fill="FFFFFF"/>
                <w:lang w:eastAsia="hi-IN" w:bidi="hi-IN"/>
              </w:rPr>
            </w:pPr>
            <w:r w:rsidRPr="00B46518">
              <w:rPr>
                <w:rFonts w:ascii="Times New Roman" w:eastAsia="SimSun" w:hAnsi="Times New Roman" w:cs="Times New Roman"/>
                <w:b/>
                <w:bCs/>
                <w:kern w:val="1"/>
                <w:shd w:val="clear" w:color="auto" w:fill="FFFFFF"/>
                <w:lang w:eastAsia="hi-IN" w:bidi="hi-IN"/>
              </w:rPr>
              <w:t xml:space="preserve">Жизнь и </w:t>
            </w:r>
            <w:proofErr w:type="gramStart"/>
            <w:r w:rsidRPr="00B46518">
              <w:rPr>
                <w:rFonts w:ascii="Times New Roman" w:eastAsia="SimSun" w:hAnsi="Times New Roman" w:cs="Times New Roman"/>
                <w:b/>
                <w:bCs/>
                <w:kern w:val="1"/>
                <w:shd w:val="clear" w:color="auto" w:fill="FFFFFF"/>
                <w:lang w:eastAsia="hi-IN" w:bidi="hi-IN"/>
              </w:rPr>
              <w:t>творчество  А.</w:t>
            </w:r>
            <w:proofErr w:type="gramEnd"/>
            <w:r w:rsidRPr="00B46518">
              <w:rPr>
                <w:rFonts w:ascii="Times New Roman" w:eastAsia="SimSun" w:hAnsi="Times New Roman" w:cs="Times New Roman"/>
                <w:b/>
                <w:bCs/>
                <w:kern w:val="1"/>
                <w:shd w:val="clear" w:color="auto" w:fill="FFFFFF"/>
                <w:lang w:eastAsia="hi-IN" w:bidi="hi-IN"/>
              </w:rPr>
              <w:t xml:space="preserve"> А. Блока</w:t>
            </w:r>
            <w:r w:rsidRPr="00B46518">
              <w:rPr>
                <w:rFonts w:ascii="Times New Roman" w:eastAsia="SimSun" w:hAnsi="Times New Roman" w:cs="Times New Roman"/>
                <w:kern w:val="1"/>
                <w:lang w:eastAsia="hi-IN" w:bidi="hi-IN"/>
              </w:rPr>
              <w:t>.</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i/>
                <w:iCs/>
                <w:kern w:val="1"/>
                <w:shd w:val="clear" w:color="auto" w:fill="FFFFFF"/>
                <w:lang w:eastAsia="hi-IN" w:bidi="hi-IN"/>
              </w:rPr>
            </w:pPr>
            <w:r w:rsidRPr="00B46518">
              <w:rPr>
                <w:rFonts w:ascii="Times New Roman" w:eastAsia="SimSun" w:hAnsi="Times New Roman" w:cs="Times New Roman"/>
                <w:kern w:val="1"/>
                <w:shd w:val="clear" w:color="auto" w:fill="FFFFFF"/>
                <w:lang w:eastAsia="hi-IN" w:bidi="hi-IN"/>
              </w:rPr>
              <w:t>Стихотворения: «Незнакомка», «Россия», «Ночь, улица, фонарь, аптека…</w:t>
            </w:r>
            <w:proofErr w:type="gramStart"/>
            <w:r w:rsidRPr="00B46518">
              <w:rPr>
                <w:rFonts w:ascii="Times New Roman" w:eastAsia="SimSun" w:hAnsi="Times New Roman" w:cs="Times New Roman"/>
                <w:kern w:val="1"/>
                <w:shd w:val="clear" w:color="auto" w:fill="FFFFFF"/>
                <w:lang w:eastAsia="hi-IN" w:bidi="hi-IN"/>
              </w:rPr>
              <w:t>»,  «</w:t>
            </w:r>
            <w:proofErr w:type="gramEnd"/>
            <w:r w:rsidRPr="00B46518">
              <w:rPr>
                <w:rFonts w:ascii="Times New Roman" w:eastAsia="SimSun" w:hAnsi="Times New Roman" w:cs="Times New Roman"/>
                <w:kern w:val="1"/>
                <w:shd w:val="clear" w:color="auto" w:fill="FFFFFF"/>
                <w:lang w:eastAsia="hi-IN" w:bidi="hi-IN"/>
              </w:rPr>
              <w:t xml:space="preserve">В ресторане»,  «Река раскинулась.  </w:t>
            </w:r>
            <w:proofErr w:type="gramStart"/>
            <w:r w:rsidRPr="00B46518">
              <w:rPr>
                <w:rFonts w:ascii="Times New Roman" w:eastAsia="SimSun" w:hAnsi="Times New Roman" w:cs="Times New Roman"/>
                <w:kern w:val="1"/>
                <w:shd w:val="clear" w:color="auto" w:fill="FFFFFF"/>
                <w:lang w:eastAsia="hi-IN" w:bidi="hi-IN"/>
              </w:rPr>
              <w:t>Течет,  грустит</w:t>
            </w:r>
            <w:proofErr w:type="gramEnd"/>
            <w:r w:rsidRPr="00B46518">
              <w:rPr>
                <w:rFonts w:ascii="Times New Roman" w:eastAsia="SimSun" w:hAnsi="Times New Roman" w:cs="Times New Roman"/>
                <w:kern w:val="1"/>
                <w:shd w:val="clear" w:color="auto" w:fill="FFFFFF"/>
                <w:lang w:eastAsia="hi-IN" w:bidi="hi-IN"/>
              </w:rPr>
              <w:t xml:space="preserve">  лениво…» (из цикла «На поле Куликовом»), «На железной дороге</w:t>
            </w:r>
            <w:r w:rsidRPr="00B46518">
              <w:rPr>
                <w:rFonts w:ascii="Times New Roman" w:eastAsia="SimSun" w:hAnsi="Times New Roman" w:cs="Times New Roman"/>
                <w:i/>
                <w:iCs/>
                <w:kern w:val="1"/>
                <w:shd w:val="clear" w:color="auto" w:fill="FFFFFF"/>
                <w:lang w:eastAsia="hi-IN" w:bidi="hi-IN"/>
              </w:rPr>
              <w:t>».</w:t>
            </w:r>
          </w:p>
          <w:p w:rsidR="00F565E3" w:rsidRPr="00B46518" w:rsidRDefault="00F565E3" w:rsidP="00F565E3">
            <w:pPr>
              <w:suppressAutoHyphens/>
              <w:autoSpaceDE w:val="0"/>
              <w:autoSpaceDN w:val="0"/>
              <w:adjustRightInd w:val="0"/>
              <w:spacing w:after="0" w:line="240" w:lineRule="auto"/>
              <w:jc w:val="both"/>
              <w:rPr>
                <w:rFonts w:ascii="Times New Roman" w:eastAsia="SimSun" w:hAnsi="Times New Roman" w:cs="Times New Roman"/>
                <w:kern w:val="1"/>
                <w:shd w:val="clear" w:color="auto" w:fill="FFFFFF"/>
                <w:lang w:eastAsia="hi-IN" w:bidi="hi-IN"/>
              </w:rPr>
            </w:pPr>
            <w:r w:rsidRPr="00B46518">
              <w:rPr>
                <w:rFonts w:ascii="Times New Roman" w:eastAsia="SimSun" w:hAnsi="Times New Roman" w:cs="Times New Roman"/>
                <w:kern w:val="1"/>
                <w:shd w:val="clear" w:color="auto" w:fill="FFFFFF"/>
                <w:lang w:eastAsia="hi-IN" w:bidi="hi-IN"/>
              </w:rPr>
              <w:t xml:space="preserve">Стихотворения </w:t>
            </w:r>
            <w:proofErr w:type="spellStart"/>
            <w:r w:rsidRPr="00B46518">
              <w:rPr>
                <w:rFonts w:ascii="Times New Roman" w:eastAsia="SimSun" w:hAnsi="Times New Roman" w:cs="Times New Roman"/>
                <w:kern w:val="1"/>
                <w:shd w:val="clear" w:color="auto" w:fill="FFFFFF"/>
                <w:lang w:eastAsia="hi-IN" w:bidi="hi-IN"/>
              </w:rPr>
              <w:t>А.А.Блока</w:t>
            </w:r>
            <w:proofErr w:type="spellEnd"/>
            <w:r w:rsidRPr="00B46518">
              <w:rPr>
                <w:rFonts w:ascii="Times New Roman" w:eastAsia="SimSun" w:hAnsi="Times New Roman" w:cs="Times New Roman"/>
                <w:kern w:val="1"/>
                <w:shd w:val="clear" w:color="auto" w:fill="FFFFFF"/>
                <w:lang w:eastAsia="hi-IN" w:bidi="hi-IN"/>
              </w:rPr>
              <w:t>: «Вхожу я в темные храмы…», «О, я хочу безумно жить…», «Скифы».</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 xml:space="preserve">Мотивы и образы ранней поэзии, излюбленные символы Блока. Образ Прекрасной Дамы. Романтический мир раннего Блока, музыкальность его стихотворений. </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Тема города в творчестве Блока. Образы «страшного мира».</w:t>
            </w:r>
          </w:p>
          <w:p w:rsidR="00F565E3" w:rsidRPr="00B46518" w:rsidRDefault="00F565E3" w:rsidP="00F565E3">
            <w:pPr>
              <w:suppressAutoHyphens/>
              <w:autoSpaceDE w:val="0"/>
              <w:autoSpaceDN w:val="0"/>
              <w:adjustRightInd w:val="0"/>
              <w:spacing w:after="0" w:line="240" w:lineRule="auto"/>
              <w:jc w:val="both"/>
              <w:rPr>
                <w:rFonts w:ascii="Times New Roman" w:eastAsia="SimSun" w:hAnsi="Times New Roman" w:cs="Times New Roman"/>
                <w:kern w:val="1"/>
                <w:shd w:val="clear" w:color="auto" w:fill="FFFFFF"/>
                <w:lang w:eastAsia="hi-IN" w:bidi="hi-IN"/>
              </w:rPr>
            </w:pPr>
            <w:r w:rsidRPr="00B46518">
              <w:rPr>
                <w:rFonts w:ascii="Times New Roman" w:eastAsia="SimSun" w:hAnsi="Times New Roman" w:cs="Times New Roman"/>
                <w:kern w:val="1"/>
                <w:shd w:val="clear" w:color="auto" w:fill="FFFFFF"/>
                <w:lang w:eastAsia="hi-IN" w:bidi="hi-IN"/>
              </w:rPr>
              <w:t xml:space="preserve">Стихотворения </w:t>
            </w:r>
            <w:proofErr w:type="spellStart"/>
            <w:r w:rsidRPr="00B46518">
              <w:rPr>
                <w:rFonts w:ascii="Times New Roman" w:eastAsia="SimSun" w:hAnsi="Times New Roman" w:cs="Times New Roman"/>
                <w:kern w:val="1"/>
                <w:shd w:val="clear" w:color="auto" w:fill="FFFFFF"/>
                <w:lang w:eastAsia="hi-IN" w:bidi="hi-IN"/>
              </w:rPr>
              <w:t>А.А.Блока</w:t>
            </w:r>
            <w:proofErr w:type="spellEnd"/>
            <w:r w:rsidRPr="00B46518">
              <w:rPr>
                <w:rFonts w:ascii="Times New Roman" w:eastAsia="SimSun" w:hAnsi="Times New Roman" w:cs="Times New Roman"/>
                <w:kern w:val="1"/>
                <w:shd w:val="clear" w:color="auto" w:fill="FFFFFF"/>
                <w:lang w:eastAsia="hi-IN" w:bidi="hi-IN"/>
              </w:rPr>
              <w:t>: «Вхожу я в темные храмы…», «О, я хочу безумно жить…», «Скифы».</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 xml:space="preserve">Мотивы и образы ранней поэзии, излюбленные символы Блока. Образ Прекрасной Дамы. Романтический мир раннего Блока, музыкальность его стихотворений. </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Тема города в творчестве Блока. Образы «страшного мира».</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b/>
                <w:bCs/>
                <w:kern w:val="1"/>
                <w:shd w:val="clear" w:color="auto" w:fill="FFFFFF"/>
                <w:lang w:eastAsia="hi-IN" w:bidi="hi-IN"/>
              </w:rPr>
            </w:pPr>
            <w:r w:rsidRPr="00B46518">
              <w:rPr>
                <w:rFonts w:ascii="Times New Roman" w:eastAsia="SimSun" w:hAnsi="Times New Roman" w:cs="Times New Roman"/>
                <w:kern w:val="1"/>
                <w:shd w:val="clear" w:color="auto" w:fill="FFFFFF"/>
                <w:lang w:eastAsia="hi-IN" w:bidi="hi-IN"/>
              </w:rPr>
              <w:t xml:space="preserve">Поэма </w:t>
            </w:r>
            <w:proofErr w:type="spellStart"/>
            <w:proofErr w:type="gramStart"/>
            <w:r w:rsidRPr="00B46518">
              <w:rPr>
                <w:rFonts w:ascii="Times New Roman" w:eastAsia="SimSun" w:hAnsi="Times New Roman" w:cs="Times New Roman"/>
                <w:kern w:val="1"/>
                <w:shd w:val="clear" w:color="auto" w:fill="FFFFFF"/>
                <w:lang w:eastAsia="hi-IN" w:bidi="hi-IN"/>
              </w:rPr>
              <w:t>А.А.Блока</w:t>
            </w:r>
            <w:proofErr w:type="spellEnd"/>
            <w:r w:rsidRPr="00B46518">
              <w:rPr>
                <w:rFonts w:ascii="Times New Roman" w:eastAsia="SimSun" w:hAnsi="Times New Roman" w:cs="Times New Roman"/>
                <w:kern w:val="1"/>
                <w:shd w:val="clear" w:color="auto" w:fill="FFFFFF"/>
                <w:lang w:eastAsia="hi-IN" w:bidi="hi-IN"/>
              </w:rPr>
              <w:t xml:space="preserve">  «</w:t>
            </w:r>
            <w:proofErr w:type="gramEnd"/>
            <w:r w:rsidRPr="00B46518">
              <w:rPr>
                <w:rFonts w:ascii="Times New Roman" w:eastAsia="SimSun" w:hAnsi="Times New Roman" w:cs="Times New Roman"/>
                <w:kern w:val="1"/>
                <w:shd w:val="clear" w:color="auto" w:fill="FFFFFF"/>
                <w:lang w:eastAsia="hi-IN" w:bidi="hi-IN"/>
              </w:rPr>
              <w:t xml:space="preserve">Двенадцать». </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История создания поэмы, авторский опыт осмысления событий революции. Соотношение конкретно-исторического и условно-символического планов в поэме.</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 xml:space="preserve">Сюжет поэмы </w:t>
            </w:r>
            <w:proofErr w:type="spellStart"/>
            <w:r w:rsidRPr="00B46518">
              <w:rPr>
                <w:rFonts w:ascii="Times New Roman" w:eastAsia="SimSun" w:hAnsi="Times New Roman" w:cs="Times New Roman"/>
                <w:kern w:val="1"/>
                <w:lang w:eastAsia="hi-IN" w:bidi="hi-IN"/>
              </w:rPr>
              <w:t>А.А.Блока</w:t>
            </w:r>
            <w:proofErr w:type="spellEnd"/>
            <w:r w:rsidRPr="00B46518">
              <w:rPr>
                <w:rFonts w:ascii="Times New Roman" w:eastAsia="SimSun" w:hAnsi="Times New Roman" w:cs="Times New Roman"/>
                <w:kern w:val="1"/>
                <w:lang w:eastAsia="hi-IN" w:bidi="hi-IN"/>
              </w:rPr>
              <w:t xml:space="preserve"> «Двенадцать», её герои, своеобразие композиции. Строфика, интонации, ритмы поэмы, ее основные символы. Образ Христа и многозначность финала поэмы. Авторская </w:t>
            </w:r>
            <w:proofErr w:type="gramStart"/>
            <w:r w:rsidRPr="00B46518">
              <w:rPr>
                <w:rFonts w:ascii="Times New Roman" w:eastAsia="SimSun" w:hAnsi="Times New Roman" w:cs="Times New Roman"/>
                <w:kern w:val="1"/>
                <w:lang w:eastAsia="hi-IN" w:bidi="hi-IN"/>
              </w:rPr>
              <w:t>позиция  и</w:t>
            </w:r>
            <w:proofErr w:type="gramEnd"/>
            <w:r w:rsidRPr="00B46518">
              <w:rPr>
                <w:rFonts w:ascii="Times New Roman" w:eastAsia="SimSun" w:hAnsi="Times New Roman" w:cs="Times New Roman"/>
                <w:kern w:val="1"/>
                <w:lang w:eastAsia="hi-IN" w:bidi="hi-IN"/>
              </w:rPr>
              <w:t xml:space="preserve"> способы ее выражения в поэме.</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b/>
                <w:bCs/>
                <w:kern w:val="1"/>
                <w:shd w:val="clear" w:color="auto" w:fill="FFFFFF"/>
                <w:lang w:eastAsia="hi-IN" w:bidi="hi-IN"/>
              </w:rPr>
              <w:t xml:space="preserve">Жизнь и </w:t>
            </w:r>
            <w:proofErr w:type="gramStart"/>
            <w:r w:rsidRPr="00B46518">
              <w:rPr>
                <w:rFonts w:ascii="Times New Roman" w:eastAsia="SimSun" w:hAnsi="Times New Roman" w:cs="Times New Roman"/>
                <w:b/>
                <w:bCs/>
                <w:kern w:val="1"/>
                <w:shd w:val="clear" w:color="auto" w:fill="FFFFFF"/>
                <w:lang w:eastAsia="hi-IN" w:bidi="hi-IN"/>
              </w:rPr>
              <w:t>творчество  В.</w:t>
            </w:r>
            <w:proofErr w:type="gramEnd"/>
            <w:r w:rsidRPr="00B46518">
              <w:rPr>
                <w:rFonts w:ascii="Times New Roman" w:eastAsia="SimSun" w:hAnsi="Times New Roman" w:cs="Times New Roman"/>
                <w:b/>
                <w:bCs/>
                <w:kern w:val="1"/>
                <w:shd w:val="clear" w:color="auto" w:fill="FFFFFF"/>
                <w:lang w:eastAsia="hi-IN" w:bidi="hi-IN"/>
              </w:rPr>
              <w:t xml:space="preserve"> В. Маяковского. </w:t>
            </w:r>
            <w:r w:rsidRPr="00B46518">
              <w:rPr>
                <w:rFonts w:ascii="Times New Roman" w:eastAsia="SimSun" w:hAnsi="Times New Roman" w:cs="Times New Roman"/>
                <w:kern w:val="1"/>
                <w:shd w:val="clear" w:color="auto" w:fill="FFFFFF"/>
                <w:lang w:eastAsia="hi-IN" w:bidi="hi-IN"/>
              </w:rPr>
              <w:t>Стихотворения: «А вы могли бы?», «Послушайте!», «Скрипка и немножко нервно», «</w:t>
            </w:r>
            <w:proofErr w:type="spellStart"/>
            <w:r w:rsidRPr="00B46518">
              <w:rPr>
                <w:rFonts w:ascii="Times New Roman" w:eastAsia="SimSun" w:hAnsi="Times New Roman" w:cs="Times New Roman"/>
                <w:kern w:val="1"/>
                <w:shd w:val="clear" w:color="auto" w:fill="FFFFFF"/>
                <w:lang w:eastAsia="hi-IN" w:bidi="hi-IN"/>
              </w:rPr>
              <w:t>Лиличка</w:t>
            </w:r>
            <w:proofErr w:type="spellEnd"/>
            <w:r w:rsidRPr="00B46518">
              <w:rPr>
                <w:rFonts w:ascii="Times New Roman" w:eastAsia="SimSun" w:hAnsi="Times New Roman" w:cs="Times New Roman"/>
                <w:kern w:val="1"/>
                <w:shd w:val="clear" w:color="auto" w:fill="FFFFFF"/>
                <w:lang w:eastAsia="hi-IN" w:bidi="hi-IN"/>
              </w:rPr>
              <w:t>!», «Юбилейное», «Прозаседавшиеся»</w:t>
            </w:r>
            <w:r w:rsidRPr="00B46518">
              <w:rPr>
                <w:rFonts w:ascii="Times New Roman" w:eastAsia="SimSun" w:hAnsi="Times New Roman" w:cs="Times New Roman"/>
                <w:i/>
                <w:iCs/>
                <w:kern w:val="1"/>
                <w:shd w:val="clear" w:color="auto" w:fill="FFFFFF"/>
                <w:lang w:eastAsia="hi-IN" w:bidi="hi-IN"/>
              </w:rPr>
              <w:t xml:space="preserve">. </w:t>
            </w:r>
            <w:r w:rsidRPr="00B46518">
              <w:rPr>
                <w:rFonts w:ascii="Times New Roman" w:eastAsia="Times New Roman" w:hAnsi="Times New Roman" w:cs="Times New Roman"/>
                <w:bCs/>
                <w:kern w:val="1"/>
                <w:lang w:eastAsia="hi-IN" w:bidi="hi-IN"/>
              </w:rPr>
              <w:t xml:space="preserve">Поэма Маяковского «Облако в штанах». </w:t>
            </w:r>
            <w:r w:rsidRPr="00B46518">
              <w:rPr>
                <w:rFonts w:ascii="Times New Roman" w:eastAsia="SimSun" w:hAnsi="Times New Roman" w:cs="Times New Roman"/>
                <w:kern w:val="1"/>
                <w:shd w:val="clear" w:color="auto" w:fill="FFFFFF"/>
                <w:lang w:eastAsia="hi-IN" w:bidi="hi-IN"/>
              </w:rPr>
              <w:t xml:space="preserve">Стихотворения </w:t>
            </w:r>
            <w:proofErr w:type="spellStart"/>
            <w:proofErr w:type="gramStart"/>
            <w:r w:rsidRPr="00B46518">
              <w:rPr>
                <w:rFonts w:ascii="Times New Roman" w:eastAsia="SimSun" w:hAnsi="Times New Roman" w:cs="Times New Roman"/>
                <w:kern w:val="1"/>
                <w:shd w:val="clear" w:color="auto" w:fill="FFFFFF"/>
                <w:lang w:eastAsia="hi-IN" w:bidi="hi-IN"/>
              </w:rPr>
              <w:t>В.В.Маяковского</w:t>
            </w:r>
            <w:proofErr w:type="spellEnd"/>
            <w:r w:rsidRPr="00B46518">
              <w:rPr>
                <w:rFonts w:ascii="Times New Roman" w:eastAsia="SimSun" w:hAnsi="Times New Roman" w:cs="Times New Roman"/>
                <w:kern w:val="1"/>
                <w:shd w:val="clear" w:color="auto" w:fill="FFFFFF"/>
                <w:lang w:eastAsia="hi-IN" w:bidi="hi-IN"/>
              </w:rPr>
              <w:t xml:space="preserve"> :</w:t>
            </w:r>
            <w:proofErr w:type="gramEnd"/>
            <w:r w:rsidRPr="00B46518">
              <w:rPr>
                <w:rFonts w:ascii="Times New Roman" w:eastAsia="SimSun" w:hAnsi="Times New Roman" w:cs="Times New Roman"/>
                <w:kern w:val="1"/>
                <w:shd w:val="clear" w:color="auto" w:fill="FFFFFF"/>
                <w:lang w:eastAsia="hi-IN" w:bidi="hi-IN"/>
              </w:rPr>
              <w:t xml:space="preserve"> «Нате!», «Разговор с фининспектором о поэзии», «Письмо Татьяне Яковлевой». </w:t>
            </w:r>
            <w:r w:rsidRPr="00B46518">
              <w:rPr>
                <w:rFonts w:ascii="Times New Roman" w:eastAsia="SimSun" w:hAnsi="Times New Roman" w:cs="Times New Roman"/>
                <w:kern w:val="1"/>
                <w:lang w:eastAsia="hi-IN" w:bidi="hi-IN"/>
              </w:rPr>
              <w:t>Маяковский и футуризм. Дух бунтарства в ранней лирике. Поэт и революция, пафос революционного переустройства мира.</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Новаторство Маяковского (ритмика, рифма, неологизмы, гиперболичность, пластика образов, неожиданные метафоры, необычность строфики и графики стиха).</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lastRenderedPageBreak/>
              <w:t xml:space="preserve">Особенности любовной лирики </w:t>
            </w:r>
            <w:proofErr w:type="spellStart"/>
            <w:r w:rsidRPr="00B46518">
              <w:rPr>
                <w:rFonts w:ascii="Times New Roman" w:eastAsia="SimSun" w:hAnsi="Times New Roman" w:cs="Times New Roman"/>
                <w:kern w:val="1"/>
                <w:lang w:eastAsia="hi-IN" w:bidi="hi-IN"/>
              </w:rPr>
              <w:t>В.В.Маяковского</w:t>
            </w:r>
            <w:proofErr w:type="spellEnd"/>
            <w:r w:rsidRPr="00B46518">
              <w:rPr>
                <w:rFonts w:ascii="Times New Roman" w:eastAsia="SimSun" w:hAnsi="Times New Roman" w:cs="Times New Roman"/>
                <w:kern w:val="1"/>
                <w:lang w:eastAsia="hi-IN" w:bidi="hi-IN"/>
              </w:rPr>
              <w:t xml:space="preserve">. Тема поэта и поэзии, осмысление проблемы художника и времени. Сатирические образы </w:t>
            </w:r>
            <w:proofErr w:type="gramStart"/>
            <w:r w:rsidRPr="00B46518">
              <w:rPr>
                <w:rFonts w:ascii="Times New Roman" w:eastAsia="SimSun" w:hAnsi="Times New Roman" w:cs="Times New Roman"/>
                <w:kern w:val="1"/>
                <w:lang w:eastAsia="hi-IN" w:bidi="hi-IN"/>
              </w:rPr>
              <w:t>в  творчестве</w:t>
            </w:r>
            <w:proofErr w:type="gramEnd"/>
            <w:r w:rsidRPr="00B46518">
              <w:rPr>
                <w:rFonts w:ascii="Times New Roman" w:eastAsia="SimSun" w:hAnsi="Times New Roman" w:cs="Times New Roman"/>
                <w:kern w:val="1"/>
                <w:lang w:eastAsia="hi-IN" w:bidi="hi-IN"/>
              </w:rPr>
              <w:t xml:space="preserve"> Маяковского. </w:t>
            </w:r>
          </w:p>
          <w:p w:rsidR="00F565E3" w:rsidRPr="00B46518" w:rsidRDefault="00F565E3" w:rsidP="00F565E3">
            <w:pPr>
              <w:shd w:val="clear" w:color="auto" w:fill="FFFFFF"/>
              <w:suppressAutoHyphens/>
              <w:snapToGrid w:val="0"/>
              <w:spacing w:after="0" w:line="240" w:lineRule="auto"/>
              <w:rPr>
                <w:rFonts w:ascii="Times New Roman" w:eastAsia="Times New Roman" w:hAnsi="Times New Roman" w:cs="Times New Roman"/>
                <w:b/>
                <w:bCs/>
                <w:kern w:val="1"/>
                <w:lang w:eastAsia="hi-IN" w:bidi="hi-IN"/>
              </w:rPr>
            </w:pPr>
            <w:r w:rsidRPr="00B46518">
              <w:rPr>
                <w:rFonts w:ascii="Times New Roman" w:eastAsia="Times New Roman" w:hAnsi="Times New Roman" w:cs="Times New Roman"/>
                <w:b/>
                <w:bCs/>
                <w:kern w:val="1"/>
                <w:lang w:eastAsia="hi-IN" w:bidi="hi-IN"/>
              </w:rPr>
              <w:t>Настоящее и будущее в пьесе Маяковского «Клоп».</w:t>
            </w:r>
          </w:p>
          <w:p w:rsidR="00F565E3" w:rsidRPr="00B46518" w:rsidRDefault="00F565E3" w:rsidP="00F565E3">
            <w:pPr>
              <w:suppressAutoHyphens/>
              <w:autoSpaceDE w:val="0"/>
              <w:autoSpaceDN w:val="0"/>
              <w:adjustRightInd w:val="0"/>
              <w:spacing w:after="0" w:line="240" w:lineRule="auto"/>
              <w:rPr>
                <w:rFonts w:ascii="Times New Roman" w:eastAsia="Calibri" w:hAnsi="Times New Roman" w:cs="Times New Roman"/>
                <w:kern w:val="1"/>
                <w:lang w:eastAsia="hi-IN" w:bidi="hi-IN"/>
              </w:rPr>
            </w:pPr>
            <w:r w:rsidRPr="00B46518">
              <w:rPr>
                <w:rFonts w:ascii="Times New Roman" w:eastAsia="Calibri" w:hAnsi="Times New Roman" w:cs="Times New Roman"/>
                <w:kern w:val="1"/>
                <w:lang w:eastAsia="hi-IN" w:bidi="hi-IN"/>
              </w:rPr>
              <w:t>Изобразительно-выразительные средства в художественном произведении: эпитет, метафора, сравнение. Гипербола. Аллегория.</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 xml:space="preserve">Традиции А. С. Пушкина и А.В. Кольцова в есенинской лирике. Тема родины в поэзии Есенина. Отражение в лирике особой связи природы и человека. </w:t>
            </w:r>
            <w:proofErr w:type="spellStart"/>
            <w:r w:rsidRPr="00B46518">
              <w:rPr>
                <w:rFonts w:ascii="Times New Roman" w:eastAsia="SimSun" w:hAnsi="Times New Roman" w:cs="Times New Roman"/>
                <w:kern w:val="1"/>
                <w:lang w:eastAsia="hi-IN" w:bidi="hi-IN"/>
              </w:rPr>
              <w:t>Цветопись</w:t>
            </w:r>
            <w:proofErr w:type="spellEnd"/>
            <w:r w:rsidRPr="00B46518">
              <w:rPr>
                <w:rFonts w:ascii="Times New Roman" w:eastAsia="SimSun" w:hAnsi="Times New Roman" w:cs="Times New Roman"/>
                <w:kern w:val="1"/>
                <w:lang w:eastAsia="hi-IN" w:bidi="hi-IN"/>
              </w:rPr>
              <w:t xml:space="preserve">, сквозные образы лирики Есенина. Светлое и трагическое в поэзии Есенина. Тема быстротечности человеческого бытия в поздней лирике поэта. Народно-песенная основа, музыкальность лирики Есенина. </w:t>
            </w:r>
          </w:p>
          <w:p w:rsidR="00F565E3" w:rsidRPr="00B46518" w:rsidRDefault="00F565E3" w:rsidP="00F565E3">
            <w:pPr>
              <w:tabs>
                <w:tab w:val="left" w:pos="7380"/>
                <w:tab w:val="left" w:pos="8100"/>
              </w:tabs>
              <w:suppressAutoHyphens/>
              <w:autoSpaceDE w:val="0"/>
              <w:autoSpaceDN w:val="0"/>
              <w:adjustRightInd w:val="0"/>
              <w:spacing w:after="75" w:line="240" w:lineRule="auto"/>
              <w:rPr>
                <w:rFonts w:ascii="Times New Roman" w:eastAsia="SimSun" w:hAnsi="Times New Roman" w:cs="Times New Roman"/>
                <w:b/>
                <w:bCs/>
                <w:kern w:val="1"/>
                <w:shd w:val="clear" w:color="auto" w:fill="FFFFFF"/>
                <w:lang w:eastAsia="hi-IN" w:bidi="hi-IN"/>
              </w:rPr>
            </w:pPr>
            <w:r w:rsidRPr="00B46518">
              <w:rPr>
                <w:rFonts w:ascii="Times New Roman" w:eastAsia="SimSun" w:hAnsi="Times New Roman" w:cs="Times New Roman"/>
                <w:b/>
                <w:bCs/>
                <w:kern w:val="1"/>
                <w:shd w:val="clear" w:color="auto" w:fill="FFFFFF"/>
                <w:lang w:eastAsia="hi-IN" w:bidi="hi-IN"/>
              </w:rPr>
              <w:t xml:space="preserve">Жизнь и </w:t>
            </w:r>
            <w:proofErr w:type="gramStart"/>
            <w:r w:rsidRPr="00B46518">
              <w:rPr>
                <w:rFonts w:ascii="Times New Roman" w:eastAsia="SimSun" w:hAnsi="Times New Roman" w:cs="Times New Roman"/>
                <w:b/>
                <w:bCs/>
                <w:kern w:val="1"/>
                <w:shd w:val="clear" w:color="auto" w:fill="FFFFFF"/>
                <w:lang w:eastAsia="hi-IN" w:bidi="hi-IN"/>
              </w:rPr>
              <w:t>творчество  С.</w:t>
            </w:r>
            <w:proofErr w:type="gramEnd"/>
            <w:r w:rsidRPr="00B46518">
              <w:rPr>
                <w:rFonts w:ascii="Times New Roman" w:eastAsia="SimSun" w:hAnsi="Times New Roman" w:cs="Times New Roman"/>
                <w:b/>
                <w:bCs/>
                <w:kern w:val="1"/>
                <w:shd w:val="clear" w:color="auto" w:fill="FFFFFF"/>
                <w:lang w:eastAsia="hi-IN" w:bidi="hi-IN"/>
              </w:rPr>
              <w:t xml:space="preserve"> А. Есенина.</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B46518">
              <w:rPr>
                <w:rFonts w:ascii="Times New Roman" w:eastAsia="SimSun" w:hAnsi="Times New Roman" w:cs="Times New Roman"/>
                <w:kern w:val="1"/>
                <w:shd w:val="clear" w:color="auto" w:fill="FFFFFF"/>
                <w:lang w:eastAsia="hi-IN" w:bidi="hi-IN"/>
              </w:rPr>
              <w:t>Стихотворения: «Гой ты, Русь, моя родная!..», «Не бродить, не мять в кустах багряных…», «Мы теперь уходим понемногу…».</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B46518">
              <w:rPr>
                <w:rFonts w:ascii="Times New Roman" w:eastAsia="SimSun" w:hAnsi="Times New Roman" w:cs="Times New Roman"/>
                <w:kern w:val="1"/>
                <w:shd w:val="clear" w:color="auto" w:fill="FFFFFF"/>
                <w:lang w:eastAsia="hi-IN" w:bidi="hi-IN"/>
              </w:rPr>
              <w:t xml:space="preserve">Стихотворения </w:t>
            </w:r>
            <w:proofErr w:type="spellStart"/>
            <w:r w:rsidRPr="00B46518">
              <w:rPr>
                <w:rFonts w:ascii="Times New Roman" w:eastAsia="SimSun" w:hAnsi="Times New Roman" w:cs="Times New Roman"/>
                <w:kern w:val="1"/>
                <w:shd w:val="clear" w:color="auto" w:fill="FFFFFF"/>
                <w:lang w:eastAsia="hi-IN" w:bidi="hi-IN"/>
              </w:rPr>
              <w:t>С.А.Есенина</w:t>
            </w:r>
            <w:proofErr w:type="spellEnd"/>
            <w:r w:rsidRPr="00B46518">
              <w:rPr>
                <w:rFonts w:ascii="Times New Roman" w:eastAsia="SimSun" w:hAnsi="Times New Roman" w:cs="Times New Roman"/>
                <w:kern w:val="1"/>
                <w:shd w:val="clear" w:color="auto" w:fill="FFFFFF"/>
                <w:lang w:eastAsia="hi-IN" w:bidi="hi-IN"/>
              </w:rPr>
              <w:t>: «Письмо матери», «Спит ковыль. Равнина дорогая…», «Шаганэ ты моя, Шаганэ…», «Не жалею, не зову, не плачу…», «Русь Советская».</w:t>
            </w:r>
          </w:p>
          <w:p w:rsidR="00F565E3" w:rsidRPr="00B46518" w:rsidRDefault="00F565E3" w:rsidP="00F565E3">
            <w:pPr>
              <w:suppressAutoHyphens/>
              <w:autoSpaceDE w:val="0"/>
              <w:autoSpaceDN w:val="0"/>
              <w:adjustRightInd w:val="0"/>
              <w:spacing w:after="0" w:line="240" w:lineRule="auto"/>
              <w:rPr>
                <w:rFonts w:ascii="Times New Roman" w:eastAsia="Times New Roman" w:hAnsi="Times New Roman" w:cs="Times New Roman"/>
                <w:kern w:val="1"/>
                <w:lang w:eastAsia="hi-IN" w:bidi="hi-IN"/>
              </w:rPr>
            </w:pPr>
            <w:r w:rsidRPr="00B46518">
              <w:rPr>
                <w:rFonts w:ascii="Times New Roman" w:eastAsia="Times New Roman" w:hAnsi="Times New Roman" w:cs="Times New Roman"/>
                <w:bCs/>
                <w:kern w:val="1"/>
                <w:lang w:eastAsia="hi-IN" w:bidi="hi-IN"/>
              </w:rPr>
              <w:t xml:space="preserve">Поэма </w:t>
            </w:r>
            <w:proofErr w:type="spellStart"/>
            <w:r w:rsidRPr="00B46518">
              <w:rPr>
                <w:rFonts w:ascii="Times New Roman" w:eastAsia="Times New Roman" w:hAnsi="Times New Roman" w:cs="Times New Roman"/>
                <w:bCs/>
                <w:kern w:val="1"/>
                <w:lang w:eastAsia="hi-IN" w:bidi="hi-IN"/>
              </w:rPr>
              <w:t>С.Есенина</w:t>
            </w:r>
            <w:proofErr w:type="spellEnd"/>
            <w:r w:rsidRPr="00B46518">
              <w:rPr>
                <w:rFonts w:ascii="Times New Roman" w:eastAsia="Times New Roman" w:hAnsi="Times New Roman" w:cs="Times New Roman"/>
                <w:bCs/>
                <w:kern w:val="1"/>
                <w:lang w:eastAsia="hi-IN" w:bidi="hi-IN"/>
              </w:rPr>
              <w:t xml:space="preserve"> «Анна </w:t>
            </w:r>
            <w:proofErr w:type="spellStart"/>
            <w:r w:rsidRPr="00B46518">
              <w:rPr>
                <w:rFonts w:ascii="Times New Roman" w:eastAsia="Times New Roman" w:hAnsi="Times New Roman" w:cs="Times New Roman"/>
                <w:bCs/>
                <w:kern w:val="1"/>
                <w:lang w:eastAsia="hi-IN" w:bidi="hi-IN"/>
              </w:rPr>
              <w:t>Снегина</w:t>
            </w:r>
            <w:proofErr w:type="spellEnd"/>
            <w:r w:rsidRPr="00B46518">
              <w:rPr>
                <w:rFonts w:ascii="Times New Roman" w:eastAsia="Times New Roman" w:hAnsi="Times New Roman" w:cs="Times New Roman"/>
                <w:bCs/>
                <w:kern w:val="1"/>
                <w:lang w:eastAsia="hi-IN" w:bidi="hi-IN"/>
              </w:rPr>
              <w:t>».</w:t>
            </w:r>
            <w:r w:rsidRPr="00B46518">
              <w:rPr>
                <w:rFonts w:ascii="Times New Roman" w:eastAsia="Times New Roman" w:hAnsi="Times New Roman" w:cs="Times New Roman"/>
                <w:kern w:val="1"/>
                <w:lang w:eastAsia="hi-IN" w:bidi="hi-IN"/>
              </w:rPr>
              <w:t xml:space="preserve"> Поиски незыблемых нравственных ценностей в народной жизни, раскрытие самобытных русских народных характеров.</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B46518">
              <w:rPr>
                <w:rFonts w:ascii="Times New Roman" w:eastAsia="SimSun" w:hAnsi="Times New Roman" w:cs="Times New Roman"/>
                <w:kern w:val="1"/>
                <w:shd w:val="clear" w:color="auto" w:fill="FFFFFF"/>
                <w:lang w:eastAsia="hi-IN" w:bidi="hi-IN"/>
              </w:rPr>
              <w:t xml:space="preserve">Стихотворения </w:t>
            </w:r>
            <w:proofErr w:type="spellStart"/>
            <w:r w:rsidRPr="00B46518">
              <w:rPr>
                <w:rFonts w:ascii="Times New Roman" w:eastAsia="SimSun" w:hAnsi="Times New Roman" w:cs="Times New Roman"/>
                <w:kern w:val="1"/>
                <w:shd w:val="clear" w:color="auto" w:fill="FFFFFF"/>
                <w:lang w:eastAsia="hi-IN" w:bidi="hi-IN"/>
              </w:rPr>
              <w:t>С.А.Есенина</w:t>
            </w:r>
            <w:proofErr w:type="spellEnd"/>
            <w:r w:rsidRPr="00B46518">
              <w:rPr>
                <w:rFonts w:ascii="Times New Roman" w:eastAsia="SimSun" w:hAnsi="Times New Roman" w:cs="Times New Roman"/>
                <w:kern w:val="1"/>
                <w:shd w:val="clear" w:color="auto" w:fill="FFFFFF"/>
                <w:lang w:eastAsia="hi-IN" w:bidi="hi-IN"/>
              </w:rPr>
              <w:t xml:space="preserve">: «Письмо к женщине», «Собаке Качалова», «Я покинул родимый дом…», «Неуютная жидкая </w:t>
            </w:r>
            <w:proofErr w:type="spellStart"/>
            <w:r w:rsidRPr="00B46518">
              <w:rPr>
                <w:rFonts w:ascii="Times New Roman" w:eastAsia="SimSun" w:hAnsi="Times New Roman" w:cs="Times New Roman"/>
                <w:kern w:val="1"/>
                <w:shd w:val="clear" w:color="auto" w:fill="FFFFFF"/>
                <w:lang w:eastAsia="hi-IN" w:bidi="hi-IN"/>
              </w:rPr>
              <w:t>лунность</w:t>
            </w:r>
            <w:proofErr w:type="spellEnd"/>
            <w:r w:rsidRPr="00B46518">
              <w:rPr>
                <w:rFonts w:ascii="Times New Roman" w:eastAsia="SimSun" w:hAnsi="Times New Roman" w:cs="Times New Roman"/>
                <w:kern w:val="1"/>
                <w:shd w:val="clear" w:color="auto" w:fill="FFFFFF"/>
                <w:lang w:eastAsia="hi-IN" w:bidi="hi-IN"/>
              </w:rPr>
              <w:t>…».</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B46518">
              <w:rPr>
                <w:rFonts w:ascii="Times New Roman" w:eastAsia="SimSun" w:hAnsi="Times New Roman" w:cs="Times New Roman"/>
                <w:kern w:val="1"/>
                <w:shd w:val="clear" w:color="auto" w:fill="FFFFFF"/>
                <w:lang w:eastAsia="hi-IN" w:bidi="hi-IN"/>
              </w:rPr>
              <w:t xml:space="preserve">Стихотворения </w:t>
            </w:r>
            <w:proofErr w:type="spellStart"/>
            <w:r w:rsidRPr="00B46518">
              <w:rPr>
                <w:rFonts w:ascii="Times New Roman" w:eastAsia="SimSun" w:hAnsi="Times New Roman" w:cs="Times New Roman"/>
                <w:kern w:val="1"/>
                <w:shd w:val="clear" w:color="auto" w:fill="FFFFFF"/>
                <w:lang w:eastAsia="hi-IN" w:bidi="hi-IN"/>
              </w:rPr>
              <w:t>М.И.Цветаевой</w:t>
            </w:r>
            <w:proofErr w:type="spellEnd"/>
            <w:r w:rsidRPr="00B46518">
              <w:rPr>
                <w:rFonts w:ascii="Times New Roman" w:eastAsia="SimSun" w:hAnsi="Times New Roman" w:cs="Times New Roman"/>
                <w:kern w:val="1"/>
                <w:shd w:val="clear" w:color="auto" w:fill="FFFFFF"/>
                <w:lang w:eastAsia="hi-IN" w:bidi="hi-IN"/>
              </w:rPr>
              <w:t xml:space="preserve">: «Идешь, на меня похожий…», «Куст» </w:t>
            </w:r>
            <w:r w:rsidRPr="00B46518">
              <w:rPr>
                <w:rFonts w:ascii="Times New Roman" w:eastAsia="SimSun" w:hAnsi="Times New Roman" w:cs="Times New Roman"/>
                <w:b/>
                <w:bCs/>
                <w:kern w:val="1"/>
                <w:shd w:val="clear" w:color="auto" w:fill="FFFFFF"/>
                <w:lang w:eastAsia="hi-IN" w:bidi="hi-IN"/>
              </w:rPr>
              <w:t>(возможен выбор двух других стихотворений)</w:t>
            </w:r>
            <w:r w:rsidRPr="00B46518">
              <w:rPr>
                <w:rFonts w:ascii="Times New Roman" w:eastAsia="SimSun" w:hAnsi="Times New Roman" w:cs="Times New Roman"/>
                <w:kern w:val="1"/>
                <w:shd w:val="clear" w:color="auto" w:fill="FFFFFF"/>
                <w:lang w:eastAsia="hi-IN" w:bidi="hi-IN"/>
              </w:rPr>
              <w:t>.</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 xml:space="preserve">Основные темы творчества Цветаевой. Конфликт быта и бытия, времени и вечности. Поэзия </w:t>
            </w:r>
            <w:proofErr w:type="spellStart"/>
            <w:r w:rsidRPr="00B46518">
              <w:rPr>
                <w:rFonts w:ascii="Times New Roman" w:eastAsia="SimSun" w:hAnsi="Times New Roman" w:cs="Times New Roman"/>
                <w:kern w:val="1"/>
                <w:lang w:eastAsia="hi-IN" w:bidi="hi-IN"/>
              </w:rPr>
              <w:t>М.И.Цветаевой</w:t>
            </w:r>
            <w:proofErr w:type="spellEnd"/>
            <w:r w:rsidRPr="00B46518">
              <w:rPr>
                <w:rFonts w:ascii="Times New Roman" w:eastAsia="SimSun" w:hAnsi="Times New Roman" w:cs="Times New Roman"/>
                <w:kern w:val="1"/>
                <w:lang w:eastAsia="hi-IN" w:bidi="hi-IN"/>
              </w:rPr>
              <w:t xml:space="preserve"> как напряженный монолог-исповедь. Фольклорные и литературные образы и мотивы в лирике Цветаевой. Своеобразие поэтического стиля. </w:t>
            </w:r>
          </w:p>
          <w:p w:rsidR="00F565E3" w:rsidRPr="00B46518" w:rsidRDefault="00F565E3" w:rsidP="00F565E3">
            <w:pPr>
              <w:tabs>
                <w:tab w:val="left" w:pos="7380"/>
                <w:tab w:val="left" w:pos="8100"/>
              </w:tabs>
              <w:suppressAutoHyphens/>
              <w:autoSpaceDE w:val="0"/>
              <w:autoSpaceDN w:val="0"/>
              <w:adjustRightInd w:val="0"/>
              <w:spacing w:after="75" w:line="240" w:lineRule="auto"/>
              <w:rPr>
                <w:rFonts w:ascii="Times New Roman" w:eastAsia="SimSun" w:hAnsi="Times New Roman" w:cs="Times New Roman"/>
                <w:b/>
                <w:bCs/>
                <w:kern w:val="1"/>
                <w:shd w:val="clear" w:color="auto" w:fill="FFFFFF"/>
                <w:lang w:eastAsia="hi-IN" w:bidi="hi-IN"/>
              </w:rPr>
            </w:pPr>
            <w:r w:rsidRPr="00B46518">
              <w:rPr>
                <w:rFonts w:ascii="Times New Roman" w:eastAsia="SimSun" w:hAnsi="Times New Roman" w:cs="Times New Roman"/>
                <w:b/>
                <w:bCs/>
                <w:kern w:val="1"/>
                <w:shd w:val="clear" w:color="auto" w:fill="FFFFFF"/>
                <w:lang w:eastAsia="hi-IN" w:bidi="hi-IN"/>
              </w:rPr>
              <w:t xml:space="preserve">Жизнь и творчество  </w:t>
            </w:r>
          </w:p>
          <w:p w:rsidR="00F565E3" w:rsidRPr="00B46518" w:rsidRDefault="00F565E3" w:rsidP="00F565E3">
            <w:pPr>
              <w:tabs>
                <w:tab w:val="left" w:pos="7380"/>
                <w:tab w:val="left" w:pos="8100"/>
              </w:tabs>
              <w:suppressAutoHyphens/>
              <w:autoSpaceDE w:val="0"/>
              <w:autoSpaceDN w:val="0"/>
              <w:adjustRightInd w:val="0"/>
              <w:spacing w:after="75" w:line="240" w:lineRule="auto"/>
              <w:rPr>
                <w:rFonts w:ascii="Times New Roman" w:eastAsia="SimSun" w:hAnsi="Times New Roman" w:cs="Times New Roman"/>
                <w:kern w:val="1"/>
                <w:shd w:val="clear" w:color="auto" w:fill="FFFFFF"/>
                <w:lang w:eastAsia="hi-IN" w:bidi="hi-IN"/>
              </w:rPr>
            </w:pPr>
            <w:r w:rsidRPr="00B46518">
              <w:rPr>
                <w:rFonts w:ascii="Times New Roman" w:eastAsia="SimSun" w:hAnsi="Times New Roman" w:cs="Times New Roman"/>
                <w:b/>
                <w:bCs/>
                <w:kern w:val="1"/>
                <w:shd w:val="clear" w:color="auto" w:fill="FFFFFF"/>
                <w:lang w:eastAsia="hi-IN" w:bidi="hi-IN"/>
              </w:rPr>
              <w:t xml:space="preserve">О. Э. </w:t>
            </w:r>
            <w:proofErr w:type="gramStart"/>
            <w:r w:rsidRPr="00B46518">
              <w:rPr>
                <w:rFonts w:ascii="Times New Roman" w:eastAsia="SimSun" w:hAnsi="Times New Roman" w:cs="Times New Roman"/>
                <w:b/>
                <w:bCs/>
                <w:kern w:val="1"/>
                <w:shd w:val="clear" w:color="auto" w:fill="FFFFFF"/>
                <w:lang w:eastAsia="hi-IN" w:bidi="hi-IN"/>
              </w:rPr>
              <w:t xml:space="preserve">Мандельштама </w:t>
            </w:r>
            <w:r w:rsidRPr="00B46518">
              <w:rPr>
                <w:rFonts w:ascii="Times New Roman" w:eastAsia="SimSun" w:hAnsi="Times New Roman" w:cs="Times New Roman"/>
                <w:kern w:val="1"/>
                <w:lang w:eastAsia="hi-IN" w:bidi="hi-IN"/>
              </w:rPr>
              <w:t xml:space="preserve"> (</w:t>
            </w:r>
            <w:proofErr w:type="gramEnd"/>
            <w:r w:rsidRPr="00B46518">
              <w:rPr>
                <w:rFonts w:ascii="Times New Roman" w:eastAsia="SimSun" w:hAnsi="Times New Roman" w:cs="Times New Roman"/>
                <w:kern w:val="1"/>
                <w:lang w:eastAsia="hi-IN" w:bidi="hi-IN"/>
              </w:rPr>
              <w:t>обзор).</w:t>
            </w:r>
            <w:r w:rsidRPr="00B46518">
              <w:rPr>
                <w:rFonts w:ascii="Times New Roman" w:eastAsia="SimSun" w:hAnsi="Times New Roman" w:cs="Times New Roman"/>
                <w:kern w:val="1"/>
                <w:shd w:val="clear" w:color="auto" w:fill="FFFFFF"/>
                <w:lang w:eastAsia="hi-IN" w:bidi="hi-IN"/>
              </w:rPr>
              <w:t>Стихотворения: «</w:t>
            </w:r>
            <w:proofErr w:type="spellStart"/>
            <w:r w:rsidRPr="00B46518">
              <w:rPr>
                <w:rFonts w:ascii="Times New Roman" w:eastAsia="SimSun" w:hAnsi="Times New Roman" w:cs="Times New Roman"/>
                <w:kern w:val="1"/>
                <w:shd w:val="clear" w:color="auto" w:fill="FFFFFF"/>
                <w:lang w:eastAsia="hi-IN" w:bidi="hi-IN"/>
              </w:rPr>
              <w:t>NotreDame</w:t>
            </w:r>
            <w:proofErr w:type="spellEnd"/>
            <w:r w:rsidRPr="00B46518">
              <w:rPr>
                <w:rFonts w:ascii="Times New Roman" w:eastAsia="SimSun" w:hAnsi="Times New Roman" w:cs="Times New Roman"/>
                <w:kern w:val="1"/>
                <w:shd w:val="clear" w:color="auto" w:fill="FFFFFF"/>
                <w:lang w:eastAsia="hi-IN" w:bidi="hi-IN"/>
              </w:rPr>
              <w:t xml:space="preserve">», «Бессонница. Гомер. Тугие паруса…», «За гремучую доблесть грядущих веков…». </w:t>
            </w:r>
            <w:proofErr w:type="gramStart"/>
            <w:r w:rsidRPr="00B46518">
              <w:rPr>
                <w:rFonts w:ascii="Times New Roman" w:eastAsia="SimSun" w:hAnsi="Times New Roman" w:cs="Times New Roman"/>
                <w:kern w:val="1"/>
                <w:shd w:val="clear" w:color="auto" w:fill="FFFFFF"/>
                <w:lang w:eastAsia="hi-IN" w:bidi="hi-IN"/>
              </w:rPr>
              <w:t>Стихотворения  О.Э.</w:t>
            </w:r>
            <w:proofErr w:type="gramEnd"/>
            <w:r w:rsidRPr="00B46518">
              <w:rPr>
                <w:rFonts w:ascii="Times New Roman" w:eastAsia="SimSun" w:hAnsi="Times New Roman" w:cs="Times New Roman"/>
                <w:kern w:val="1"/>
                <w:shd w:val="clear" w:color="auto" w:fill="FFFFFF"/>
                <w:lang w:eastAsia="hi-IN" w:bidi="hi-IN"/>
              </w:rPr>
              <w:t xml:space="preserve"> Мандельштама «Я вернулся в мой город, знакомый до слез…». Стихотворения: «Невыразимая печаль», «</w:t>
            </w:r>
            <w:proofErr w:type="spellStart"/>
            <w:r w:rsidRPr="00B46518">
              <w:rPr>
                <w:rFonts w:ascii="Times New Roman" w:eastAsia="SimSun" w:hAnsi="Times New Roman" w:cs="Times New Roman"/>
                <w:kern w:val="1"/>
                <w:shd w:val="clear" w:color="auto" w:fill="FFFFFF"/>
                <w:lang w:eastAsia="hi-IN" w:bidi="hi-IN"/>
              </w:rPr>
              <w:t>Tristia</w:t>
            </w:r>
            <w:proofErr w:type="spellEnd"/>
            <w:r w:rsidRPr="00B46518">
              <w:rPr>
                <w:rFonts w:ascii="Times New Roman" w:eastAsia="SimSun" w:hAnsi="Times New Roman" w:cs="Times New Roman"/>
                <w:kern w:val="1"/>
                <w:shd w:val="clear" w:color="auto" w:fill="FFFFFF"/>
                <w:lang w:eastAsia="hi-IN" w:bidi="hi-IN"/>
              </w:rPr>
              <w:t xml:space="preserve">». </w:t>
            </w:r>
            <w:r w:rsidRPr="00B46518">
              <w:rPr>
                <w:rFonts w:ascii="Times New Roman" w:eastAsia="SimSun" w:hAnsi="Times New Roman" w:cs="Times New Roman"/>
                <w:bCs/>
                <w:kern w:val="1"/>
                <w:lang w:eastAsia="hi-IN" w:bidi="hi-IN"/>
              </w:rPr>
              <w:t xml:space="preserve">Историзм поэтического мышления Мандельштама, ассоциативная манера его письма. Представление о поэте как хранителе культуры. Мифологические и литературные образы в поэзии Мандельштама.  </w:t>
            </w:r>
          </w:p>
          <w:p w:rsidR="00F565E3" w:rsidRPr="00B46518" w:rsidRDefault="00F565E3" w:rsidP="00F565E3">
            <w:pPr>
              <w:tabs>
                <w:tab w:val="left" w:pos="7380"/>
                <w:tab w:val="left" w:pos="8100"/>
              </w:tabs>
              <w:suppressAutoHyphens/>
              <w:autoSpaceDE w:val="0"/>
              <w:autoSpaceDN w:val="0"/>
              <w:adjustRightInd w:val="0"/>
              <w:spacing w:after="75" w:line="240" w:lineRule="auto"/>
              <w:rPr>
                <w:rFonts w:ascii="Times New Roman" w:eastAsia="SimSun" w:hAnsi="Times New Roman" w:cs="Times New Roman"/>
                <w:kern w:val="1"/>
                <w:shd w:val="clear" w:color="auto" w:fill="FFFFFF"/>
                <w:lang w:eastAsia="hi-IN" w:bidi="hi-IN"/>
              </w:rPr>
            </w:pPr>
            <w:r w:rsidRPr="00B46518">
              <w:rPr>
                <w:rFonts w:ascii="Times New Roman" w:eastAsia="SimSun" w:hAnsi="Times New Roman" w:cs="Times New Roman"/>
                <w:b/>
                <w:bCs/>
                <w:kern w:val="1"/>
                <w:shd w:val="clear" w:color="auto" w:fill="FFFFFF"/>
                <w:lang w:eastAsia="hi-IN" w:bidi="hi-IN"/>
              </w:rPr>
              <w:t xml:space="preserve">Жизнь и </w:t>
            </w:r>
            <w:proofErr w:type="gramStart"/>
            <w:r w:rsidRPr="00B46518">
              <w:rPr>
                <w:rFonts w:ascii="Times New Roman" w:eastAsia="SimSun" w:hAnsi="Times New Roman" w:cs="Times New Roman"/>
                <w:b/>
                <w:bCs/>
                <w:kern w:val="1"/>
                <w:shd w:val="clear" w:color="auto" w:fill="FFFFFF"/>
                <w:lang w:eastAsia="hi-IN" w:bidi="hi-IN"/>
              </w:rPr>
              <w:t>творчество  А.</w:t>
            </w:r>
            <w:proofErr w:type="gramEnd"/>
            <w:r w:rsidRPr="00B46518">
              <w:rPr>
                <w:rFonts w:ascii="Times New Roman" w:eastAsia="SimSun" w:hAnsi="Times New Roman" w:cs="Times New Roman"/>
                <w:b/>
                <w:bCs/>
                <w:kern w:val="1"/>
                <w:shd w:val="clear" w:color="auto" w:fill="FFFFFF"/>
                <w:lang w:eastAsia="hi-IN" w:bidi="hi-IN"/>
              </w:rPr>
              <w:t xml:space="preserve"> А. </w:t>
            </w:r>
            <w:proofErr w:type="spellStart"/>
            <w:r w:rsidRPr="00B46518">
              <w:rPr>
                <w:rFonts w:ascii="Times New Roman" w:eastAsia="SimSun" w:hAnsi="Times New Roman" w:cs="Times New Roman"/>
                <w:b/>
                <w:bCs/>
                <w:kern w:val="1"/>
                <w:shd w:val="clear" w:color="auto" w:fill="FFFFFF"/>
                <w:lang w:eastAsia="hi-IN" w:bidi="hi-IN"/>
              </w:rPr>
              <w:t>Ахматовой</w:t>
            </w:r>
            <w:r w:rsidRPr="00B46518">
              <w:rPr>
                <w:rFonts w:ascii="Times New Roman" w:eastAsia="SimSun" w:hAnsi="Times New Roman" w:cs="Times New Roman"/>
                <w:kern w:val="1"/>
                <w:lang w:eastAsia="hi-IN" w:bidi="hi-IN"/>
              </w:rPr>
              <w:t>.</w:t>
            </w:r>
            <w:r w:rsidRPr="00B46518">
              <w:rPr>
                <w:rFonts w:ascii="Times New Roman" w:eastAsia="SimSun" w:hAnsi="Times New Roman" w:cs="Times New Roman"/>
                <w:kern w:val="1"/>
                <w:shd w:val="clear" w:color="auto" w:fill="FFFFFF"/>
                <w:lang w:eastAsia="hi-IN" w:bidi="hi-IN"/>
              </w:rPr>
              <w:t>Стихотворения</w:t>
            </w:r>
            <w:proofErr w:type="spellEnd"/>
            <w:r w:rsidRPr="00B46518">
              <w:rPr>
                <w:rFonts w:ascii="Times New Roman" w:eastAsia="SimSun" w:hAnsi="Times New Roman" w:cs="Times New Roman"/>
                <w:kern w:val="1"/>
                <w:shd w:val="clear" w:color="auto" w:fill="FFFFFF"/>
                <w:lang w:eastAsia="hi-IN" w:bidi="hi-IN"/>
              </w:rPr>
              <w:t xml:space="preserve"> </w:t>
            </w:r>
            <w:proofErr w:type="spellStart"/>
            <w:r w:rsidRPr="00B46518">
              <w:rPr>
                <w:rFonts w:ascii="Times New Roman" w:eastAsia="SimSun" w:hAnsi="Times New Roman" w:cs="Times New Roman"/>
                <w:kern w:val="1"/>
                <w:shd w:val="clear" w:color="auto" w:fill="FFFFFF"/>
                <w:lang w:eastAsia="hi-IN" w:bidi="hi-IN"/>
              </w:rPr>
              <w:t>А.А.Ахматовой</w:t>
            </w:r>
            <w:proofErr w:type="spellEnd"/>
            <w:r w:rsidRPr="00B46518">
              <w:rPr>
                <w:rFonts w:ascii="Times New Roman" w:eastAsia="SimSun" w:hAnsi="Times New Roman" w:cs="Times New Roman"/>
                <w:kern w:val="1"/>
                <w:shd w:val="clear" w:color="auto" w:fill="FFFFFF"/>
                <w:lang w:eastAsia="hi-IN" w:bidi="hi-IN"/>
              </w:rPr>
              <w:t xml:space="preserve">: «Песня последней встречи», «Сжала руки под темной вуалью…», «Мне ни к чему одические рати…», «Мне голос был. Он звал </w:t>
            </w:r>
            <w:proofErr w:type="spellStart"/>
            <w:r w:rsidRPr="00B46518">
              <w:rPr>
                <w:rFonts w:ascii="Times New Roman" w:eastAsia="SimSun" w:hAnsi="Times New Roman" w:cs="Times New Roman"/>
                <w:kern w:val="1"/>
                <w:shd w:val="clear" w:color="auto" w:fill="FFFFFF"/>
                <w:lang w:eastAsia="hi-IN" w:bidi="hi-IN"/>
              </w:rPr>
              <w:t>утешно</w:t>
            </w:r>
            <w:proofErr w:type="spellEnd"/>
            <w:r w:rsidRPr="00B46518">
              <w:rPr>
                <w:rFonts w:ascii="Times New Roman" w:eastAsia="SimSun" w:hAnsi="Times New Roman" w:cs="Times New Roman"/>
                <w:kern w:val="1"/>
                <w:shd w:val="clear" w:color="auto" w:fill="FFFFFF"/>
                <w:lang w:eastAsia="hi-IN" w:bidi="hi-IN"/>
              </w:rPr>
              <w:t xml:space="preserve">…», «Родная земля». </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B46518">
              <w:rPr>
                <w:rFonts w:ascii="Times New Roman" w:eastAsia="SimSun" w:hAnsi="Times New Roman" w:cs="Times New Roman"/>
                <w:kern w:val="1"/>
                <w:shd w:val="clear" w:color="auto" w:fill="FFFFFF"/>
                <w:lang w:eastAsia="hi-IN" w:bidi="hi-IN"/>
              </w:rPr>
              <w:t xml:space="preserve">Стихотворения </w:t>
            </w:r>
            <w:proofErr w:type="spellStart"/>
            <w:r w:rsidRPr="00B46518">
              <w:rPr>
                <w:rFonts w:ascii="Times New Roman" w:eastAsia="SimSun" w:hAnsi="Times New Roman" w:cs="Times New Roman"/>
                <w:kern w:val="1"/>
                <w:shd w:val="clear" w:color="auto" w:fill="FFFFFF"/>
                <w:lang w:eastAsia="hi-IN" w:bidi="hi-IN"/>
              </w:rPr>
              <w:t>А.А.Ахматовой</w:t>
            </w:r>
            <w:proofErr w:type="spellEnd"/>
            <w:r w:rsidRPr="00B46518">
              <w:rPr>
                <w:rFonts w:ascii="Times New Roman" w:eastAsia="SimSun" w:hAnsi="Times New Roman" w:cs="Times New Roman"/>
                <w:kern w:val="1"/>
                <w:shd w:val="clear" w:color="auto" w:fill="FFFFFF"/>
                <w:lang w:eastAsia="hi-IN" w:bidi="hi-IN"/>
              </w:rPr>
              <w:t xml:space="preserve">: </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B46518">
              <w:rPr>
                <w:rFonts w:ascii="Times New Roman" w:eastAsia="SimSun" w:hAnsi="Times New Roman" w:cs="Times New Roman"/>
                <w:kern w:val="1"/>
                <w:shd w:val="clear" w:color="auto" w:fill="FFFFFF"/>
                <w:lang w:eastAsia="hi-IN" w:bidi="hi-IN"/>
              </w:rPr>
              <w:t>«Я научилась просто, мудро жить…», «Бывает так: какая-то истома…».</w:t>
            </w:r>
          </w:p>
          <w:p w:rsidR="00F565E3" w:rsidRPr="00B46518" w:rsidRDefault="00F565E3" w:rsidP="00F565E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 xml:space="preserve">Отражение в лирике Ахматовой глубины человеческих переживаний. Темы любви и искусства. Патриотизм и гражданственность поэзии Ахматовой. Разговорность интонации и музыкальность стиха. Фольклорные и литературные образы и мотивы в лирике Ахматовой. </w:t>
            </w:r>
          </w:p>
          <w:p w:rsidR="00F565E3" w:rsidRPr="00B46518" w:rsidRDefault="00F565E3" w:rsidP="00F565E3">
            <w:pPr>
              <w:widowControl w:val="0"/>
              <w:spacing w:after="0" w:line="240" w:lineRule="auto"/>
              <w:jc w:val="both"/>
              <w:rPr>
                <w:rFonts w:ascii="Times New Roman" w:eastAsia="Calibri" w:hAnsi="Times New Roman" w:cs="Times New Roman"/>
                <w:lang w:eastAsia="en-US"/>
              </w:rPr>
            </w:pPr>
            <w:r w:rsidRPr="00B46518">
              <w:rPr>
                <w:rFonts w:ascii="Times New Roman" w:eastAsia="SimSun" w:hAnsi="Times New Roman" w:cs="Times New Roman"/>
                <w:kern w:val="1"/>
                <w:shd w:val="clear" w:color="auto" w:fill="FFFFFF"/>
                <w:lang w:eastAsia="hi-IN" w:bidi="hi-IN"/>
              </w:rPr>
              <w:t xml:space="preserve">Поэма </w:t>
            </w:r>
            <w:proofErr w:type="spellStart"/>
            <w:r w:rsidRPr="00B46518">
              <w:rPr>
                <w:rFonts w:ascii="Times New Roman" w:eastAsia="SimSun" w:hAnsi="Times New Roman" w:cs="Times New Roman"/>
                <w:kern w:val="1"/>
                <w:shd w:val="clear" w:color="auto" w:fill="FFFFFF"/>
                <w:lang w:eastAsia="hi-IN" w:bidi="hi-IN"/>
              </w:rPr>
              <w:t>А.А.Ахматовой</w:t>
            </w:r>
            <w:proofErr w:type="spellEnd"/>
            <w:r w:rsidRPr="00B46518">
              <w:rPr>
                <w:rFonts w:ascii="Times New Roman" w:eastAsia="SimSun" w:hAnsi="Times New Roman" w:cs="Times New Roman"/>
                <w:kern w:val="1"/>
                <w:shd w:val="clear" w:color="auto" w:fill="FFFFFF"/>
                <w:lang w:eastAsia="hi-IN" w:bidi="hi-IN"/>
              </w:rPr>
              <w:t xml:space="preserve"> «Реквием». </w:t>
            </w:r>
            <w:r w:rsidRPr="00B46518">
              <w:rPr>
                <w:rFonts w:ascii="Times New Roman" w:eastAsia="SimSun" w:hAnsi="Times New Roman" w:cs="Times New Roman"/>
                <w:kern w:val="1"/>
                <w:lang w:eastAsia="hi-IN" w:bidi="hi-IN"/>
              </w:rPr>
              <w:t>История создания и публикации. Смысл названия поэмы, отражение в ней личной трагедии и народного горя. Библейские мотивы и образы в поэме. Победа исторической памяти над забвением как основной пафос «Реквиема». Особенности жанра и композиции поэмы, роль эпиграфа, посвящения и эпилога</w:t>
            </w:r>
          </w:p>
        </w:tc>
        <w:tc>
          <w:tcPr>
            <w:tcW w:w="1559" w:type="dxa"/>
            <w:tcBorders>
              <w:top w:val="single" w:sz="4" w:space="0" w:color="auto"/>
              <w:right w:val="single" w:sz="4" w:space="0" w:color="auto"/>
            </w:tcBorders>
            <w:shd w:val="clear" w:color="auto" w:fill="auto"/>
          </w:tcPr>
          <w:p w:rsidR="00F565E3" w:rsidRPr="00B46518" w:rsidRDefault="000E276A" w:rsidP="00CA548A">
            <w:pPr>
              <w:keepNext/>
              <w:keepLines/>
              <w:spacing w:before="200" w:after="0" w:line="240" w:lineRule="auto"/>
              <w:jc w:val="center"/>
              <w:outlineLvl w:val="1"/>
              <w:rPr>
                <w:rFonts w:ascii="Times New Roman" w:eastAsia="Times New Roman" w:hAnsi="Times New Roman" w:cs="Times New Roman"/>
                <w:bCs/>
                <w:lang w:eastAsia="en-US"/>
              </w:rPr>
            </w:pPr>
            <w:r w:rsidRPr="00B46518">
              <w:rPr>
                <w:rFonts w:ascii="Times New Roman" w:eastAsia="SimSun" w:hAnsi="Times New Roman" w:cs="Times New Roman"/>
                <w:b/>
                <w:bCs/>
                <w:kern w:val="1"/>
                <w:lang w:eastAsia="hi-IN" w:bidi="hi-IN"/>
              </w:rPr>
              <w:lastRenderedPageBreak/>
              <w:t>38  часов</w:t>
            </w:r>
          </w:p>
        </w:tc>
      </w:tr>
      <w:tr w:rsidR="00F565E3" w:rsidRPr="00B46518" w:rsidTr="00107A43">
        <w:trPr>
          <w:trHeight w:val="206"/>
        </w:trPr>
        <w:tc>
          <w:tcPr>
            <w:tcW w:w="2127" w:type="dxa"/>
            <w:tcBorders>
              <w:top w:val="single" w:sz="6" w:space="0" w:color="auto"/>
              <w:left w:val="single" w:sz="6" w:space="0" w:color="auto"/>
              <w:bottom w:val="single" w:sz="6" w:space="0" w:color="auto"/>
              <w:right w:val="single" w:sz="6" w:space="0" w:color="auto"/>
            </w:tcBorders>
          </w:tcPr>
          <w:p w:rsidR="00F565E3" w:rsidRPr="00B46518" w:rsidRDefault="00F565E3" w:rsidP="000E276A">
            <w:pPr>
              <w:suppressAutoHyphens/>
              <w:autoSpaceDE w:val="0"/>
              <w:autoSpaceDN w:val="0"/>
              <w:adjustRightInd w:val="0"/>
              <w:spacing w:after="0" w:line="240" w:lineRule="auto"/>
              <w:jc w:val="center"/>
              <w:rPr>
                <w:rFonts w:ascii="Times New Roman" w:eastAsia="Calibri" w:hAnsi="Times New Roman" w:cs="Times New Roman"/>
                <w:lang w:eastAsia="en-US"/>
              </w:rPr>
            </w:pPr>
            <w:r w:rsidRPr="00B46518">
              <w:rPr>
                <w:rFonts w:ascii="Times New Roman" w:eastAsia="Times New Roman" w:hAnsi="Times New Roman" w:cs="Times New Roman"/>
                <w:b/>
                <w:kern w:val="1"/>
                <w:lang w:eastAsia="hi-IN" w:bidi="hi-IN"/>
              </w:rPr>
              <w:lastRenderedPageBreak/>
              <w:t xml:space="preserve">Литература  первой  половины </w:t>
            </w:r>
            <w:r w:rsidRPr="00B46518">
              <w:rPr>
                <w:rFonts w:ascii="Times New Roman" w:eastAsia="Times New Roman" w:hAnsi="Times New Roman" w:cs="Times New Roman"/>
                <w:b/>
                <w:kern w:val="1"/>
                <w:lang w:val="en-US" w:eastAsia="hi-IN" w:bidi="hi-IN"/>
              </w:rPr>
              <w:t>XX</w:t>
            </w:r>
            <w:r w:rsidRPr="00B46518">
              <w:rPr>
                <w:rFonts w:ascii="Times New Roman" w:eastAsia="Times New Roman" w:hAnsi="Times New Roman" w:cs="Times New Roman"/>
                <w:b/>
                <w:kern w:val="1"/>
                <w:lang w:eastAsia="hi-IN" w:bidi="hi-IN"/>
              </w:rPr>
              <w:t xml:space="preserve">  века </w:t>
            </w:r>
          </w:p>
        </w:tc>
        <w:tc>
          <w:tcPr>
            <w:tcW w:w="11766" w:type="dxa"/>
            <w:tcBorders>
              <w:top w:val="single" w:sz="6" w:space="0" w:color="auto"/>
              <w:left w:val="single" w:sz="6" w:space="0" w:color="auto"/>
              <w:bottom w:val="single" w:sz="6" w:space="0" w:color="auto"/>
              <w:right w:val="single" w:sz="6" w:space="0" w:color="auto"/>
            </w:tcBorders>
          </w:tcPr>
          <w:p w:rsidR="000E276A" w:rsidRPr="00B46518" w:rsidRDefault="000E276A" w:rsidP="000E276A">
            <w:pPr>
              <w:tabs>
                <w:tab w:val="left" w:pos="7380"/>
                <w:tab w:val="left" w:pos="8100"/>
              </w:tabs>
              <w:suppressAutoHyphens/>
              <w:autoSpaceDE w:val="0"/>
              <w:autoSpaceDN w:val="0"/>
              <w:adjustRightInd w:val="0"/>
              <w:spacing w:after="75" w:line="240" w:lineRule="auto"/>
              <w:rPr>
                <w:rFonts w:ascii="Times New Roman" w:eastAsia="SimSun" w:hAnsi="Times New Roman" w:cs="Times New Roman"/>
                <w:b/>
                <w:bCs/>
                <w:kern w:val="1"/>
                <w:shd w:val="clear" w:color="auto" w:fill="FFFFFF"/>
                <w:lang w:eastAsia="hi-IN" w:bidi="hi-IN"/>
              </w:rPr>
            </w:pPr>
            <w:r w:rsidRPr="00B46518">
              <w:rPr>
                <w:rFonts w:ascii="Times New Roman" w:eastAsia="SimSun" w:hAnsi="Times New Roman" w:cs="Times New Roman"/>
                <w:b/>
                <w:bCs/>
                <w:kern w:val="1"/>
                <w:shd w:val="clear" w:color="auto" w:fill="FFFFFF"/>
                <w:lang w:eastAsia="hi-IN" w:bidi="hi-IN"/>
              </w:rPr>
              <w:t xml:space="preserve">Жизнь и </w:t>
            </w:r>
            <w:proofErr w:type="gramStart"/>
            <w:r w:rsidRPr="00B46518">
              <w:rPr>
                <w:rFonts w:ascii="Times New Roman" w:eastAsia="SimSun" w:hAnsi="Times New Roman" w:cs="Times New Roman"/>
                <w:b/>
                <w:bCs/>
                <w:kern w:val="1"/>
                <w:shd w:val="clear" w:color="auto" w:fill="FFFFFF"/>
                <w:lang w:eastAsia="hi-IN" w:bidi="hi-IN"/>
              </w:rPr>
              <w:t>творчество  Б.</w:t>
            </w:r>
            <w:proofErr w:type="gramEnd"/>
            <w:r w:rsidRPr="00B46518">
              <w:rPr>
                <w:rFonts w:ascii="Times New Roman" w:eastAsia="SimSun" w:hAnsi="Times New Roman" w:cs="Times New Roman"/>
                <w:b/>
                <w:bCs/>
                <w:kern w:val="1"/>
                <w:shd w:val="clear" w:color="auto" w:fill="FFFFFF"/>
                <w:lang w:eastAsia="hi-IN" w:bidi="hi-IN"/>
              </w:rPr>
              <w:t xml:space="preserve"> Л. Пастернака </w:t>
            </w:r>
            <w:r w:rsidRPr="00B46518">
              <w:rPr>
                <w:rFonts w:ascii="Times New Roman" w:eastAsia="SimSun" w:hAnsi="Times New Roman" w:cs="Times New Roman"/>
                <w:kern w:val="1"/>
                <w:lang w:eastAsia="hi-IN" w:bidi="hi-IN"/>
              </w:rPr>
              <w:t>(обзор).</w:t>
            </w:r>
            <w:r w:rsidRPr="00B46518">
              <w:rPr>
                <w:rFonts w:ascii="Times New Roman" w:eastAsia="SimSun" w:hAnsi="Times New Roman" w:cs="Times New Roman"/>
                <w:kern w:val="1"/>
                <w:shd w:val="clear" w:color="auto" w:fill="FFFFFF"/>
                <w:lang w:eastAsia="hi-IN" w:bidi="hi-IN"/>
              </w:rPr>
              <w:t xml:space="preserve">Стихотворения </w:t>
            </w:r>
            <w:proofErr w:type="spellStart"/>
            <w:r w:rsidRPr="00B46518">
              <w:rPr>
                <w:rFonts w:ascii="Times New Roman" w:eastAsia="SimSun" w:hAnsi="Times New Roman" w:cs="Times New Roman"/>
                <w:kern w:val="1"/>
                <w:shd w:val="clear" w:color="auto" w:fill="FFFFFF"/>
                <w:lang w:eastAsia="hi-IN" w:bidi="hi-IN"/>
              </w:rPr>
              <w:t>Б.Л.Пастернака</w:t>
            </w:r>
            <w:proofErr w:type="spellEnd"/>
            <w:r w:rsidRPr="00B46518">
              <w:rPr>
                <w:rFonts w:ascii="Times New Roman" w:eastAsia="SimSun" w:hAnsi="Times New Roman" w:cs="Times New Roman"/>
                <w:kern w:val="1"/>
                <w:shd w:val="clear" w:color="auto" w:fill="FFFFFF"/>
                <w:lang w:eastAsia="hi-IN" w:bidi="hi-IN"/>
              </w:rPr>
              <w:t>: «Февраль. Достать чернил и плакать!..», «Определение поэзии</w:t>
            </w:r>
            <w:proofErr w:type="gramStart"/>
            <w:r w:rsidRPr="00B46518">
              <w:rPr>
                <w:rFonts w:ascii="Times New Roman" w:eastAsia="SimSun" w:hAnsi="Times New Roman" w:cs="Times New Roman"/>
                <w:kern w:val="1"/>
                <w:shd w:val="clear" w:color="auto" w:fill="FFFFFF"/>
                <w:lang w:eastAsia="hi-IN" w:bidi="hi-IN"/>
              </w:rPr>
              <w:t>»,  «</w:t>
            </w:r>
            <w:proofErr w:type="gramEnd"/>
            <w:r w:rsidRPr="00B46518">
              <w:rPr>
                <w:rFonts w:ascii="Times New Roman" w:eastAsia="SimSun" w:hAnsi="Times New Roman" w:cs="Times New Roman"/>
                <w:kern w:val="1"/>
                <w:shd w:val="clear" w:color="auto" w:fill="FFFFFF"/>
                <w:lang w:eastAsia="hi-IN" w:bidi="hi-IN"/>
              </w:rPr>
              <w:t>Во  всем  мне  хочется  дойти…», «Гамлет», «Зимняя ночь».</w:t>
            </w:r>
          </w:p>
          <w:p w:rsidR="000E276A" w:rsidRPr="00B46518" w:rsidRDefault="000E276A" w:rsidP="000E276A">
            <w:pPr>
              <w:suppressAutoHyphens/>
              <w:autoSpaceDE w:val="0"/>
              <w:autoSpaceDN w:val="0"/>
              <w:adjustRightInd w:val="0"/>
              <w:spacing w:after="0" w:line="240" w:lineRule="auto"/>
              <w:jc w:val="both"/>
              <w:rPr>
                <w:rFonts w:ascii="Times New Roman" w:eastAsia="SimSun" w:hAnsi="Times New Roman" w:cs="Times New Roman"/>
                <w:kern w:val="1"/>
                <w:shd w:val="clear" w:color="auto" w:fill="FFFFFF"/>
                <w:lang w:eastAsia="hi-IN" w:bidi="hi-IN"/>
              </w:rPr>
            </w:pPr>
            <w:r w:rsidRPr="00B46518">
              <w:rPr>
                <w:rFonts w:ascii="Times New Roman" w:eastAsia="SimSun" w:hAnsi="Times New Roman" w:cs="Times New Roman"/>
                <w:kern w:val="1"/>
                <w:shd w:val="clear" w:color="auto" w:fill="FFFFFF"/>
                <w:lang w:eastAsia="hi-IN" w:bidi="hi-IN"/>
              </w:rPr>
              <w:t>Роман «Доктор Живаго» (обзор).</w:t>
            </w:r>
          </w:p>
          <w:p w:rsidR="000E276A" w:rsidRPr="00B46518" w:rsidRDefault="000E276A" w:rsidP="000E276A">
            <w:pPr>
              <w:suppressAutoHyphens/>
              <w:autoSpaceDE w:val="0"/>
              <w:autoSpaceDN w:val="0"/>
              <w:adjustRightInd w:val="0"/>
              <w:spacing w:after="0" w:line="240" w:lineRule="auto"/>
              <w:jc w:val="both"/>
              <w:rPr>
                <w:rFonts w:ascii="Times New Roman" w:eastAsia="SimSun" w:hAnsi="Times New Roman" w:cs="Times New Roman"/>
                <w:bCs/>
                <w:kern w:val="1"/>
                <w:shd w:val="clear" w:color="auto" w:fill="FFFFFF"/>
                <w:lang w:eastAsia="hi-IN" w:bidi="hi-IN"/>
              </w:rPr>
            </w:pPr>
            <w:r w:rsidRPr="00B46518">
              <w:rPr>
                <w:rFonts w:ascii="Times New Roman" w:eastAsia="SimSun" w:hAnsi="Times New Roman" w:cs="Times New Roman"/>
                <w:bCs/>
                <w:kern w:val="1"/>
                <w:shd w:val="clear" w:color="auto" w:fill="FFFFFF"/>
                <w:lang w:eastAsia="hi-IN" w:bidi="hi-IN"/>
              </w:rPr>
              <w:t xml:space="preserve">История создания и публикации романа. Цикл «Стихотворения Юрия Живаго» и его связь с общей проблематикой романа. </w:t>
            </w:r>
          </w:p>
          <w:p w:rsidR="000E276A" w:rsidRPr="00B46518" w:rsidRDefault="000E276A" w:rsidP="000E276A">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proofErr w:type="gramStart"/>
            <w:r w:rsidRPr="00B46518">
              <w:rPr>
                <w:rFonts w:ascii="Times New Roman" w:eastAsia="SimSun" w:hAnsi="Times New Roman" w:cs="Times New Roman"/>
                <w:kern w:val="1"/>
                <w:shd w:val="clear" w:color="auto" w:fill="FFFFFF"/>
                <w:lang w:eastAsia="hi-IN" w:bidi="hi-IN"/>
              </w:rPr>
              <w:t>Стихотворения  Б.</w:t>
            </w:r>
            <w:proofErr w:type="gramEnd"/>
            <w:r w:rsidRPr="00B46518">
              <w:rPr>
                <w:rFonts w:ascii="Times New Roman" w:eastAsia="SimSun" w:hAnsi="Times New Roman" w:cs="Times New Roman"/>
                <w:kern w:val="1"/>
                <w:shd w:val="clear" w:color="auto" w:fill="FFFFFF"/>
                <w:lang w:eastAsia="hi-IN" w:bidi="hi-IN"/>
              </w:rPr>
              <w:t xml:space="preserve"> Л. Пастернака: «Снег идет», «Быть знаменитым некрасиво…».</w:t>
            </w:r>
          </w:p>
          <w:p w:rsidR="000E276A" w:rsidRPr="00B46518" w:rsidRDefault="000E276A" w:rsidP="000E276A">
            <w:pPr>
              <w:suppressAutoHyphens/>
              <w:autoSpaceDE w:val="0"/>
              <w:autoSpaceDN w:val="0"/>
              <w:adjustRightInd w:val="0"/>
              <w:spacing w:after="0" w:line="240" w:lineRule="auto"/>
              <w:jc w:val="both"/>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Поэтическая эволюция Пастернака: от сложности языка к простоте поэтического слова. Тема поэта и поэзии (искусство и ответственность, поэзия и действительность, судьба художника и его роковая обреченность на страдания).</w:t>
            </w:r>
          </w:p>
          <w:p w:rsidR="000E276A" w:rsidRPr="00B46518" w:rsidRDefault="000E276A" w:rsidP="000E276A">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 xml:space="preserve">Философская глубина лирики </w:t>
            </w:r>
            <w:proofErr w:type="spellStart"/>
            <w:r w:rsidRPr="00B46518">
              <w:rPr>
                <w:rFonts w:ascii="Times New Roman" w:eastAsia="SimSun" w:hAnsi="Times New Roman" w:cs="Times New Roman"/>
                <w:kern w:val="1"/>
                <w:lang w:eastAsia="hi-IN" w:bidi="hi-IN"/>
              </w:rPr>
              <w:t>Б.Л.Пастернака</w:t>
            </w:r>
            <w:proofErr w:type="spellEnd"/>
            <w:r w:rsidRPr="00B46518">
              <w:rPr>
                <w:rFonts w:ascii="Times New Roman" w:eastAsia="SimSun" w:hAnsi="Times New Roman" w:cs="Times New Roman"/>
                <w:kern w:val="1"/>
                <w:lang w:eastAsia="hi-IN" w:bidi="hi-IN"/>
              </w:rPr>
              <w:t xml:space="preserve">. Тема человека и природы. Сложность настроения лирического героя. </w:t>
            </w:r>
          </w:p>
          <w:p w:rsidR="000E276A" w:rsidRPr="00B46518" w:rsidRDefault="000E276A" w:rsidP="000E276A">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Соединение патетической интонации и разговорного языка.</w:t>
            </w:r>
          </w:p>
          <w:p w:rsidR="000E276A" w:rsidRPr="00B46518" w:rsidRDefault="000E276A" w:rsidP="000E276A">
            <w:pPr>
              <w:tabs>
                <w:tab w:val="left" w:pos="7380"/>
                <w:tab w:val="left" w:pos="8100"/>
              </w:tabs>
              <w:suppressAutoHyphens/>
              <w:autoSpaceDE w:val="0"/>
              <w:autoSpaceDN w:val="0"/>
              <w:adjustRightInd w:val="0"/>
              <w:spacing w:after="75"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b/>
                <w:bCs/>
                <w:kern w:val="1"/>
                <w:shd w:val="clear" w:color="auto" w:fill="FFFFFF"/>
                <w:lang w:eastAsia="hi-IN" w:bidi="hi-IN"/>
              </w:rPr>
              <w:t xml:space="preserve">Жизнь и </w:t>
            </w:r>
            <w:proofErr w:type="gramStart"/>
            <w:r w:rsidRPr="00B46518">
              <w:rPr>
                <w:rFonts w:ascii="Times New Roman" w:eastAsia="SimSun" w:hAnsi="Times New Roman" w:cs="Times New Roman"/>
                <w:b/>
                <w:bCs/>
                <w:kern w:val="1"/>
                <w:shd w:val="clear" w:color="auto" w:fill="FFFFFF"/>
                <w:lang w:eastAsia="hi-IN" w:bidi="hi-IN"/>
              </w:rPr>
              <w:t>творчество  М.</w:t>
            </w:r>
            <w:proofErr w:type="gramEnd"/>
            <w:r w:rsidRPr="00B46518">
              <w:rPr>
                <w:rFonts w:ascii="Times New Roman" w:eastAsia="SimSun" w:hAnsi="Times New Roman" w:cs="Times New Roman"/>
                <w:b/>
                <w:bCs/>
                <w:kern w:val="1"/>
                <w:shd w:val="clear" w:color="auto" w:fill="FFFFFF"/>
                <w:lang w:eastAsia="hi-IN" w:bidi="hi-IN"/>
              </w:rPr>
              <w:t xml:space="preserve"> А. Булгакова (обзор). </w:t>
            </w:r>
            <w:r w:rsidRPr="00B46518">
              <w:rPr>
                <w:rFonts w:ascii="Times New Roman" w:eastAsia="SimSun" w:hAnsi="Times New Roman" w:cs="Times New Roman"/>
                <w:kern w:val="1"/>
                <w:shd w:val="clear" w:color="auto" w:fill="FFFFFF"/>
                <w:lang w:eastAsia="hi-IN" w:bidi="hi-IN"/>
              </w:rPr>
              <w:t xml:space="preserve">Роман «Белая </w:t>
            </w:r>
            <w:proofErr w:type="spellStart"/>
            <w:r w:rsidRPr="00B46518">
              <w:rPr>
                <w:rFonts w:ascii="Times New Roman" w:eastAsia="SimSun" w:hAnsi="Times New Roman" w:cs="Times New Roman"/>
                <w:kern w:val="1"/>
                <w:shd w:val="clear" w:color="auto" w:fill="FFFFFF"/>
                <w:lang w:eastAsia="hi-IN" w:bidi="hi-IN"/>
              </w:rPr>
              <w:t>гвардия</w:t>
            </w:r>
            <w:proofErr w:type="gramStart"/>
            <w:r w:rsidRPr="00B46518">
              <w:rPr>
                <w:rFonts w:ascii="Times New Roman" w:eastAsia="SimSun" w:hAnsi="Times New Roman" w:cs="Times New Roman"/>
                <w:kern w:val="1"/>
                <w:shd w:val="clear" w:color="auto" w:fill="FFFFFF"/>
                <w:lang w:eastAsia="hi-IN" w:bidi="hi-IN"/>
              </w:rPr>
              <w:t>».</w:t>
            </w:r>
            <w:r w:rsidRPr="00B46518">
              <w:rPr>
                <w:rFonts w:ascii="Times New Roman" w:eastAsia="SimSun" w:hAnsi="Times New Roman" w:cs="Times New Roman"/>
                <w:kern w:val="1"/>
                <w:lang w:eastAsia="hi-IN" w:bidi="hi-IN"/>
              </w:rPr>
              <w:t>История</w:t>
            </w:r>
            <w:proofErr w:type="spellEnd"/>
            <w:proofErr w:type="gramEnd"/>
            <w:r w:rsidRPr="00B46518">
              <w:rPr>
                <w:rFonts w:ascii="Times New Roman" w:eastAsia="SimSun" w:hAnsi="Times New Roman" w:cs="Times New Roman"/>
                <w:kern w:val="1"/>
                <w:lang w:eastAsia="hi-IN" w:bidi="hi-IN"/>
              </w:rPr>
              <w:t xml:space="preserve"> создания романа. Своеобразие жанра и композиции. Развитие традиций русской классической литературы в романе. Роль эпиграфа. Система образов-персонажей. Образы Города и </w:t>
            </w:r>
            <w:r w:rsidRPr="00B46518">
              <w:rPr>
                <w:rFonts w:ascii="Times New Roman" w:eastAsia="SimSun" w:hAnsi="Times New Roman" w:cs="Times New Roman"/>
                <w:caps/>
                <w:kern w:val="1"/>
                <w:lang w:eastAsia="hi-IN" w:bidi="hi-IN"/>
              </w:rPr>
              <w:t>д</w:t>
            </w:r>
            <w:r w:rsidRPr="00B46518">
              <w:rPr>
                <w:rFonts w:ascii="Times New Roman" w:eastAsia="SimSun" w:hAnsi="Times New Roman" w:cs="Times New Roman"/>
                <w:kern w:val="1"/>
                <w:lang w:eastAsia="hi-IN" w:bidi="hi-IN"/>
              </w:rPr>
              <w:t xml:space="preserve">ома. Эпическая широта, сатирическое начало и лирические раздумья повествователя в романе. Библейские мотивы и образы. Проблема нравственного выбора в романе. Смысл финала романа. </w:t>
            </w:r>
          </w:p>
          <w:p w:rsidR="000E276A" w:rsidRPr="00B46518" w:rsidRDefault="000E276A" w:rsidP="000E276A">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shd w:val="clear" w:color="auto" w:fill="FFFFFF"/>
                <w:lang w:eastAsia="hi-IN" w:bidi="hi-IN"/>
              </w:rPr>
              <w:t xml:space="preserve">Роман </w:t>
            </w:r>
            <w:proofErr w:type="spellStart"/>
            <w:r w:rsidRPr="00B46518">
              <w:rPr>
                <w:rFonts w:ascii="Times New Roman" w:eastAsia="SimSun" w:hAnsi="Times New Roman" w:cs="Times New Roman"/>
                <w:kern w:val="1"/>
                <w:shd w:val="clear" w:color="auto" w:fill="FFFFFF"/>
                <w:lang w:eastAsia="hi-IN" w:bidi="hi-IN"/>
              </w:rPr>
              <w:t>М.А.Булгакова</w:t>
            </w:r>
            <w:proofErr w:type="spellEnd"/>
            <w:r w:rsidRPr="00B46518">
              <w:rPr>
                <w:rFonts w:ascii="Times New Roman" w:eastAsia="SimSun" w:hAnsi="Times New Roman" w:cs="Times New Roman"/>
                <w:kern w:val="1"/>
                <w:shd w:val="clear" w:color="auto" w:fill="FFFFFF"/>
                <w:lang w:eastAsia="hi-IN" w:bidi="hi-IN"/>
              </w:rPr>
              <w:t xml:space="preserve"> «Мастер и Маргарита». </w:t>
            </w:r>
            <w:r w:rsidRPr="00B46518">
              <w:rPr>
                <w:rFonts w:ascii="Times New Roman" w:eastAsia="SimSun" w:hAnsi="Times New Roman" w:cs="Times New Roman"/>
                <w:kern w:val="1"/>
                <w:lang w:eastAsia="hi-IN" w:bidi="hi-IN"/>
              </w:rPr>
              <w:t xml:space="preserve">История создания и публикации романа. Своеобразие жанра и композиции романа. Роль эпиграфа. Эпическая широта и сатирическое начало в романе. Сочетание реальности и фантастики. Москва и </w:t>
            </w:r>
            <w:proofErr w:type="spellStart"/>
            <w:r w:rsidRPr="00B46518">
              <w:rPr>
                <w:rFonts w:ascii="Times New Roman" w:eastAsia="SimSun" w:hAnsi="Times New Roman" w:cs="Times New Roman"/>
                <w:kern w:val="1"/>
                <w:lang w:eastAsia="hi-IN" w:bidi="hi-IN"/>
              </w:rPr>
              <w:t>Ершалаим</w:t>
            </w:r>
            <w:proofErr w:type="spellEnd"/>
            <w:r w:rsidRPr="00B46518">
              <w:rPr>
                <w:rFonts w:ascii="Times New Roman" w:eastAsia="SimSun" w:hAnsi="Times New Roman" w:cs="Times New Roman"/>
                <w:kern w:val="1"/>
                <w:lang w:eastAsia="hi-IN" w:bidi="hi-IN"/>
              </w:rPr>
              <w:t xml:space="preserve">. Образы </w:t>
            </w:r>
            <w:proofErr w:type="spellStart"/>
            <w:r w:rsidRPr="00B46518">
              <w:rPr>
                <w:rFonts w:ascii="Times New Roman" w:eastAsia="SimSun" w:hAnsi="Times New Roman" w:cs="Times New Roman"/>
                <w:kern w:val="1"/>
                <w:lang w:eastAsia="hi-IN" w:bidi="hi-IN"/>
              </w:rPr>
              <w:t>Воланда</w:t>
            </w:r>
            <w:proofErr w:type="spellEnd"/>
            <w:r w:rsidRPr="00B46518">
              <w:rPr>
                <w:rFonts w:ascii="Times New Roman" w:eastAsia="SimSun" w:hAnsi="Times New Roman" w:cs="Times New Roman"/>
                <w:kern w:val="1"/>
                <w:lang w:eastAsia="hi-IN" w:bidi="hi-IN"/>
              </w:rPr>
              <w:t xml:space="preserve"> и его свиты. Библейские мотивы и образы в романе.</w:t>
            </w:r>
          </w:p>
          <w:p w:rsidR="000E276A" w:rsidRPr="00B46518" w:rsidRDefault="000E276A" w:rsidP="000E276A">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B46518">
              <w:rPr>
                <w:rFonts w:ascii="Times New Roman" w:eastAsia="SimSun" w:hAnsi="Times New Roman" w:cs="Times New Roman"/>
                <w:kern w:val="1"/>
                <w:shd w:val="clear" w:color="auto" w:fill="FFFFFF"/>
                <w:lang w:eastAsia="hi-IN" w:bidi="hi-IN"/>
              </w:rPr>
              <w:t xml:space="preserve">Образная система в романе </w:t>
            </w:r>
            <w:proofErr w:type="spellStart"/>
            <w:r w:rsidRPr="00B46518">
              <w:rPr>
                <w:rFonts w:ascii="Times New Roman" w:eastAsia="SimSun" w:hAnsi="Times New Roman" w:cs="Times New Roman"/>
                <w:kern w:val="1"/>
                <w:shd w:val="clear" w:color="auto" w:fill="FFFFFF"/>
                <w:lang w:eastAsia="hi-IN" w:bidi="hi-IN"/>
              </w:rPr>
              <w:t>М.А.Булгакова</w:t>
            </w:r>
            <w:proofErr w:type="spellEnd"/>
            <w:r w:rsidRPr="00B46518">
              <w:rPr>
                <w:rFonts w:ascii="Times New Roman" w:eastAsia="SimSun" w:hAnsi="Times New Roman" w:cs="Times New Roman"/>
                <w:kern w:val="1"/>
                <w:shd w:val="clear" w:color="auto" w:fill="FFFFFF"/>
                <w:lang w:eastAsia="hi-IN" w:bidi="hi-IN"/>
              </w:rPr>
              <w:t xml:space="preserve"> «Мастер и Маргарита».</w:t>
            </w:r>
          </w:p>
          <w:p w:rsidR="000E276A" w:rsidRPr="00B46518" w:rsidRDefault="000E276A" w:rsidP="000E276A">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 xml:space="preserve">Человеческое и божественное в облике </w:t>
            </w:r>
            <w:proofErr w:type="spellStart"/>
            <w:r w:rsidRPr="00B46518">
              <w:rPr>
                <w:rFonts w:ascii="Times New Roman" w:eastAsia="SimSun" w:hAnsi="Times New Roman" w:cs="Times New Roman"/>
                <w:kern w:val="1"/>
                <w:lang w:eastAsia="hi-IN" w:bidi="hi-IN"/>
              </w:rPr>
              <w:t>Иешуа</w:t>
            </w:r>
            <w:proofErr w:type="spellEnd"/>
            <w:r w:rsidRPr="00B46518">
              <w:rPr>
                <w:rFonts w:ascii="Times New Roman" w:eastAsia="SimSun" w:hAnsi="Times New Roman" w:cs="Times New Roman"/>
                <w:kern w:val="1"/>
                <w:lang w:eastAsia="hi-IN" w:bidi="hi-IN"/>
              </w:rPr>
              <w:t xml:space="preserve">. Фигура Понтия Пилата и тема совести. Проблема нравственного выбора в романе. Изображение любви как высшей духовной ценности. Проблема творчества и судьбы художника. Смысл финальной главы романа. </w:t>
            </w:r>
          </w:p>
          <w:p w:rsidR="000E276A" w:rsidRPr="00B46518" w:rsidRDefault="000E276A" w:rsidP="000E276A">
            <w:pPr>
              <w:suppressAutoHyphens/>
              <w:autoSpaceDE w:val="0"/>
              <w:autoSpaceDN w:val="0"/>
              <w:adjustRightInd w:val="0"/>
              <w:spacing w:after="0" w:line="240" w:lineRule="auto"/>
              <w:rPr>
                <w:rFonts w:ascii="Times New Roman" w:eastAsia="Times New Roman" w:hAnsi="Times New Roman" w:cs="Times New Roman"/>
                <w:kern w:val="1"/>
                <w:lang w:eastAsia="hi-IN" w:bidi="hi-IN"/>
              </w:rPr>
            </w:pPr>
            <w:r w:rsidRPr="00B46518">
              <w:rPr>
                <w:rFonts w:ascii="Times New Roman" w:eastAsia="Times New Roman" w:hAnsi="Times New Roman" w:cs="Times New Roman"/>
                <w:b/>
                <w:kern w:val="1"/>
                <w:lang w:eastAsia="hi-IN" w:bidi="hi-IN"/>
              </w:rPr>
              <w:t xml:space="preserve">Жизнь и творчество </w:t>
            </w:r>
            <w:proofErr w:type="spellStart"/>
            <w:r w:rsidRPr="00B46518">
              <w:rPr>
                <w:rFonts w:ascii="Times New Roman" w:eastAsia="Times New Roman" w:hAnsi="Times New Roman" w:cs="Times New Roman"/>
                <w:b/>
                <w:kern w:val="1"/>
                <w:lang w:eastAsia="hi-IN" w:bidi="hi-IN"/>
              </w:rPr>
              <w:t>И.Э.Бабеля</w:t>
            </w:r>
            <w:proofErr w:type="spellEnd"/>
            <w:r w:rsidRPr="00B46518">
              <w:rPr>
                <w:rFonts w:ascii="Times New Roman" w:eastAsia="Times New Roman" w:hAnsi="Times New Roman" w:cs="Times New Roman"/>
                <w:b/>
                <w:kern w:val="1"/>
                <w:lang w:eastAsia="hi-IN" w:bidi="hi-IN"/>
              </w:rPr>
              <w:t xml:space="preserve">. Рассказы </w:t>
            </w:r>
            <w:proofErr w:type="spellStart"/>
            <w:proofErr w:type="gramStart"/>
            <w:r w:rsidRPr="00B46518">
              <w:rPr>
                <w:rFonts w:ascii="Times New Roman" w:eastAsia="Times New Roman" w:hAnsi="Times New Roman" w:cs="Times New Roman"/>
                <w:b/>
                <w:kern w:val="1"/>
                <w:lang w:eastAsia="hi-IN" w:bidi="hi-IN"/>
              </w:rPr>
              <w:t>И.Э.Бабеля</w:t>
            </w:r>
            <w:proofErr w:type="spellEnd"/>
            <w:r w:rsidRPr="00B46518">
              <w:rPr>
                <w:rFonts w:ascii="Times New Roman" w:eastAsia="Times New Roman" w:hAnsi="Times New Roman" w:cs="Times New Roman"/>
                <w:kern w:val="1"/>
                <w:lang w:eastAsia="hi-IN" w:bidi="hi-IN"/>
              </w:rPr>
              <w:t xml:space="preserve">  «</w:t>
            </w:r>
            <w:proofErr w:type="gramEnd"/>
            <w:r w:rsidRPr="00B46518">
              <w:rPr>
                <w:rFonts w:ascii="Times New Roman" w:eastAsia="Times New Roman" w:hAnsi="Times New Roman" w:cs="Times New Roman"/>
                <w:kern w:val="1"/>
                <w:lang w:eastAsia="hi-IN" w:bidi="hi-IN"/>
              </w:rPr>
              <w:t>Мой первый гусь», «Соль».  Проблематика и особенности поэтики и прозы Бабеля. Изображение событий Гражданской войны в книге рассказов «Конармия». Сочетание трагического и комического, прекрасного и безобразного в рассказах Бабеля.</w:t>
            </w:r>
          </w:p>
          <w:p w:rsidR="000E276A" w:rsidRPr="00B46518" w:rsidRDefault="000E276A" w:rsidP="000E276A">
            <w:pPr>
              <w:tabs>
                <w:tab w:val="left" w:pos="7380"/>
                <w:tab w:val="left" w:pos="8100"/>
              </w:tabs>
              <w:suppressAutoHyphens/>
              <w:autoSpaceDE w:val="0"/>
              <w:autoSpaceDN w:val="0"/>
              <w:adjustRightInd w:val="0"/>
              <w:spacing w:after="75"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b/>
                <w:bCs/>
                <w:kern w:val="1"/>
                <w:shd w:val="clear" w:color="auto" w:fill="FFFFFF"/>
                <w:lang w:eastAsia="hi-IN" w:bidi="hi-IN"/>
              </w:rPr>
              <w:t xml:space="preserve">Жизнь и </w:t>
            </w:r>
            <w:proofErr w:type="gramStart"/>
            <w:r w:rsidRPr="00B46518">
              <w:rPr>
                <w:rFonts w:ascii="Times New Roman" w:eastAsia="SimSun" w:hAnsi="Times New Roman" w:cs="Times New Roman"/>
                <w:b/>
                <w:bCs/>
                <w:kern w:val="1"/>
                <w:shd w:val="clear" w:color="auto" w:fill="FFFFFF"/>
                <w:lang w:eastAsia="hi-IN" w:bidi="hi-IN"/>
              </w:rPr>
              <w:t>творчество  А.</w:t>
            </w:r>
            <w:proofErr w:type="gramEnd"/>
            <w:r w:rsidRPr="00B46518">
              <w:rPr>
                <w:rFonts w:ascii="Times New Roman" w:eastAsia="SimSun" w:hAnsi="Times New Roman" w:cs="Times New Roman"/>
                <w:b/>
                <w:bCs/>
                <w:kern w:val="1"/>
                <w:shd w:val="clear" w:color="auto" w:fill="FFFFFF"/>
                <w:lang w:eastAsia="hi-IN" w:bidi="hi-IN"/>
              </w:rPr>
              <w:t xml:space="preserve"> П. Платонова. </w:t>
            </w:r>
            <w:r w:rsidRPr="00B46518">
              <w:rPr>
                <w:rFonts w:ascii="Times New Roman" w:eastAsia="SimSun" w:hAnsi="Times New Roman" w:cs="Times New Roman"/>
                <w:bCs/>
                <w:kern w:val="1"/>
                <w:lang w:eastAsia="hi-IN" w:bidi="hi-IN"/>
              </w:rPr>
              <w:t>Повесть «</w:t>
            </w:r>
            <w:proofErr w:type="spellStart"/>
            <w:r w:rsidRPr="00B46518">
              <w:rPr>
                <w:rFonts w:ascii="Times New Roman" w:eastAsia="SimSun" w:hAnsi="Times New Roman" w:cs="Times New Roman"/>
                <w:bCs/>
                <w:kern w:val="1"/>
                <w:lang w:eastAsia="hi-IN" w:bidi="hi-IN"/>
              </w:rPr>
              <w:t>Котлован</w:t>
            </w:r>
            <w:proofErr w:type="gramStart"/>
            <w:r w:rsidRPr="00B46518">
              <w:rPr>
                <w:rFonts w:ascii="Times New Roman" w:eastAsia="SimSun" w:hAnsi="Times New Roman" w:cs="Times New Roman"/>
                <w:bCs/>
                <w:kern w:val="1"/>
                <w:shd w:val="clear" w:color="auto" w:fill="FFFFFF"/>
                <w:lang w:eastAsia="hi-IN" w:bidi="hi-IN"/>
              </w:rPr>
              <w:t>»</w:t>
            </w:r>
            <w:r w:rsidRPr="00B46518">
              <w:rPr>
                <w:rFonts w:ascii="Times New Roman" w:eastAsia="SimSun" w:hAnsi="Times New Roman" w:cs="Times New Roman"/>
                <w:bCs/>
                <w:kern w:val="1"/>
                <w:lang w:eastAsia="hi-IN" w:bidi="hi-IN"/>
              </w:rPr>
              <w:t>.</w:t>
            </w:r>
            <w:r w:rsidRPr="00B46518">
              <w:rPr>
                <w:rFonts w:ascii="Times New Roman" w:eastAsia="SimSun" w:hAnsi="Times New Roman" w:cs="Times New Roman"/>
                <w:kern w:val="1"/>
                <w:lang w:eastAsia="hi-IN" w:bidi="hi-IN"/>
              </w:rPr>
              <w:t>Традиции</w:t>
            </w:r>
            <w:proofErr w:type="spellEnd"/>
            <w:proofErr w:type="gramEnd"/>
            <w:r w:rsidRPr="00B46518">
              <w:rPr>
                <w:rFonts w:ascii="Times New Roman" w:eastAsia="SimSun" w:hAnsi="Times New Roman" w:cs="Times New Roman"/>
                <w:kern w:val="1"/>
                <w:lang w:eastAsia="hi-IN" w:bidi="hi-IN"/>
              </w:rPr>
              <w:t xml:space="preserve"> Салтыкова-Щедрина в прозе Платонова. Высокий пафос и острая сатира в «Котловане». Утопические идеи «общей жизни» как основа сюжета повести. «Непростые» простые герои Платонова.  Тема смерти в повести. Самобытность языка и стиля писателя.</w:t>
            </w:r>
          </w:p>
          <w:p w:rsidR="000E276A" w:rsidRPr="00B46518" w:rsidRDefault="000E276A" w:rsidP="000E276A">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 xml:space="preserve">Утопические идеи «общей жизни» как основа сюжета повести </w:t>
            </w:r>
            <w:proofErr w:type="spellStart"/>
            <w:r w:rsidRPr="00B46518">
              <w:rPr>
                <w:rFonts w:ascii="Times New Roman" w:eastAsia="SimSun" w:hAnsi="Times New Roman" w:cs="Times New Roman"/>
                <w:kern w:val="1"/>
                <w:lang w:eastAsia="hi-IN" w:bidi="hi-IN"/>
              </w:rPr>
              <w:t>А.Платонова</w:t>
            </w:r>
            <w:proofErr w:type="spellEnd"/>
            <w:r w:rsidRPr="00B46518">
              <w:rPr>
                <w:rFonts w:ascii="Times New Roman" w:eastAsia="SimSun" w:hAnsi="Times New Roman" w:cs="Times New Roman"/>
                <w:kern w:val="1"/>
                <w:lang w:eastAsia="hi-IN" w:bidi="hi-IN"/>
              </w:rPr>
              <w:t xml:space="preserve"> «Котлован». «Непростые» простые герои Платонова.  Тема смерти в повести. Самобытность языка и стиля писателя.</w:t>
            </w:r>
          </w:p>
          <w:p w:rsidR="000E276A" w:rsidRPr="00B46518" w:rsidRDefault="000E276A" w:rsidP="000E276A">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b/>
                <w:kern w:val="1"/>
                <w:lang w:eastAsia="hi-IN" w:bidi="hi-IN"/>
              </w:rPr>
              <w:t xml:space="preserve">Система образов в романе </w:t>
            </w:r>
            <w:proofErr w:type="spellStart"/>
            <w:r w:rsidRPr="00B46518">
              <w:rPr>
                <w:rFonts w:ascii="Times New Roman" w:eastAsia="SimSun" w:hAnsi="Times New Roman" w:cs="Times New Roman"/>
                <w:b/>
                <w:kern w:val="1"/>
                <w:lang w:eastAsia="hi-IN" w:bidi="hi-IN"/>
              </w:rPr>
              <w:t>М.А.Шолохова</w:t>
            </w:r>
            <w:proofErr w:type="spellEnd"/>
            <w:r w:rsidRPr="00B46518">
              <w:rPr>
                <w:rFonts w:ascii="Times New Roman" w:eastAsia="SimSun" w:hAnsi="Times New Roman" w:cs="Times New Roman"/>
                <w:b/>
                <w:kern w:val="1"/>
                <w:lang w:eastAsia="hi-IN" w:bidi="hi-IN"/>
              </w:rPr>
              <w:t xml:space="preserve"> «Тихий Дон».</w:t>
            </w:r>
            <w:r w:rsidRPr="00B46518">
              <w:rPr>
                <w:rFonts w:ascii="Times New Roman" w:eastAsia="SimSun" w:hAnsi="Times New Roman" w:cs="Times New Roman"/>
                <w:kern w:val="1"/>
                <w:lang w:eastAsia="hi-IN" w:bidi="hi-IN"/>
              </w:rPr>
              <w:t xml:space="preserve"> Семья Мелеховых, быт и нравы донского казачества. Глубина постижения исторических процессов в романе. Изображение гражданской войны как общенародной трагедии.</w:t>
            </w:r>
          </w:p>
          <w:p w:rsidR="000E276A" w:rsidRPr="00B46518" w:rsidRDefault="000E276A" w:rsidP="000E276A">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 xml:space="preserve">Тема разрушения семейного и крестьянского укладов в романе </w:t>
            </w:r>
            <w:proofErr w:type="spellStart"/>
            <w:r w:rsidRPr="00B46518">
              <w:rPr>
                <w:rFonts w:ascii="Times New Roman" w:eastAsia="SimSun" w:hAnsi="Times New Roman" w:cs="Times New Roman"/>
                <w:kern w:val="1"/>
                <w:lang w:eastAsia="hi-IN" w:bidi="hi-IN"/>
              </w:rPr>
              <w:t>М.А.Шолохова</w:t>
            </w:r>
            <w:proofErr w:type="spellEnd"/>
            <w:r w:rsidRPr="00B46518">
              <w:rPr>
                <w:rFonts w:ascii="Times New Roman" w:eastAsia="SimSun" w:hAnsi="Times New Roman" w:cs="Times New Roman"/>
                <w:kern w:val="1"/>
                <w:lang w:eastAsia="hi-IN" w:bidi="hi-IN"/>
              </w:rPr>
              <w:t xml:space="preserve"> «Тихий Дон». Судьба Григория Мелехова как путь поиска правды жизни. «Вечные» темы в романе: человек и история, война и мир, личность и масса. Утверждение высоких человеческих ценностей.</w:t>
            </w:r>
          </w:p>
          <w:p w:rsidR="000E276A" w:rsidRPr="00B46518" w:rsidRDefault="000E276A" w:rsidP="000E276A">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 xml:space="preserve">Женские образы в романе </w:t>
            </w:r>
            <w:proofErr w:type="spellStart"/>
            <w:r w:rsidRPr="00B46518">
              <w:rPr>
                <w:rFonts w:ascii="Times New Roman" w:eastAsia="SimSun" w:hAnsi="Times New Roman" w:cs="Times New Roman"/>
                <w:kern w:val="1"/>
                <w:lang w:eastAsia="hi-IN" w:bidi="hi-IN"/>
              </w:rPr>
              <w:t>М.А.Шолохова</w:t>
            </w:r>
            <w:proofErr w:type="spellEnd"/>
            <w:r w:rsidRPr="00B46518">
              <w:rPr>
                <w:rFonts w:ascii="Times New Roman" w:eastAsia="SimSun" w:hAnsi="Times New Roman" w:cs="Times New Roman"/>
                <w:kern w:val="1"/>
                <w:lang w:eastAsia="hi-IN" w:bidi="hi-IN"/>
              </w:rPr>
              <w:t xml:space="preserve"> «Тихий Дон». Функция пейзажа в романе. Смысл финала. Художественное своеобразие романа. Язык прозы Шолохова. </w:t>
            </w:r>
          </w:p>
          <w:p w:rsidR="00F565E3" w:rsidRPr="00B46518" w:rsidRDefault="00F565E3" w:rsidP="00CA548A">
            <w:pPr>
              <w:spacing w:after="0" w:line="240" w:lineRule="auto"/>
              <w:rPr>
                <w:rFonts w:ascii="Times New Roman" w:eastAsia="Times New Roman" w:hAnsi="Times New Roman" w:cs="Times New Roman"/>
                <w:lang w:bidi="ru-RU"/>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F565E3" w:rsidRPr="00B46518" w:rsidRDefault="000E276A" w:rsidP="00CA548A">
            <w:pPr>
              <w:shd w:val="clear" w:color="auto" w:fill="FFFFFF"/>
              <w:spacing w:after="0" w:line="240" w:lineRule="auto"/>
              <w:jc w:val="center"/>
              <w:rPr>
                <w:rFonts w:ascii="Times New Roman" w:eastAsia="Times New Roman" w:hAnsi="Times New Roman" w:cs="Times New Roman"/>
                <w:i/>
              </w:rPr>
            </w:pPr>
            <w:r w:rsidRPr="00B46518">
              <w:rPr>
                <w:rFonts w:ascii="Times New Roman" w:eastAsia="Times New Roman" w:hAnsi="Times New Roman" w:cs="Times New Roman"/>
                <w:b/>
                <w:kern w:val="1"/>
                <w:lang w:eastAsia="hi-IN" w:bidi="hi-IN"/>
              </w:rPr>
              <w:t>18 часов</w:t>
            </w:r>
          </w:p>
        </w:tc>
      </w:tr>
      <w:tr w:rsidR="00F565E3" w:rsidRPr="00B46518" w:rsidTr="00107A43">
        <w:trPr>
          <w:trHeight w:val="279"/>
        </w:trPr>
        <w:tc>
          <w:tcPr>
            <w:tcW w:w="2127" w:type="dxa"/>
            <w:tcBorders>
              <w:top w:val="single" w:sz="6" w:space="0" w:color="auto"/>
              <w:left w:val="single" w:sz="6" w:space="0" w:color="auto"/>
              <w:bottom w:val="single" w:sz="6" w:space="0" w:color="auto"/>
              <w:right w:val="single" w:sz="6" w:space="0" w:color="auto"/>
            </w:tcBorders>
          </w:tcPr>
          <w:p w:rsidR="00F565E3" w:rsidRPr="00B46518" w:rsidRDefault="000E276A" w:rsidP="000E276A">
            <w:pPr>
              <w:tabs>
                <w:tab w:val="left" w:pos="7380"/>
                <w:tab w:val="left" w:pos="8100"/>
              </w:tabs>
              <w:suppressAutoHyphens/>
              <w:autoSpaceDE w:val="0"/>
              <w:autoSpaceDN w:val="0"/>
              <w:adjustRightInd w:val="0"/>
              <w:spacing w:before="60" w:after="75" w:line="240" w:lineRule="auto"/>
              <w:jc w:val="center"/>
              <w:rPr>
                <w:rFonts w:ascii="Times New Roman" w:eastAsia="Calibri" w:hAnsi="Times New Roman" w:cs="Times New Roman"/>
                <w:lang w:eastAsia="en-US"/>
              </w:rPr>
            </w:pPr>
            <w:r w:rsidRPr="00B46518">
              <w:rPr>
                <w:rFonts w:ascii="Times New Roman" w:eastAsia="SimSun" w:hAnsi="Times New Roman" w:cs="Times New Roman"/>
                <w:b/>
                <w:bCs/>
                <w:kern w:val="1"/>
                <w:lang w:eastAsia="hi-IN" w:bidi="hi-IN"/>
              </w:rPr>
              <w:t xml:space="preserve">Литература второй половины XX века </w:t>
            </w:r>
          </w:p>
        </w:tc>
        <w:tc>
          <w:tcPr>
            <w:tcW w:w="11766" w:type="dxa"/>
            <w:tcBorders>
              <w:top w:val="single" w:sz="6" w:space="0" w:color="auto"/>
              <w:left w:val="single" w:sz="6" w:space="0" w:color="auto"/>
              <w:bottom w:val="single" w:sz="6" w:space="0" w:color="auto"/>
              <w:right w:val="single" w:sz="6" w:space="0" w:color="auto"/>
            </w:tcBorders>
            <w:vAlign w:val="center"/>
          </w:tcPr>
          <w:p w:rsidR="000E276A" w:rsidRPr="00B46518" w:rsidRDefault="000E276A" w:rsidP="000E276A">
            <w:pPr>
              <w:suppressAutoHyphens/>
              <w:autoSpaceDE w:val="0"/>
              <w:autoSpaceDN w:val="0"/>
              <w:adjustRightInd w:val="0"/>
              <w:spacing w:after="0" w:line="240" w:lineRule="auto"/>
              <w:rPr>
                <w:rFonts w:ascii="Times New Roman" w:eastAsia="SimSun" w:hAnsi="Times New Roman" w:cs="Times New Roman"/>
                <w:b/>
                <w:bCs/>
                <w:kern w:val="1"/>
                <w:lang w:eastAsia="hi-IN" w:bidi="hi-IN"/>
              </w:rPr>
            </w:pPr>
            <w:r w:rsidRPr="00B46518">
              <w:rPr>
                <w:rFonts w:ascii="Times New Roman" w:eastAsia="SimSun" w:hAnsi="Times New Roman" w:cs="Times New Roman"/>
                <w:b/>
                <w:bCs/>
                <w:kern w:val="1"/>
                <w:lang w:eastAsia="hi-IN" w:bidi="hi-IN"/>
              </w:rPr>
              <w:t xml:space="preserve">Жизнь и </w:t>
            </w:r>
            <w:proofErr w:type="gramStart"/>
            <w:r w:rsidRPr="00B46518">
              <w:rPr>
                <w:rFonts w:ascii="Times New Roman" w:eastAsia="SimSun" w:hAnsi="Times New Roman" w:cs="Times New Roman"/>
                <w:b/>
                <w:bCs/>
                <w:kern w:val="1"/>
                <w:lang w:eastAsia="hi-IN" w:bidi="hi-IN"/>
              </w:rPr>
              <w:t>творчество  Э.</w:t>
            </w:r>
            <w:proofErr w:type="gramEnd"/>
            <w:r w:rsidRPr="00B46518">
              <w:rPr>
                <w:rFonts w:ascii="Times New Roman" w:eastAsia="SimSun" w:hAnsi="Times New Roman" w:cs="Times New Roman"/>
                <w:b/>
                <w:bCs/>
                <w:kern w:val="1"/>
                <w:lang w:eastAsia="hi-IN" w:bidi="hi-IN"/>
              </w:rPr>
              <w:t xml:space="preserve"> Хемингуэя </w:t>
            </w:r>
            <w:r w:rsidRPr="00B46518">
              <w:rPr>
                <w:rFonts w:ascii="Times New Roman" w:eastAsia="SimSun" w:hAnsi="Times New Roman" w:cs="Times New Roman"/>
                <w:kern w:val="1"/>
                <w:lang w:eastAsia="hi-IN" w:bidi="hi-IN"/>
              </w:rPr>
              <w:t xml:space="preserve">(обзор).Повесть «Старик и море». </w:t>
            </w:r>
          </w:p>
          <w:p w:rsidR="000E276A" w:rsidRPr="00B46518" w:rsidRDefault="000E276A" w:rsidP="000E276A">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 xml:space="preserve">Проблематика повести. Раздумья писателя о человеке, его жизненном пути. </w:t>
            </w:r>
          </w:p>
          <w:p w:rsidR="000E276A" w:rsidRPr="00B46518" w:rsidRDefault="000E276A" w:rsidP="000E276A">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lastRenderedPageBreak/>
              <w:t xml:space="preserve">Образ рыбака Сантьяго в повести </w:t>
            </w:r>
            <w:proofErr w:type="spellStart"/>
            <w:r w:rsidRPr="00B46518">
              <w:rPr>
                <w:rFonts w:ascii="Times New Roman" w:eastAsia="SimSun" w:hAnsi="Times New Roman" w:cs="Times New Roman"/>
                <w:kern w:val="1"/>
                <w:lang w:eastAsia="hi-IN" w:bidi="hi-IN"/>
              </w:rPr>
              <w:t>Э.Хемингуэя</w:t>
            </w:r>
            <w:proofErr w:type="spellEnd"/>
            <w:r w:rsidRPr="00B46518">
              <w:rPr>
                <w:rFonts w:ascii="Times New Roman" w:eastAsia="SimSun" w:hAnsi="Times New Roman" w:cs="Times New Roman"/>
                <w:kern w:val="1"/>
                <w:lang w:eastAsia="hi-IN" w:bidi="hi-IN"/>
              </w:rPr>
              <w:t xml:space="preserve"> «Старик и море». Роль художественной детали и реалистической символики в повести. Своеобразие стиля Хемингуэя.  </w:t>
            </w:r>
          </w:p>
          <w:p w:rsidR="000E276A" w:rsidRPr="00B46518" w:rsidRDefault="000E276A" w:rsidP="000E276A">
            <w:pPr>
              <w:tabs>
                <w:tab w:val="left" w:pos="7380"/>
                <w:tab w:val="left" w:pos="8100"/>
              </w:tabs>
              <w:suppressAutoHyphens/>
              <w:autoSpaceDE w:val="0"/>
              <w:autoSpaceDN w:val="0"/>
              <w:adjustRightInd w:val="0"/>
              <w:spacing w:before="45" w:after="75"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b/>
                <w:bCs/>
                <w:kern w:val="1"/>
                <w:lang w:eastAsia="hi-IN" w:bidi="hi-IN"/>
              </w:rPr>
              <w:t xml:space="preserve">Обзор русской литературы второй половины XX века. </w:t>
            </w:r>
            <w:r w:rsidRPr="00B46518">
              <w:rPr>
                <w:rFonts w:ascii="Times New Roman" w:eastAsia="SimSun" w:hAnsi="Times New Roman" w:cs="Times New Roman"/>
                <w:kern w:val="1"/>
                <w:lang w:eastAsia="hi-IN" w:bidi="hi-IN"/>
              </w:rPr>
              <w:t xml:space="preserve">Великая Отечественная война и ее художественное </w:t>
            </w:r>
            <w:proofErr w:type="spellStart"/>
            <w:r w:rsidRPr="00B46518">
              <w:rPr>
                <w:rFonts w:ascii="Times New Roman" w:eastAsia="SimSun" w:hAnsi="Times New Roman" w:cs="Times New Roman"/>
                <w:kern w:val="1"/>
                <w:lang w:eastAsia="hi-IN" w:bidi="hi-IN"/>
              </w:rPr>
              <w:t>осмыслениев</w:t>
            </w:r>
            <w:proofErr w:type="spellEnd"/>
            <w:r w:rsidRPr="00B46518">
              <w:rPr>
                <w:rFonts w:ascii="Times New Roman" w:eastAsia="SimSun" w:hAnsi="Times New Roman" w:cs="Times New Roman"/>
                <w:kern w:val="1"/>
                <w:lang w:eastAsia="hi-IN" w:bidi="hi-IN"/>
              </w:rPr>
              <w:t xml:space="preserve"> русской </w:t>
            </w:r>
            <w:proofErr w:type="spellStart"/>
            <w:r w:rsidRPr="00B46518">
              <w:rPr>
                <w:rFonts w:ascii="Times New Roman" w:eastAsia="SimSun" w:hAnsi="Times New Roman" w:cs="Times New Roman"/>
                <w:kern w:val="1"/>
                <w:lang w:eastAsia="hi-IN" w:bidi="hi-IN"/>
              </w:rPr>
              <w:t>литературеи</w:t>
            </w:r>
            <w:proofErr w:type="spellEnd"/>
            <w:r w:rsidRPr="00B46518">
              <w:rPr>
                <w:rFonts w:ascii="Times New Roman" w:eastAsia="SimSun" w:hAnsi="Times New Roman" w:cs="Times New Roman"/>
                <w:kern w:val="1"/>
                <w:lang w:eastAsia="hi-IN" w:bidi="hi-IN"/>
              </w:rPr>
              <w:t xml:space="preserve"> литературах других народов </w:t>
            </w:r>
            <w:proofErr w:type="spellStart"/>
            <w:r w:rsidRPr="00B46518">
              <w:rPr>
                <w:rFonts w:ascii="Times New Roman" w:eastAsia="SimSun" w:hAnsi="Times New Roman" w:cs="Times New Roman"/>
                <w:kern w:val="1"/>
                <w:lang w:eastAsia="hi-IN" w:bidi="hi-IN"/>
              </w:rPr>
              <w:t>России.Новое</w:t>
            </w:r>
            <w:proofErr w:type="spellEnd"/>
            <w:r w:rsidRPr="00B46518">
              <w:rPr>
                <w:rFonts w:ascii="Times New Roman" w:eastAsia="SimSun" w:hAnsi="Times New Roman" w:cs="Times New Roman"/>
                <w:kern w:val="1"/>
                <w:lang w:eastAsia="hi-IN" w:bidi="hi-IN"/>
              </w:rPr>
              <w:t xml:space="preserve"> понимание русской истории. Влияние «оттепели» 60-х годов на развитие литературы. Литературно-художественные журналы, их место в общественном сознании. «Лагерная» тема. «Деревенская» проза. </w:t>
            </w:r>
          </w:p>
          <w:p w:rsidR="000E276A" w:rsidRPr="00B46518" w:rsidRDefault="000E276A" w:rsidP="000E276A">
            <w:pPr>
              <w:tabs>
                <w:tab w:val="left" w:pos="7380"/>
                <w:tab w:val="left" w:pos="8100"/>
              </w:tabs>
              <w:suppressAutoHyphens/>
              <w:autoSpaceDE w:val="0"/>
              <w:autoSpaceDN w:val="0"/>
              <w:adjustRightInd w:val="0"/>
              <w:spacing w:before="45" w:after="75"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shd w:val="clear" w:color="auto" w:fill="FFFFFF"/>
                <w:lang w:eastAsia="hi-IN" w:bidi="hi-IN"/>
              </w:rPr>
              <w:t xml:space="preserve">Постановка острых нравственных и социальных проблем (человек и природа, проблема исторической памяти, ответственность человека за свои поступки, человек на войне). Обращение к народному сознанию в поисках нравственного идеала </w:t>
            </w:r>
            <w:r w:rsidRPr="00B46518">
              <w:rPr>
                <w:rFonts w:ascii="Times New Roman" w:eastAsia="SimSun" w:hAnsi="Times New Roman" w:cs="Times New Roman"/>
                <w:kern w:val="1"/>
                <w:lang w:eastAsia="hi-IN" w:bidi="hi-IN"/>
              </w:rPr>
              <w:t xml:space="preserve">в русской </w:t>
            </w:r>
            <w:proofErr w:type="spellStart"/>
            <w:r w:rsidRPr="00B46518">
              <w:rPr>
                <w:rFonts w:ascii="Times New Roman" w:eastAsia="SimSun" w:hAnsi="Times New Roman" w:cs="Times New Roman"/>
                <w:kern w:val="1"/>
                <w:lang w:eastAsia="hi-IN" w:bidi="hi-IN"/>
              </w:rPr>
              <w:t>литературеи</w:t>
            </w:r>
            <w:proofErr w:type="spellEnd"/>
            <w:r w:rsidRPr="00B46518">
              <w:rPr>
                <w:rFonts w:ascii="Times New Roman" w:eastAsia="SimSun" w:hAnsi="Times New Roman" w:cs="Times New Roman"/>
                <w:kern w:val="1"/>
                <w:lang w:eastAsia="hi-IN" w:bidi="hi-IN"/>
              </w:rPr>
              <w:t xml:space="preserve"> литературах других народов </w:t>
            </w:r>
            <w:proofErr w:type="spellStart"/>
            <w:proofErr w:type="gramStart"/>
            <w:r w:rsidRPr="00B46518">
              <w:rPr>
                <w:rFonts w:ascii="Times New Roman" w:eastAsia="SimSun" w:hAnsi="Times New Roman" w:cs="Times New Roman"/>
                <w:kern w:val="1"/>
                <w:lang w:eastAsia="hi-IN" w:bidi="hi-IN"/>
              </w:rPr>
              <w:t>России.Поэтические</w:t>
            </w:r>
            <w:proofErr w:type="spellEnd"/>
            <w:r w:rsidRPr="00B46518">
              <w:rPr>
                <w:rFonts w:ascii="Times New Roman" w:eastAsia="SimSun" w:hAnsi="Times New Roman" w:cs="Times New Roman"/>
                <w:kern w:val="1"/>
                <w:lang w:eastAsia="hi-IN" w:bidi="hi-IN"/>
              </w:rPr>
              <w:t xml:space="preserve">  искания</w:t>
            </w:r>
            <w:proofErr w:type="gramEnd"/>
            <w:r w:rsidRPr="00B46518">
              <w:rPr>
                <w:rFonts w:ascii="Times New Roman" w:eastAsia="SimSun" w:hAnsi="Times New Roman" w:cs="Times New Roman"/>
                <w:kern w:val="1"/>
                <w:lang w:eastAsia="hi-IN" w:bidi="hi-IN"/>
              </w:rPr>
              <w:t xml:space="preserve">.  </w:t>
            </w:r>
            <w:proofErr w:type="gramStart"/>
            <w:r w:rsidRPr="00B46518">
              <w:rPr>
                <w:rFonts w:ascii="Times New Roman" w:eastAsia="SimSun" w:hAnsi="Times New Roman" w:cs="Times New Roman"/>
                <w:kern w:val="1"/>
                <w:lang w:eastAsia="hi-IN" w:bidi="hi-IN"/>
              </w:rPr>
              <w:t>Развитие  традиционных</w:t>
            </w:r>
            <w:proofErr w:type="gramEnd"/>
            <w:r w:rsidRPr="00B46518">
              <w:rPr>
                <w:rFonts w:ascii="Times New Roman" w:eastAsia="SimSun" w:hAnsi="Times New Roman" w:cs="Times New Roman"/>
                <w:kern w:val="1"/>
                <w:lang w:eastAsia="hi-IN" w:bidi="hi-IN"/>
              </w:rPr>
              <w:t xml:space="preserve">  тем  русской лирики (темы любви, гражданского служения, единства человека и природы). </w:t>
            </w:r>
          </w:p>
          <w:p w:rsidR="000E276A" w:rsidRPr="00B46518" w:rsidRDefault="000E276A" w:rsidP="000E276A">
            <w:pPr>
              <w:shd w:val="clear" w:color="auto" w:fill="FFFFFF"/>
              <w:suppressAutoHyphens/>
              <w:snapToGrid w:val="0"/>
              <w:spacing w:after="0" w:line="240" w:lineRule="auto"/>
              <w:rPr>
                <w:rFonts w:ascii="Times New Roman" w:eastAsia="Times New Roman" w:hAnsi="Times New Roman" w:cs="Times New Roman"/>
                <w:kern w:val="1"/>
                <w:lang w:eastAsia="hi-IN" w:bidi="hi-IN"/>
              </w:rPr>
            </w:pPr>
            <w:r w:rsidRPr="00B46518">
              <w:rPr>
                <w:rFonts w:ascii="Times New Roman" w:eastAsia="Times New Roman" w:hAnsi="Times New Roman" w:cs="Times New Roman"/>
                <w:kern w:val="1"/>
                <w:lang w:eastAsia="hi-IN" w:bidi="hi-IN"/>
              </w:rPr>
              <w:t xml:space="preserve">Тема родины и ее судьбы в рассказе </w:t>
            </w:r>
            <w:r w:rsidRPr="00B46518">
              <w:rPr>
                <w:rFonts w:ascii="Times New Roman" w:eastAsia="Times New Roman" w:hAnsi="Times New Roman" w:cs="Times New Roman"/>
                <w:bCs/>
                <w:kern w:val="1"/>
                <w:lang w:eastAsia="hi-IN" w:bidi="hi-IN"/>
              </w:rPr>
              <w:t xml:space="preserve">В.Г. </w:t>
            </w:r>
            <w:proofErr w:type="gramStart"/>
            <w:r w:rsidRPr="00B46518">
              <w:rPr>
                <w:rFonts w:ascii="Times New Roman" w:eastAsia="Times New Roman" w:hAnsi="Times New Roman" w:cs="Times New Roman"/>
                <w:bCs/>
                <w:kern w:val="1"/>
                <w:lang w:eastAsia="hi-IN" w:bidi="hi-IN"/>
              </w:rPr>
              <w:t>Распутина  «</w:t>
            </w:r>
            <w:proofErr w:type="gramEnd"/>
            <w:r w:rsidRPr="00B46518">
              <w:rPr>
                <w:rFonts w:ascii="Times New Roman" w:eastAsia="Times New Roman" w:hAnsi="Times New Roman" w:cs="Times New Roman"/>
                <w:bCs/>
                <w:kern w:val="1"/>
                <w:lang w:eastAsia="hi-IN" w:bidi="hi-IN"/>
              </w:rPr>
              <w:t>Прощание с Матерой».</w:t>
            </w:r>
          </w:p>
          <w:p w:rsidR="000E276A" w:rsidRPr="00B46518" w:rsidRDefault="000E276A" w:rsidP="000E276A">
            <w:pPr>
              <w:tabs>
                <w:tab w:val="left" w:pos="7380"/>
                <w:tab w:val="left" w:pos="8100"/>
              </w:tabs>
              <w:suppressAutoHyphens/>
              <w:autoSpaceDE w:val="0"/>
              <w:autoSpaceDN w:val="0"/>
              <w:adjustRightInd w:val="0"/>
              <w:spacing w:before="45" w:after="75" w:line="240" w:lineRule="auto"/>
              <w:rPr>
                <w:rFonts w:ascii="Times New Roman" w:eastAsia="SimSun" w:hAnsi="Times New Roman" w:cs="Times New Roman"/>
                <w:kern w:val="1"/>
                <w:shd w:val="clear" w:color="auto" w:fill="FFFFFF"/>
                <w:lang w:eastAsia="hi-IN" w:bidi="hi-IN"/>
              </w:rPr>
            </w:pPr>
            <w:r w:rsidRPr="00B46518">
              <w:rPr>
                <w:rFonts w:ascii="Times New Roman" w:eastAsia="SimSun" w:hAnsi="Times New Roman" w:cs="Times New Roman"/>
                <w:b/>
                <w:bCs/>
                <w:kern w:val="1"/>
                <w:shd w:val="clear" w:color="auto" w:fill="FFFFFF"/>
                <w:lang w:eastAsia="hi-IN" w:bidi="hi-IN"/>
              </w:rPr>
              <w:t xml:space="preserve">Жизнь и творчество А. Т. Твардовского </w:t>
            </w:r>
            <w:r w:rsidRPr="00B46518">
              <w:rPr>
                <w:rFonts w:ascii="Times New Roman" w:eastAsia="SimSun" w:hAnsi="Times New Roman" w:cs="Times New Roman"/>
                <w:kern w:val="1"/>
                <w:lang w:eastAsia="hi-IN" w:bidi="hi-IN"/>
              </w:rPr>
              <w:t>(обзор</w:t>
            </w:r>
            <w:proofErr w:type="gramStart"/>
            <w:r w:rsidRPr="00B46518">
              <w:rPr>
                <w:rFonts w:ascii="Times New Roman" w:eastAsia="SimSun" w:hAnsi="Times New Roman" w:cs="Times New Roman"/>
                <w:kern w:val="1"/>
                <w:lang w:eastAsia="hi-IN" w:bidi="hi-IN"/>
              </w:rPr>
              <w:t>).</w:t>
            </w:r>
            <w:r w:rsidRPr="00B46518">
              <w:rPr>
                <w:rFonts w:ascii="Times New Roman" w:eastAsia="SimSun" w:hAnsi="Times New Roman" w:cs="Times New Roman"/>
                <w:kern w:val="1"/>
                <w:shd w:val="clear" w:color="auto" w:fill="FFFFFF"/>
                <w:lang w:eastAsia="hi-IN" w:bidi="hi-IN"/>
              </w:rPr>
              <w:t>Стихотворения</w:t>
            </w:r>
            <w:proofErr w:type="gramEnd"/>
            <w:r w:rsidRPr="00B46518">
              <w:rPr>
                <w:rFonts w:ascii="Times New Roman" w:eastAsia="SimSun" w:hAnsi="Times New Roman" w:cs="Times New Roman"/>
                <w:kern w:val="1"/>
                <w:shd w:val="clear" w:color="auto" w:fill="FFFFFF"/>
                <w:lang w:eastAsia="hi-IN" w:bidi="hi-IN"/>
              </w:rPr>
              <w:t>: «Вся суть в одном-единственном завете…», «Памяти матери», «Я знаю, никакой моей вины…» (указанные стихотворения являются обязательными для изучения).</w:t>
            </w:r>
          </w:p>
          <w:p w:rsidR="000E276A" w:rsidRPr="00B46518" w:rsidRDefault="000E276A" w:rsidP="000E276A">
            <w:pPr>
              <w:suppressAutoHyphens/>
              <w:autoSpaceDE w:val="0"/>
              <w:autoSpaceDN w:val="0"/>
              <w:adjustRightInd w:val="0"/>
              <w:spacing w:after="0" w:line="240" w:lineRule="auto"/>
              <w:rPr>
                <w:rFonts w:ascii="Times New Roman" w:eastAsia="SimSun" w:hAnsi="Times New Roman" w:cs="Times New Roman"/>
                <w:b/>
                <w:bCs/>
                <w:kern w:val="1"/>
                <w:shd w:val="clear" w:color="auto" w:fill="FFFFFF"/>
                <w:lang w:eastAsia="hi-IN" w:bidi="hi-IN"/>
              </w:rPr>
            </w:pPr>
            <w:r w:rsidRPr="00B46518">
              <w:rPr>
                <w:rFonts w:ascii="Times New Roman" w:eastAsia="SimSun" w:hAnsi="Times New Roman" w:cs="Times New Roman"/>
                <w:b/>
                <w:bCs/>
                <w:kern w:val="1"/>
                <w:shd w:val="clear" w:color="auto" w:fill="FFFFFF"/>
                <w:lang w:eastAsia="hi-IN" w:bidi="hi-IN"/>
              </w:rPr>
              <w:t xml:space="preserve">Жизнь и </w:t>
            </w:r>
            <w:proofErr w:type="gramStart"/>
            <w:r w:rsidRPr="00B46518">
              <w:rPr>
                <w:rFonts w:ascii="Times New Roman" w:eastAsia="SimSun" w:hAnsi="Times New Roman" w:cs="Times New Roman"/>
                <w:b/>
                <w:bCs/>
                <w:kern w:val="1"/>
                <w:shd w:val="clear" w:color="auto" w:fill="FFFFFF"/>
                <w:lang w:eastAsia="hi-IN" w:bidi="hi-IN"/>
              </w:rPr>
              <w:t>творчество  В.</w:t>
            </w:r>
            <w:proofErr w:type="gramEnd"/>
            <w:r w:rsidRPr="00B46518">
              <w:rPr>
                <w:rFonts w:ascii="Times New Roman" w:eastAsia="SimSun" w:hAnsi="Times New Roman" w:cs="Times New Roman"/>
                <w:b/>
                <w:bCs/>
                <w:kern w:val="1"/>
                <w:shd w:val="clear" w:color="auto" w:fill="FFFFFF"/>
                <w:lang w:eastAsia="hi-IN" w:bidi="hi-IN"/>
              </w:rPr>
              <w:t xml:space="preserve"> Т. Шаламова </w:t>
            </w:r>
            <w:r w:rsidRPr="00B46518">
              <w:rPr>
                <w:rFonts w:ascii="Times New Roman" w:eastAsia="SimSun" w:hAnsi="Times New Roman" w:cs="Times New Roman"/>
                <w:kern w:val="1"/>
                <w:lang w:eastAsia="hi-IN" w:bidi="hi-IN"/>
              </w:rPr>
              <w:t>(обзор).</w:t>
            </w:r>
            <w:r w:rsidRPr="00B46518">
              <w:rPr>
                <w:rFonts w:ascii="Times New Roman" w:eastAsia="SimSun" w:hAnsi="Times New Roman" w:cs="Times New Roman"/>
                <w:kern w:val="1"/>
                <w:shd w:val="clear" w:color="auto" w:fill="FFFFFF"/>
                <w:lang w:eastAsia="hi-IN" w:bidi="hi-IN"/>
              </w:rPr>
              <w:t>Рассказы: «Последний замер», «Шоковая терапия» (возможен выбор двух других рассказов).</w:t>
            </w:r>
          </w:p>
          <w:p w:rsidR="000E276A" w:rsidRPr="00B46518" w:rsidRDefault="000E276A" w:rsidP="000E276A">
            <w:pPr>
              <w:suppressAutoHyphens/>
              <w:autoSpaceDE w:val="0"/>
              <w:autoSpaceDN w:val="0"/>
              <w:adjustRightInd w:val="0"/>
              <w:spacing w:after="0" w:line="240" w:lineRule="auto"/>
              <w:rPr>
                <w:rFonts w:ascii="Times New Roman" w:eastAsia="SimSun" w:hAnsi="Times New Roman" w:cs="Times New Roman"/>
                <w:b/>
                <w:bCs/>
                <w:kern w:val="1"/>
                <w:shd w:val="clear" w:color="auto" w:fill="FFFFFF"/>
                <w:lang w:eastAsia="hi-IN" w:bidi="hi-IN"/>
              </w:rPr>
            </w:pPr>
            <w:r w:rsidRPr="00B46518">
              <w:rPr>
                <w:rFonts w:ascii="Times New Roman" w:eastAsia="SimSun" w:hAnsi="Times New Roman" w:cs="Times New Roman"/>
                <w:kern w:val="1"/>
                <w:lang w:eastAsia="hi-IN" w:bidi="hi-IN"/>
              </w:rPr>
              <w:t xml:space="preserve">История создания книги </w:t>
            </w:r>
            <w:proofErr w:type="spellStart"/>
            <w:r w:rsidRPr="00B46518">
              <w:rPr>
                <w:rFonts w:ascii="Times New Roman" w:eastAsia="SimSun" w:hAnsi="Times New Roman" w:cs="Times New Roman"/>
                <w:kern w:val="1"/>
                <w:lang w:eastAsia="hi-IN" w:bidi="hi-IN"/>
              </w:rPr>
              <w:t>В.Т.Шаламова</w:t>
            </w:r>
            <w:proofErr w:type="spellEnd"/>
            <w:r w:rsidRPr="00B46518">
              <w:rPr>
                <w:rFonts w:ascii="Times New Roman" w:eastAsia="SimSun" w:hAnsi="Times New Roman" w:cs="Times New Roman"/>
                <w:kern w:val="1"/>
                <w:lang w:eastAsia="hi-IN" w:bidi="hi-IN"/>
              </w:rPr>
              <w:t xml:space="preserve"> «</w:t>
            </w:r>
            <w:proofErr w:type="gramStart"/>
            <w:r w:rsidRPr="00B46518">
              <w:rPr>
                <w:rFonts w:ascii="Times New Roman" w:eastAsia="SimSun" w:hAnsi="Times New Roman" w:cs="Times New Roman"/>
                <w:kern w:val="1"/>
                <w:lang w:eastAsia="hi-IN" w:bidi="hi-IN"/>
              </w:rPr>
              <w:t>Колымские  рассказы</w:t>
            </w:r>
            <w:proofErr w:type="gramEnd"/>
            <w:r w:rsidRPr="00B46518">
              <w:rPr>
                <w:rFonts w:ascii="Times New Roman" w:eastAsia="SimSun" w:hAnsi="Times New Roman" w:cs="Times New Roman"/>
                <w:kern w:val="1"/>
                <w:lang w:eastAsia="hi-IN" w:bidi="hi-IN"/>
              </w:rPr>
              <w:t xml:space="preserve">». Своеобразие раскрытия «лагерной» темы. Характер повествования. </w:t>
            </w:r>
          </w:p>
          <w:p w:rsidR="000E276A" w:rsidRPr="00B46518" w:rsidRDefault="000E276A" w:rsidP="000E276A">
            <w:pPr>
              <w:tabs>
                <w:tab w:val="left" w:pos="7380"/>
                <w:tab w:val="left" w:pos="8100"/>
              </w:tabs>
              <w:suppressAutoHyphens/>
              <w:autoSpaceDE w:val="0"/>
              <w:autoSpaceDN w:val="0"/>
              <w:adjustRightInd w:val="0"/>
              <w:spacing w:after="75"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b/>
                <w:bCs/>
                <w:kern w:val="1"/>
                <w:shd w:val="clear" w:color="auto" w:fill="FFFFFF"/>
                <w:lang w:eastAsia="hi-IN" w:bidi="hi-IN"/>
              </w:rPr>
              <w:t xml:space="preserve">Жизнь и </w:t>
            </w:r>
            <w:proofErr w:type="gramStart"/>
            <w:r w:rsidRPr="00B46518">
              <w:rPr>
                <w:rFonts w:ascii="Times New Roman" w:eastAsia="SimSun" w:hAnsi="Times New Roman" w:cs="Times New Roman"/>
                <w:b/>
                <w:bCs/>
                <w:kern w:val="1"/>
                <w:shd w:val="clear" w:color="auto" w:fill="FFFFFF"/>
                <w:lang w:eastAsia="hi-IN" w:bidi="hi-IN"/>
              </w:rPr>
              <w:t>творчество  А.</w:t>
            </w:r>
            <w:proofErr w:type="gramEnd"/>
            <w:r w:rsidRPr="00B46518">
              <w:rPr>
                <w:rFonts w:ascii="Times New Roman" w:eastAsia="SimSun" w:hAnsi="Times New Roman" w:cs="Times New Roman"/>
                <w:b/>
                <w:bCs/>
                <w:kern w:val="1"/>
                <w:shd w:val="clear" w:color="auto" w:fill="FFFFFF"/>
                <w:lang w:eastAsia="hi-IN" w:bidi="hi-IN"/>
              </w:rPr>
              <w:t xml:space="preserve"> И. Солженицына  </w:t>
            </w:r>
            <w:r w:rsidRPr="00B46518">
              <w:rPr>
                <w:rFonts w:ascii="Times New Roman" w:eastAsia="SimSun" w:hAnsi="Times New Roman" w:cs="Times New Roman"/>
                <w:kern w:val="1"/>
                <w:lang w:eastAsia="hi-IN" w:bidi="hi-IN"/>
              </w:rPr>
              <w:t>(обзор).</w:t>
            </w:r>
            <w:r w:rsidRPr="00B46518">
              <w:rPr>
                <w:rFonts w:ascii="Times New Roman" w:eastAsia="SimSun" w:hAnsi="Times New Roman" w:cs="Times New Roman"/>
                <w:kern w:val="1"/>
                <w:shd w:val="clear" w:color="auto" w:fill="FFFFFF"/>
                <w:lang w:eastAsia="hi-IN" w:bidi="hi-IN"/>
              </w:rPr>
              <w:t xml:space="preserve">Повесть </w:t>
            </w:r>
            <w:proofErr w:type="spellStart"/>
            <w:r w:rsidRPr="00B46518">
              <w:rPr>
                <w:rFonts w:ascii="Times New Roman" w:eastAsia="SimSun" w:hAnsi="Times New Roman" w:cs="Times New Roman"/>
                <w:kern w:val="1"/>
                <w:shd w:val="clear" w:color="auto" w:fill="FFFFFF"/>
                <w:lang w:eastAsia="hi-IN" w:bidi="hi-IN"/>
              </w:rPr>
              <w:t>А.И.Солженицына</w:t>
            </w:r>
            <w:proofErr w:type="spellEnd"/>
            <w:r w:rsidRPr="00B46518">
              <w:rPr>
                <w:rFonts w:ascii="Times New Roman" w:eastAsia="SimSun" w:hAnsi="Times New Roman" w:cs="Times New Roman"/>
                <w:kern w:val="1"/>
                <w:shd w:val="clear" w:color="auto" w:fill="FFFFFF"/>
                <w:lang w:eastAsia="hi-IN" w:bidi="hi-IN"/>
              </w:rPr>
              <w:t xml:space="preserve">  «Один день Ивана </w:t>
            </w:r>
            <w:proofErr w:type="spellStart"/>
            <w:r w:rsidRPr="00B46518">
              <w:rPr>
                <w:rFonts w:ascii="Times New Roman" w:eastAsia="SimSun" w:hAnsi="Times New Roman" w:cs="Times New Roman"/>
                <w:kern w:val="1"/>
                <w:shd w:val="clear" w:color="auto" w:fill="FFFFFF"/>
                <w:lang w:eastAsia="hi-IN" w:bidi="hi-IN"/>
              </w:rPr>
              <w:t>Денисовича».</w:t>
            </w:r>
            <w:r w:rsidRPr="00B46518">
              <w:rPr>
                <w:rFonts w:ascii="Times New Roman" w:eastAsia="SimSun" w:hAnsi="Times New Roman" w:cs="Times New Roman"/>
                <w:kern w:val="1"/>
                <w:lang w:eastAsia="hi-IN" w:bidi="hi-IN"/>
              </w:rPr>
              <w:t>Своеобразие</w:t>
            </w:r>
            <w:proofErr w:type="spellEnd"/>
            <w:r w:rsidRPr="00B46518">
              <w:rPr>
                <w:rFonts w:ascii="Times New Roman" w:eastAsia="SimSun" w:hAnsi="Times New Roman" w:cs="Times New Roman"/>
                <w:kern w:val="1"/>
                <w:lang w:eastAsia="hi-IN" w:bidi="hi-IN"/>
              </w:rPr>
              <w:t xml:space="preserve"> раскрытия «лагерной» темы в повести</w:t>
            </w:r>
            <w:r w:rsidRPr="00B46518">
              <w:rPr>
                <w:rFonts w:ascii="Times New Roman" w:eastAsia="SimSun" w:hAnsi="Times New Roman" w:cs="Times New Roman"/>
                <w:b/>
                <w:bCs/>
                <w:kern w:val="1"/>
                <w:lang w:eastAsia="hi-IN" w:bidi="hi-IN"/>
              </w:rPr>
              <w:t xml:space="preserve">. </w:t>
            </w:r>
            <w:r w:rsidRPr="00B46518">
              <w:rPr>
                <w:rFonts w:ascii="Times New Roman" w:eastAsia="SimSun" w:hAnsi="Times New Roman" w:cs="Times New Roman"/>
                <w:kern w:val="1"/>
                <w:lang w:eastAsia="hi-IN" w:bidi="hi-IN"/>
              </w:rPr>
              <w:t xml:space="preserve">Проблема русского национального характера в контексте трагической эпохи. </w:t>
            </w:r>
          </w:p>
          <w:p w:rsidR="000E276A" w:rsidRPr="00B46518" w:rsidRDefault="000E276A" w:rsidP="000E276A">
            <w:pPr>
              <w:tabs>
                <w:tab w:val="left" w:pos="7380"/>
                <w:tab w:val="left" w:pos="8100"/>
              </w:tabs>
              <w:suppressAutoHyphens/>
              <w:autoSpaceDE w:val="0"/>
              <w:autoSpaceDN w:val="0"/>
              <w:adjustRightInd w:val="0"/>
              <w:spacing w:after="75"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 xml:space="preserve">Рассказ </w:t>
            </w:r>
            <w:proofErr w:type="spellStart"/>
            <w:r w:rsidRPr="00B46518">
              <w:rPr>
                <w:rFonts w:ascii="Times New Roman" w:eastAsia="SimSun" w:hAnsi="Times New Roman" w:cs="Times New Roman"/>
                <w:kern w:val="1"/>
                <w:lang w:eastAsia="hi-IN" w:bidi="hi-IN"/>
              </w:rPr>
              <w:t>А.И.Солженицына</w:t>
            </w:r>
            <w:proofErr w:type="spellEnd"/>
            <w:r w:rsidRPr="00B46518">
              <w:rPr>
                <w:rFonts w:ascii="Times New Roman" w:eastAsia="SimSun" w:hAnsi="Times New Roman" w:cs="Times New Roman"/>
                <w:kern w:val="1"/>
                <w:lang w:eastAsia="hi-IN" w:bidi="hi-IN"/>
              </w:rPr>
              <w:t xml:space="preserve"> «</w:t>
            </w:r>
            <w:proofErr w:type="spellStart"/>
            <w:r w:rsidRPr="00B46518">
              <w:rPr>
                <w:rFonts w:ascii="Times New Roman" w:eastAsia="SimSun" w:hAnsi="Times New Roman" w:cs="Times New Roman"/>
                <w:kern w:val="1"/>
                <w:lang w:eastAsia="hi-IN" w:bidi="hi-IN"/>
              </w:rPr>
              <w:t>Матрёнин</w:t>
            </w:r>
            <w:proofErr w:type="spellEnd"/>
            <w:r w:rsidRPr="00B46518">
              <w:rPr>
                <w:rFonts w:ascii="Times New Roman" w:eastAsia="SimSun" w:hAnsi="Times New Roman" w:cs="Times New Roman"/>
                <w:kern w:val="1"/>
                <w:lang w:eastAsia="hi-IN" w:bidi="hi-IN"/>
              </w:rPr>
              <w:t xml:space="preserve"> двор».</w:t>
            </w:r>
          </w:p>
          <w:p w:rsidR="000E276A" w:rsidRPr="00B46518" w:rsidRDefault="000E276A" w:rsidP="000E276A">
            <w:pPr>
              <w:tabs>
                <w:tab w:val="left" w:pos="7380"/>
                <w:tab w:val="left" w:pos="8100"/>
              </w:tabs>
              <w:suppressAutoHyphens/>
              <w:autoSpaceDE w:val="0"/>
              <w:autoSpaceDN w:val="0"/>
              <w:adjustRightInd w:val="0"/>
              <w:spacing w:after="75" w:line="240" w:lineRule="auto"/>
              <w:rPr>
                <w:rFonts w:ascii="Times New Roman" w:eastAsia="Times New Roman" w:hAnsi="Times New Roman" w:cs="Times New Roman"/>
                <w:bCs/>
                <w:kern w:val="1"/>
                <w:lang w:eastAsia="hi-IN" w:bidi="hi-IN"/>
              </w:rPr>
            </w:pPr>
            <w:r w:rsidRPr="00B46518">
              <w:rPr>
                <w:rFonts w:ascii="Times New Roman" w:eastAsia="SimSun" w:hAnsi="Times New Roman" w:cs="Times New Roman"/>
                <w:bCs/>
                <w:kern w:val="1"/>
                <w:shd w:val="clear" w:color="auto" w:fill="FFFFFF"/>
                <w:lang w:eastAsia="hi-IN" w:bidi="hi-IN"/>
              </w:rPr>
              <w:t xml:space="preserve">Личность и </w:t>
            </w:r>
            <w:proofErr w:type="gramStart"/>
            <w:r w:rsidRPr="00B46518">
              <w:rPr>
                <w:rFonts w:ascii="Times New Roman" w:eastAsia="SimSun" w:hAnsi="Times New Roman" w:cs="Times New Roman"/>
                <w:bCs/>
                <w:kern w:val="1"/>
                <w:shd w:val="clear" w:color="auto" w:fill="FFFFFF"/>
                <w:lang w:eastAsia="hi-IN" w:bidi="hi-IN"/>
              </w:rPr>
              <w:t>государство  в</w:t>
            </w:r>
            <w:proofErr w:type="gramEnd"/>
            <w:r w:rsidRPr="00B46518">
              <w:rPr>
                <w:rFonts w:ascii="Times New Roman" w:eastAsia="SimSun" w:hAnsi="Times New Roman" w:cs="Times New Roman"/>
                <w:bCs/>
                <w:kern w:val="1"/>
                <w:shd w:val="clear" w:color="auto" w:fill="FFFFFF"/>
                <w:lang w:eastAsia="hi-IN" w:bidi="hi-IN"/>
              </w:rPr>
              <w:t xml:space="preserve">  романе </w:t>
            </w:r>
            <w:proofErr w:type="spellStart"/>
            <w:r w:rsidRPr="00B46518">
              <w:rPr>
                <w:rFonts w:ascii="Times New Roman" w:eastAsia="SimSun" w:hAnsi="Times New Roman" w:cs="Times New Roman"/>
                <w:bCs/>
                <w:kern w:val="1"/>
                <w:shd w:val="clear" w:color="auto" w:fill="FFFFFF"/>
                <w:lang w:eastAsia="hi-IN" w:bidi="hi-IN"/>
              </w:rPr>
              <w:t>А.И.Солженицына</w:t>
            </w:r>
            <w:r w:rsidRPr="00B46518">
              <w:rPr>
                <w:rFonts w:ascii="Times New Roman" w:eastAsia="Times New Roman" w:hAnsi="Times New Roman" w:cs="Times New Roman"/>
                <w:bCs/>
                <w:kern w:val="1"/>
                <w:lang w:eastAsia="hi-IN" w:bidi="hi-IN"/>
              </w:rPr>
              <w:t>«Архипелаг</w:t>
            </w:r>
            <w:proofErr w:type="spellEnd"/>
            <w:r w:rsidRPr="00B46518">
              <w:rPr>
                <w:rFonts w:ascii="Times New Roman" w:eastAsia="Times New Roman" w:hAnsi="Times New Roman" w:cs="Times New Roman"/>
                <w:bCs/>
                <w:kern w:val="1"/>
                <w:lang w:eastAsia="hi-IN" w:bidi="hi-IN"/>
              </w:rPr>
              <w:t xml:space="preserve"> ГУЛАГ» (фрагменты).</w:t>
            </w:r>
          </w:p>
          <w:p w:rsidR="000E276A" w:rsidRPr="00B46518" w:rsidRDefault="000E276A" w:rsidP="000E276A">
            <w:pPr>
              <w:tabs>
                <w:tab w:val="left" w:pos="2880"/>
              </w:tabs>
              <w:suppressAutoHyphens/>
              <w:autoSpaceDE w:val="0"/>
              <w:autoSpaceDN w:val="0"/>
              <w:adjustRightInd w:val="0"/>
              <w:spacing w:before="45" w:after="0" w:line="240" w:lineRule="auto"/>
              <w:rPr>
                <w:rFonts w:ascii="Times New Roman" w:eastAsia="SimSun" w:hAnsi="Times New Roman" w:cs="Times New Roman"/>
                <w:b/>
                <w:bCs/>
                <w:kern w:val="1"/>
                <w:shd w:val="clear" w:color="auto" w:fill="FFFFFF"/>
                <w:lang w:eastAsia="hi-IN" w:bidi="hi-IN"/>
              </w:rPr>
            </w:pPr>
            <w:r w:rsidRPr="00B46518">
              <w:rPr>
                <w:rFonts w:ascii="Times New Roman" w:eastAsia="SimSun" w:hAnsi="Times New Roman" w:cs="Times New Roman"/>
                <w:b/>
                <w:bCs/>
                <w:kern w:val="1"/>
                <w:shd w:val="clear" w:color="auto" w:fill="FFFFFF"/>
                <w:lang w:eastAsia="hi-IN" w:bidi="hi-IN"/>
              </w:rPr>
              <w:t xml:space="preserve">Жизнь и </w:t>
            </w:r>
            <w:proofErr w:type="gramStart"/>
            <w:r w:rsidRPr="00B46518">
              <w:rPr>
                <w:rFonts w:ascii="Times New Roman" w:eastAsia="SimSun" w:hAnsi="Times New Roman" w:cs="Times New Roman"/>
                <w:b/>
                <w:bCs/>
                <w:kern w:val="1"/>
                <w:shd w:val="clear" w:color="auto" w:fill="FFFFFF"/>
                <w:lang w:eastAsia="hi-IN" w:bidi="hi-IN"/>
              </w:rPr>
              <w:t>творчество  В.</w:t>
            </w:r>
            <w:proofErr w:type="gramEnd"/>
            <w:r w:rsidRPr="00B46518">
              <w:rPr>
                <w:rFonts w:ascii="Times New Roman" w:eastAsia="SimSun" w:hAnsi="Times New Roman" w:cs="Times New Roman"/>
                <w:b/>
                <w:bCs/>
                <w:kern w:val="1"/>
                <w:shd w:val="clear" w:color="auto" w:fill="FFFFFF"/>
                <w:lang w:eastAsia="hi-IN" w:bidi="hi-IN"/>
              </w:rPr>
              <w:t xml:space="preserve"> М. Шукшина.</w:t>
            </w:r>
          </w:p>
          <w:p w:rsidR="000E276A" w:rsidRPr="00B46518" w:rsidRDefault="000E276A" w:rsidP="000E276A">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B46518">
              <w:rPr>
                <w:rFonts w:ascii="Times New Roman" w:eastAsia="SimSun" w:hAnsi="Times New Roman" w:cs="Times New Roman"/>
                <w:kern w:val="1"/>
                <w:shd w:val="clear" w:color="auto" w:fill="FFFFFF"/>
                <w:lang w:eastAsia="hi-IN" w:bidi="hi-IN"/>
              </w:rPr>
              <w:t xml:space="preserve">Рассказы </w:t>
            </w:r>
            <w:proofErr w:type="spellStart"/>
            <w:r w:rsidRPr="00B46518">
              <w:rPr>
                <w:rFonts w:ascii="Times New Roman" w:eastAsia="SimSun" w:hAnsi="Times New Roman" w:cs="Times New Roman"/>
                <w:kern w:val="1"/>
                <w:shd w:val="clear" w:color="auto" w:fill="FFFFFF"/>
                <w:lang w:eastAsia="hi-IN" w:bidi="hi-IN"/>
              </w:rPr>
              <w:t>В.М.Шукшина</w:t>
            </w:r>
            <w:proofErr w:type="spellEnd"/>
            <w:r w:rsidRPr="00B46518">
              <w:rPr>
                <w:rFonts w:ascii="Times New Roman" w:eastAsia="SimSun" w:hAnsi="Times New Roman" w:cs="Times New Roman"/>
                <w:kern w:val="1"/>
                <w:shd w:val="clear" w:color="auto" w:fill="FFFFFF"/>
                <w:lang w:eastAsia="hi-IN" w:bidi="hi-IN"/>
              </w:rPr>
              <w:t xml:space="preserve">: «Верую!», «Алеша </w:t>
            </w:r>
            <w:proofErr w:type="spellStart"/>
            <w:r w:rsidRPr="00B46518">
              <w:rPr>
                <w:rFonts w:ascii="Times New Roman" w:eastAsia="SimSun" w:hAnsi="Times New Roman" w:cs="Times New Roman"/>
                <w:kern w:val="1"/>
                <w:shd w:val="clear" w:color="auto" w:fill="FFFFFF"/>
                <w:lang w:eastAsia="hi-IN" w:bidi="hi-IN"/>
              </w:rPr>
              <w:t>Бесконвойный</w:t>
            </w:r>
            <w:proofErr w:type="spellEnd"/>
            <w:r w:rsidRPr="00B46518">
              <w:rPr>
                <w:rFonts w:ascii="Times New Roman" w:eastAsia="SimSun" w:hAnsi="Times New Roman" w:cs="Times New Roman"/>
                <w:kern w:val="1"/>
                <w:shd w:val="clear" w:color="auto" w:fill="FFFFFF"/>
                <w:lang w:eastAsia="hi-IN" w:bidi="hi-IN"/>
              </w:rPr>
              <w:t>».</w:t>
            </w:r>
          </w:p>
          <w:p w:rsidR="000E276A" w:rsidRPr="00B46518" w:rsidRDefault="000E276A" w:rsidP="000E276A">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B46518">
              <w:rPr>
                <w:rFonts w:ascii="Times New Roman" w:eastAsia="SimSun" w:hAnsi="Times New Roman" w:cs="Times New Roman"/>
                <w:kern w:val="1"/>
                <w:shd w:val="clear" w:color="auto" w:fill="FFFFFF"/>
                <w:lang w:eastAsia="hi-IN" w:bidi="hi-IN"/>
              </w:rPr>
              <w:t xml:space="preserve">Изображение народного характера и картин народной жизни в рассказах </w:t>
            </w:r>
            <w:proofErr w:type="spellStart"/>
            <w:r w:rsidRPr="00B46518">
              <w:rPr>
                <w:rFonts w:ascii="Times New Roman" w:eastAsia="SimSun" w:hAnsi="Times New Roman" w:cs="Times New Roman"/>
                <w:kern w:val="1"/>
                <w:shd w:val="clear" w:color="auto" w:fill="FFFFFF"/>
                <w:lang w:eastAsia="hi-IN" w:bidi="hi-IN"/>
              </w:rPr>
              <w:t>В.М.Шукшина</w:t>
            </w:r>
            <w:proofErr w:type="spellEnd"/>
            <w:r w:rsidRPr="00B46518">
              <w:rPr>
                <w:rFonts w:ascii="Times New Roman" w:eastAsia="SimSun" w:hAnsi="Times New Roman" w:cs="Times New Roman"/>
                <w:kern w:val="1"/>
                <w:shd w:val="clear" w:color="auto" w:fill="FFFFFF"/>
                <w:lang w:eastAsia="hi-IN" w:bidi="hi-IN"/>
              </w:rPr>
              <w:t xml:space="preserve">. Диалоги в </w:t>
            </w:r>
            <w:proofErr w:type="spellStart"/>
            <w:r w:rsidRPr="00B46518">
              <w:rPr>
                <w:rFonts w:ascii="Times New Roman" w:eastAsia="SimSun" w:hAnsi="Times New Roman" w:cs="Times New Roman"/>
                <w:kern w:val="1"/>
                <w:shd w:val="clear" w:color="auto" w:fill="FFFFFF"/>
                <w:lang w:eastAsia="hi-IN" w:bidi="hi-IN"/>
              </w:rPr>
              <w:t>шукшинской</w:t>
            </w:r>
            <w:proofErr w:type="spellEnd"/>
            <w:r w:rsidRPr="00B46518">
              <w:rPr>
                <w:rFonts w:ascii="Times New Roman" w:eastAsia="SimSun" w:hAnsi="Times New Roman" w:cs="Times New Roman"/>
                <w:kern w:val="1"/>
                <w:shd w:val="clear" w:color="auto" w:fill="FFFFFF"/>
                <w:lang w:eastAsia="hi-IN" w:bidi="hi-IN"/>
              </w:rPr>
              <w:t xml:space="preserve"> прозе. Особенности повествовательной манеры Шукшина.</w:t>
            </w:r>
          </w:p>
          <w:p w:rsidR="000E276A" w:rsidRPr="00B46518" w:rsidRDefault="000E276A" w:rsidP="000E276A">
            <w:pPr>
              <w:tabs>
                <w:tab w:val="left" w:pos="2880"/>
              </w:tabs>
              <w:suppressAutoHyphens/>
              <w:autoSpaceDE w:val="0"/>
              <w:autoSpaceDN w:val="0"/>
              <w:adjustRightInd w:val="0"/>
              <w:spacing w:before="45" w:after="0" w:line="240" w:lineRule="auto"/>
              <w:rPr>
                <w:rFonts w:ascii="Times New Roman" w:eastAsia="Times New Roman" w:hAnsi="Times New Roman" w:cs="Times New Roman"/>
                <w:bCs/>
                <w:kern w:val="1"/>
                <w:lang w:eastAsia="hi-IN" w:bidi="hi-IN"/>
              </w:rPr>
            </w:pPr>
            <w:r w:rsidRPr="00B46518">
              <w:rPr>
                <w:rFonts w:ascii="Times New Roman" w:eastAsia="Times New Roman" w:hAnsi="Times New Roman" w:cs="Times New Roman"/>
                <w:b/>
                <w:bCs/>
                <w:kern w:val="1"/>
                <w:lang w:eastAsia="hi-IN" w:bidi="hi-IN"/>
              </w:rPr>
              <w:t xml:space="preserve">Роман А. Фадеева «Разгром». </w:t>
            </w:r>
            <w:r w:rsidRPr="00B46518">
              <w:rPr>
                <w:rFonts w:ascii="Times New Roman" w:eastAsia="Times New Roman" w:hAnsi="Times New Roman" w:cs="Times New Roman"/>
                <w:bCs/>
                <w:kern w:val="1"/>
                <w:lang w:eastAsia="hi-IN" w:bidi="hi-IN"/>
              </w:rPr>
              <w:t>Основные литературные направления: реализм.</w:t>
            </w:r>
          </w:p>
          <w:p w:rsidR="000E276A" w:rsidRPr="00B46518" w:rsidRDefault="000E276A" w:rsidP="000E276A">
            <w:pPr>
              <w:tabs>
                <w:tab w:val="left" w:pos="2880"/>
              </w:tabs>
              <w:suppressAutoHyphens/>
              <w:autoSpaceDE w:val="0"/>
              <w:autoSpaceDN w:val="0"/>
              <w:adjustRightInd w:val="0"/>
              <w:spacing w:before="45" w:after="0" w:line="240" w:lineRule="auto"/>
              <w:rPr>
                <w:rFonts w:ascii="Times New Roman" w:eastAsia="SimSun" w:hAnsi="Times New Roman" w:cs="Times New Roman"/>
                <w:b/>
                <w:bCs/>
                <w:kern w:val="1"/>
                <w:shd w:val="clear" w:color="auto" w:fill="FFFFFF"/>
                <w:lang w:eastAsia="hi-IN" w:bidi="hi-IN"/>
              </w:rPr>
            </w:pPr>
            <w:r w:rsidRPr="00B46518">
              <w:rPr>
                <w:rFonts w:ascii="Times New Roman" w:eastAsia="SimSun" w:hAnsi="Times New Roman" w:cs="Times New Roman"/>
                <w:b/>
                <w:bCs/>
                <w:kern w:val="1"/>
                <w:shd w:val="clear" w:color="auto" w:fill="FFFFFF"/>
                <w:lang w:eastAsia="hi-IN" w:bidi="hi-IN"/>
              </w:rPr>
              <w:t xml:space="preserve">Жизнь и </w:t>
            </w:r>
            <w:proofErr w:type="gramStart"/>
            <w:r w:rsidRPr="00B46518">
              <w:rPr>
                <w:rFonts w:ascii="Times New Roman" w:eastAsia="SimSun" w:hAnsi="Times New Roman" w:cs="Times New Roman"/>
                <w:b/>
                <w:bCs/>
                <w:kern w:val="1"/>
                <w:shd w:val="clear" w:color="auto" w:fill="FFFFFF"/>
                <w:lang w:eastAsia="hi-IN" w:bidi="hi-IN"/>
              </w:rPr>
              <w:t>творчество  В.</w:t>
            </w:r>
            <w:proofErr w:type="gramEnd"/>
            <w:r w:rsidRPr="00B46518">
              <w:rPr>
                <w:rFonts w:ascii="Times New Roman" w:eastAsia="SimSun" w:hAnsi="Times New Roman" w:cs="Times New Roman"/>
                <w:b/>
                <w:bCs/>
                <w:kern w:val="1"/>
                <w:shd w:val="clear" w:color="auto" w:fill="FFFFFF"/>
                <w:lang w:eastAsia="hi-IN" w:bidi="hi-IN"/>
              </w:rPr>
              <w:t xml:space="preserve"> В. Быкова.</w:t>
            </w:r>
          </w:p>
          <w:p w:rsidR="000E276A" w:rsidRPr="00B46518" w:rsidRDefault="000E276A" w:rsidP="000E276A">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B46518">
              <w:rPr>
                <w:rFonts w:ascii="Times New Roman" w:eastAsia="SimSun" w:hAnsi="Times New Roman" w:cs="Times New Roman"/>
                <w:kern w:val="1"/>
                <w:shd w:val="clear" w:color="auto" w:fill="FFFFFF"/>
                <w:lang w:eastAsia="hi-IN" w:bidi="hi-IN"/>
              </w:rPr>
              <w:t xml:space="preserve">Повесть «Сотников». Нравственная проблематика произведения. Образы Сотникова и Рыбака, две «точки зрения» в повести. Образы Петра, </w:t>
            </w:r>
            <w:proofErr w:type="spellStart"/>
            <w:r w:rsidRPr="00B46518">
              <w:rPr>
                <w:rFonts w:ascii="Times New Roman" w:eastAsia="SimSun" w:hAnsi="Times New Roman" w:cs="Times New Roman"/>
                <w:kern w:val="1"/>
                <w:shd w:val="clear" w:color="auto" w:fill="FFFFFF"/>
                <w:lang w:eastAsia="hi-IN" w:bidi="hi-IN"/>
              </w:rPr>
              <w:t>Демчихи</w:t>
            </w:r>
            <w:proofErr w:type="spellEnd"/>
            <w:r w:rsidRPr="00B46518">
              <w:rPr>
                <w:rFonts w:ascii="Times New Roman" w:eastAsia="SimSun" w:hAnsi="Times New Roman" w:cs="Times New Roman"/>
                <w:kern w:val="1"/>
                <w:shd w:val="clear" w:color="auto" w:fill="FFFFFF"/>
                <w:lang w:eastAsia="hi-IN" w:bidi="hi-IN"/>
              </w:rPr>
              <w:t xml:space="preserve"> и девочки Баси. Авторская позиция и способы ее выражения в произведении. Мастерство психологического анализа.  </w:t>
            </w:r>
          </w:p>
          <w:p w:rsidR="000E276A" w:rsidRPr="00B46518" w:rsidRDefault="000E276A" w:rsidP="000E276A">
            <w:pPr>
              <w:tabs>
                <w:tab w:val="left" w:pos="2880"/>
              </w:tabs>
              <w:suppressAutoHyphens/>
              <w:autoSpaceDE w:val="0"/>
              <w:autoSpaceDN w:val="0"/>
              <w:adjustRightInd w:val="0"/>
              <w:spacing w:before="45" w:after="0" w:line="240" w:lineRule="auto"/>
              <w:rPr>
                <w:rFonts w:ascii="Times New Roman" w:eastAsia="SimSun" w:hAnsi="Times New Roman" w:cs="Times New Roman"/>
                <w:b/>
                <w:bCs/>
                <w:kern w:val="1"/>
                <w:shd w:val="clear" w:color="auto" w:fill="FFFFFF"/>
                <w:lang w:eastAsia="hi-IN" w:bidi="hi-IN"/>
              </w:rPr>
            </w:pPr>
            <w:r w:rsidRPr="00B46518">
              <w:rPr>
                <w:rFonts w:ascii="Times New Roman" w:eastAsia="SimSun" w:hAnsi="Times New Roman" w:cs="Times New Roman"/>
                <w:b/>
                <w:bCs/>
                <w:kern w:val="1"/>
                <w:shd w:val="clear" w:color="auto" w:fill="FFFFFF"/>
                <w:lang w:eastAsia="hi-IN" w:bidi="hi-IN"/>
              </w:rPr>
              <w:t xml:space="preserve">Жизнь и </w:t>
            </w:r>
            <w:proofErr w:type="gramStart"/>
            <w:r w:rsidRPr="00B46518">
              <w:rPr>
                <w:rFonts w:ascii="Times New Roman" w:eastAsia="SimSun" w:hAnsi="Times New Roman" w:cs="Times New Roman"/>
                <w:b/>
                <w:bCs/>
                <w:kern w:val="1"/>
                <w:shd w:val="clear" w:color="auto" w:fill="FFFFFF"/>
                <w:lang w:eastAsia="hi-IN" w:bidi="hi-IN"/>
              </w:rPr>
              <w:t>творчество  В.</w:t>
            </w:r>
            <w:proofErr w:type="gramEnd"/>
            <w:r w:rsidRPr="00B46518">
              <w:rPr>
                <w:rFonts w:ascii="Times New Roman" w:eastAsia="SimSun" w:hAnsi="Times New Roman" w:cs="Times New Roman"/>
                <w:b/>
                <w:bCs/>
                <w:kern w:val="1"/>
                <w:shd w:val="clear" w:color="auto" w:fill="FFFFFF"/>
                <w:lang w:eastAsia="hi-IN" w:bidi="hi-IN"/>
              </w:rPr>
              <w:t xml:space="preserve"> Г. Распутина  (обзор). </w:t>
            </w:r>
            <w:r w:rsidRPr="00B46518">
              <w:rPr>
                <w:rFonts w:ascii="Times New Roman" w:eastAsia="SimSun" w:hAnsi="Times New Roman" w:cs="Times New Roman"/>
                <w:kern w:val="1"/>
                <w:shd w:val="clear" w:color="auto" w:fill="FFFFFF"/>
                <w:lang w:eastAsia="hi-IN" w:bidi="hi-IN"/>
              </w:rPr>
              <w:t>Повесть «Прощание с Матерой» (возможен выбор другого произведения).</w:t>
            </w:r>
          </w:p>
          <w:p w:rsidR="000E276A" w:rsidRPr="00B46518" w:rsidRDefault="000E276A" w:rsidP="000E276A">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B46518">
              <w:rPr>
                <w:rFonts w:ascii="Times New Roman" w:eastAsia="SimSun" w:hAnsi="Times New Roman" w:cs="Times New Roman"/>
                <w:kern w:val="1"/>
                <w:shd w:val="clear" w:color="auto" w:fill="FFFFFF"/>
                <w:lang w:eastAsia="hi-IN" w:bidi="hi-IN"/>
              </w:rPr>
              <w:t xml:space="preserve">Проблематика повести и ее связь с традицией классической русской прозы. Тема памяти и преемственности поколений. Образы стариков в повести. Проблема утраты душевной связи человека со своими корнями. Символические образы в повести. </w:t>
            </w:r>
          </w:p>
          <w:p w:rsidR="000E276A" w:rsidRPr="00B46518" w:rsidRDefault="000E276A" w:rsidP="000E276A">
            <w:pPr>
              <w:tabs>
                <w:tab w:val="left" w:pos="2880"/>
              </w:tabs>
              <w:suppressAutoHyphens/>
              <w:autoSpaceDE w:val="0"/>
              <w:autoSpaceDN w:val="0"/>
              <w:adjustRightInd w:val="0"/>
              <w:spacing w:before="45" w:after="0" w:line="240" w:lineRule="auto"/>
              <w:rPr>
                <w:rFonts w:ascii="Times New Roman" w:eastAsia="SimSun" w:hAnsi="Times New Roman" w:cs="Times New Roman"/>
                <w:bCs/>
                <w:kern w:val="1"/>
                <w:shd w:val="clear" w:color="auto" w:fill="FFFFFF"/>
                <w:lang w:eastAsia="hi-IN" w:bidi="hi-IN"/>
              </w:rPr>
            </w:pPr>
            <w:r w:rsidRPr="00B46518">
              <w:rPr>
                <w:rFonts w:ascii="Times New Roman" w:eastAsia="SimSun" w:hAnsi="Times New Roman" w:cs="Times New Roman"/>
                <w:bCs/>
                <w:kern w:val="1"/>
                <w:shd w:val="clear" w:color="auto" w:fill="FFFFFF"/>
                <w:lang w:eastAsia="hi-IN" w:bidi="hi-IN"/>
              </w:rPr>
              <w:t xml:space="preserve">Жизнь и </w:t>
            </w:r>
            <w:proofErr w:type="gramStart"/>
            <w:r w:rsidRPr="00B46518">
              <w:rPr>
                <w:rFonts w:ascii="Times New Roman" w:eastAsia="SimSun" w:hAnsi="Times New Roman" w:cs="Times New Roman"/>
                <w:bCs/>
                <w:kern w:val="1"/>
                <w:shd w:val="clear" w:color="auto" w:fill="FFFFFF"/>
                <w:lang w:eastAsia="hi-IN" w:bidi="hi-IN"/>
              </w:rPr>
              <w:t>творчество  Н.</w:t>
            </w:r>
            <w:proofErr w:type="gramEnd"/>
            <w:r w:rsidRPr="00B46518">
              <w:rPr>
                <w:rFonts w:ascii="Times New Roman" w:eastAsia="SimSun" w:hAnsi="Times New Roman" w:cs="Times New Roman"/>
                <w:bCs/>
                <w:kern w:val="1"/>
                <w:shd w:val="clear" w:color="auto" w:fill="FFFFFF"/>
                <w:lang w:eastAsia="hi-IN" w:bidi="hi-IN"/>
              </w:rPr>
              <w:t xml:space="preserve"> М. Рубцова.</w:t>
            </w:r>
          </w:p>
          <w:p w:rsidR="000E276A" w:rsidRPr="00B46518" w:rsidRDefault="000E276A" w:rsidP="000E276A">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B46518">
              <w:rPr>
                <w:rFonts w:ascii="Times New Roman" w:eastAsia="SimSun" w:hAnsi="Times New Roman" w:cs="Times New Roman"/>
                <w:kern w:val="1"/>
                <w:shd w:val="clear" w:color="auto" w:fill="FFFFFF"/>
                <w:lang w:eastAsia="hi-IN" w:bidi="hi-IN"/>
              </w:rPr>
              <w:lastRenderedPageBreak/>
              <w:t>Стихотворения: «Видения на холме», «Листья осенние».</w:t>
            </w:r>
          </w:p>
          <w:p w:rsidR="000E276A" w:rsidRPr="00B46518" w:rsidRDefault="000E276A" w:rsidP="000E276A">
            <w:pPr>
              <w:suppressAutoHyphens/>
              <w:autoSpaceDE w:val="0"/>
              <w:autoSpaceDN w:val="0"/>
              <w:adjustRightInd w:val="0"/>
              <w:spacing w:after="0" w:line="240" w:lineRule="auto"/>
              <w:rPr>
                <w:rFonts w:ascii="Times New Roman" w:eastAsia="SimSun" w:hAnsi="Times New Roman" w:cs="Times New Roman"/>
                <w:bCs/>
                <w:kern w:val="1"/>
                <w:shd w:val="clear" w:color="auto" w:fill="FFFFFF"/>
                <w:lang w:eastAsia="hi-IN" w:bidi="hi-IN"/>
              </w:rPr>
            </w:pPr>
            <w:r w:rsidRPr="00B46518">
              <w:rPr>
                <w:rFonts w:ascii="Times New Roman" w:eastAsia="SimSun" w:hAnsi="Times New Roman" w:cs="Times New Roman"/>
                <w:bCs/>
                <w:kern w:val="1"/>
                <w:shd w:val="clear" w:color="auto" w:fill="FFFFFF"/>
                <w:lang w:eastAsia="hi-IN" w:bidi="hi-IN"/>
              </w:rPr>
              <w:t>Своеобразие художественного мира Рубцова. Мир русской деревни и картины родной природы в изображении поэта. Переживание утраты старинной жизни. Тревога за настоящее и будущее России. Есенинские традиции в лирике Рубцова.</w:t>
            </w:r>
          </w:p>
          <w:p w:rsidR="000E276A" w:rsidRPr="00B46518" w:rsidRDefault="000E276A" w:rsidP="000E276A">
            <w:pPr>
              <w:tabs>
                <w:tab w:val="left" w:pos="2880"/>
              </w:tabs>
              <w:suppressAutoHyphens/>
              <w:autoSpaceDE w:val="0"/>
              <w:autoSpaceDN w:val="0"/>
              <w:adjustRightInd w:val="0"/>
              <w:spacing w:before="45" w:after="0" w:line="240" w:lineRule="auto"/>
              <w:rPr>
                <w:rFonts w:ascii="Times New Roman" w:eastAsia="SimSun" w:hAnsi="Times New Roman" w:cs="Times New Roman"/>
                <w:b/>
                <w:bCs/>
                <w:kern w:val="1"/>
                <w:shd w:val="clear" w:color="auto" w:fill="FFFFFF"/>
                <w:lang w:eastAsia="hi-IN" w:bidi="hi-IN"/>
              </w:rPr>
            </w:pPr>
            <w:r w:rsidRPr="00B46518">
              <w:rPr>
                <w:rFonts w:ascii="Times New Roman" w:eastAsia="SimSun" w:hAnsi="Times New Roman" w:cs="Times New Roman"/>
                <w:b/>
                <w:kern w:val="1"/>
                <w:shd w:val="clear" w:color="auto" w:fill="FFFFFF"/>
                <w:lang w:eastAsia="hi-IN" w:bidi="hi-IN"/>
              </w:rPr>
              <w:t xml:space="preserve">Жизнь и творчество </w:t>
            </w:r>
            <w:r w:rsidRPr="00B46518">
              <w:rPr>
                <w:rFonts w:ascii="Times New Roman" w:eastAsia="SimSun" w:hAnsi="Times New Roman" w:cs="Times New Roman"/>
                <w:b/>
                <w:bCs/>
                <w:kern w:val="1"/>
                <w:shd w:val="clear" w:color="auto" w:fill="FFFFFF"/>
                <w:lang w:eastAsia="hi-IN" w:bidi="hi-IN"/>
              </w:rPr>
              <w:t>Р. Гамзатова (обзор).</w:t>
            </w:r>
          </w:p>
          <w:p w:rsidR="000E276A" w:rsidRPr="00B46518" w:rsidRDefault="000E276A" w:rsidP="000E276A">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B46518">
              <w:rPr>
                <w:rFonts w:ascii="Times New Roman" w:eastAsia="SimSun" w:hAnsi="Times New Roman" w:cs="Times New Roman"/>
                <w:bCs/>
                <w:kern w:val="1"/>
                <w:shd w:val="clear" w:color="auto" w:fill="FFFFFF"/>
                <w:lang w:eastAsia="hi-IN" w:bidi="hi-IN"/>
              </w:rPr>
              <w:t>Стихотворения: «Журавли», «В горах джигиты ссорились, бывало...»</w:t>
            </w:r>
            <w:r w:rsidRPr="00B46518">
              <w:rPr>
                <w:rFonts w:ascii="Times New Roman" w:eastAsia="SimSun" w:hAnsi="Times New Roman" w:cs="Times New Roman"/>
                <w:kern w:val="1"/>
                <w:shd w:val="clear" w:color="auto" w:fill="FFFFFF"/>
                <w:lang w:eastAsia="hi-IN" w:bidi="hi-IN"/>
              </w:rPr>
              <w:t>.</w:t>
            </w:r>
          </w:p>
          <w:p w:rsidR="000E276A" w:rsidRPr="00B46518" w:rsidRDefault="000E276A" w:rsidP="000E276A">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B46518">
              <w:rPr>
                <w:rFonts w:ascii="Times New Roman" w:eastAsia="SimSun" w:hAnsi="Times New Roman" w:cs="Times New Roman"/>
                <w:kern w:val="1"/>
                <w:shd w:val="clear" w:color="auto" w:fill="FFFFFF"/>
                <w:lang w:eastAsia="hi-IN" w:bidi="hi-IN"/>
              </w:rPr>
              <w:t>Проникновенное звучание темы родины в лирике Гамзатова. Прием параллелизма. Соотношение национального и общечеловеческого в творчестве Гамзатова.</w:t>
            </w:r>
          </w:p>
          <w:p w:rsidR="000E276A" w:rsidRPr="00B46518" w:rsidRDefault="000E276A" w:rsidP="000E276A">
            <w:pPr>
              <w:tabs>
                <w:tab w:val="left" w:pos="2880"/>
              </w:tabs>
              <w:suppressAutoHyphens/>
              <w:autoSpaceDE w:val="0"/>
              <w:autoSpaceDN w:val="0"/>
              <w:adjustRightInd w:val="0"/>
              <w:spacing w:before="45" w:after="0" w:line="240" w:lineRule="auto"/>
              <w:rPr>
                <w:rFonts w:ascii="Times New Roman" w:eastAsia="SimSun" w:hAnsi="Times New Roman" w:cs="Times New Roman"/>
                <w:kern w:val="1"/>
                <w:shd w:val="clear" w:color="auto" w:fill="FFFFFF"/>
                <w:lang w:eastAsia="hi-IN" w:bidi="hi-IN"/>
              </w:rPr>
            </w:pPr>
            <w:r w:rsidRPr="00B46518">
              <w:rPr>
                <w:rFonts w:ascii="Times New Roman" w:eastAsia="SimSun" w:hAnsi="Times New Roman" w:cs="Times New Roman"/>
                <w:bCs/>
                <w:kern w:val="1"/>
                <w:shd w:val="clear" w:color="auto" w:fill="FFFFFF"/>
                <w:lang w:eastAsia="hi-IN" w:bidi="hi-IN"/>
              </w:rPr>
              <w:t xml:space="preserve">Жизнь и </w:t>
            </w:r>
            <w:proofErr w:type="gramStart"/>
            <w:r w:rsidRPr="00B46518">
              <w:rPr>
                <w:rFonts w:ascii="Times New Roman" w:eastAsia="SimSun" w:hAnsi="Times New Roman" w:cs="Times New Roman"/>
                <w:bCs/>
                <w:kern w:val="1"/>
                <w:shd w:val="clear" w:color="auto" w:fill="FFFFFF"/>
                <w:lang w:eastAsia="hi-IN" w:bidi="hi-IN"/>
              </w:rPr>
              <w:t>творчество  И.</w:t>
            </w:r>
            <w:proofErr w:type="gramEnd"/>
            <w:r w:rsidRPr="00B46518">
              <w:rPr>
                <w:rFonts w:ascii="Times New Roman" w:eastAsia="SimSun" w:hAnsi="Times New Roman" w:cs="Times New Roman"/>
                <w:bCs/>
                <w:kern w:val="1"/>
                <w:shd w:val="clear" w:color="auto" w:fill="FFFFFF"/>
                <w:lang w:eastAsia="hi-IN" w:bidi="hi-IN"/>
              </w:rPr>
              <w:t xml:space="preserve"> А. Бродского.</w:t>
            </w:r>
          </w:p>
          <w:p w:rsidR="000E276A" w:rsidRPr="00B46518" w:rsidRDefault="000E276A" w:rsidP="000E276A">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B46518">
              <w:rPr>
                <w:rFonts w:ascii="Times New Roman" w:eastAsia="SimSun" w:hAnsi="Times New Roman" w:cs="Times New Roman"/>
                <w:kern w:val="1"/>
                <w:shd w:val="clear" w:color="auto" w:fill="FFFFFF"/>
                <w:lang w:eastAsia="hi-IN" w:bidi="hi-IN"/>
              </w:rPr>
              <w:t xml:space="preserve">Стихотворения </w:t>
            </w:r>
            <w:proofErr w:type="spellStart"/>
            <w:r w:rsidRPr="00B46518">
              <w:rPr>
                <w:rFonts w:ascii="Times New Roman" w:eastAsia="SimSun" w:hAnsi="Times New Roman" w:cs="Times New Roman"/>
                <w:kern w:val="1"/>
                <w:shd w:val="clear" w:color="auto" w:fill="FFFFFF"/>
                <w:lang w:eastAsia="hi-IN" w:bidi="hi-IN"/>
              </w:rPr>
              <w:t>И.А.Бродского</w:t>
            </w:r>
            <w:proofErr w:type="spellEnd"/>
            <w:proofErr w:type="gramStart"/>
            <w:r w:rsidRPr="00B46518">
              <w:rPr>
                <w:rFonts w:ascii="Times New Roman" w:eastAsia="SimSun" w:hAnsi="Times New Roman" w:cs="Times New Roman"/>
                <w:kern w:val="1"/>
                <w:shd w:val="clear" w:color="auto" w:fill="FFFFFF"/>
                <w:lang w:eastAsia="hi-IN" w:bidi="hi-IN"/>
              </w:rPr>
              <w:t>:  «</w:t>
            </w:r>
            <w:proofErr w:type="gramEnd"/>
            <w:r w:rsidRPr="00B46518">
              <w:rPr>
                <w:rFonts w:ascii="Times New Roman" w:eastAsia="SimSun" w:hAnsi="Times New Roman" w:cs="Times New Roman"/>
                <w:kern w:val="1"/>
                <w:shd w:val="clear" w:color="auto" w:fill="FFFFFF"/>
                <w:lang w:eastAsia="hi-IN" w:bidi="hi-IN"/>
              </w:rPr>
              <w:t xml:space="preserve">Воротишься  на  родину.  </w:t>
            </w:r>
            <w:proofErr w:type="gramStart"/>
            <w:r w:rsidRPr="00B46518">
              <w:rPr>
                <w:rFonts w:ascii="Times New Roman" w:eastAsia="SimSun" w:hAnsi="Times New Roman" w:cs="Times New Roman"/>
                <w:kern w:val="1"/>
                <w:shd w:val="clear" w:color="auto" w:fill="FFFFFF"/>
                <w:lang w:eastAsia="hi-IN" w:bidi="hi-IN"/>
              </w:rPr>
              <w:t>Ну  что</w:t>
            </w:r>
            <w:proofErr w:type="gramEnd"/>
            <w:r w:rsidRPr="00B46518">
              <w:rPr>
                <w:rFonts w:ascii="Times New Roman" w:eastAsia="SimSun" w:hAnsi="Times New Roman" w:cs="Times New Roman"/>
                <w:kern w:val="1"/>
                <w:shd w:val="clear" w:color="auto" w:fill="FFFFFF"/>
                <w:lang w:eastAsia="hi-IN" w:bidi="hi-IN"/>
              </w:rPr>
              <w:t xml:space="preserve">  ж…»,  «Сонет» («Как жаль, что тем, чем стало для меня…»).</w:t>
            </w:r>
          </w:p>
          <w:p w:rsidR="000E276A" w:rsidRPr="00B46518" w:rsidRDefault="000E276A" w:rsidP="000E276A">
            <w:pPr>
              <w:suppressAutoHyphens/>
              <w:autoSpaceDE w:val="0"/>
              <w:autoSpaceDN w:val="0"/>
              <w:adjustRightInd w:val="0"/>
              <w:spacing w:after="0" w:line="240" w:lineRule="auto"/>
              <w:rPr>
                <w:rFonts w:ascii="Times New Roman" w:eastAsia="SimSun" w:hAnsi="Times New Roman" w:cs="Times New Roman"/>
                <w:bCs/>
                <w:kern w:val="1"/>
                <w:shd w:val="clear" w:color="auto" w:fill="FFFFFF"/>
                <w:lang w:eastAsia="hi-IN" w:bidi="hi-IN"/>
              </w:rPr>
            </w:pPr>
            <w:r w:rsidRPr="00B46518">
              <w:rPr>
                <w:rFonts w:ascii="Times New Roman" w:eastAsia="SimSun" w:hAnsi="Times New Roman" w:cs="Times New Roman"/>
                <w:bCs/>
                <w:kern w:val="1"/>
                <w:shd w:val="clear" w:color="auto" w:fill="FFFFFF"/>
                <w:lang w:eastAsia="hi-IN" w:bidi="hi-IN"/>
              </w:rPr>
              <w:t xml:space="preserve">Своеобразие поэтического мышления и языка Бродского. Необычная трактовка традиционных тем русской и мировой поэзии. Неприятие абсурдного мира и тема одиночества человека в «заселенном пространстве». </w:t>
            </w:r>
          </w:p>
          <w:p w:rsidR="000E276A" w:rsidRPr="00B46518" w:rsidRDefault="000E276A" w:rsidP="000E276A">
            <w:pPr>
              <w:tabs>
                <w:tab w:val="left" w:pos="2880"/>
              </w:tabs>
              <w:suppressAutoHyphens/>
              <w:autoSpaceDE w:val="0"/>
              <w:autoSpaceDN w:val="0"/>
              <w:adjustRightInd w:val="0"/>
              <w:spacing w:before="45" w:after="0" w:line="240" w:lineRule="auto"/>
              <w:rPr>
                <w:rFonts w:ascii="Times New Roman" w:eastAsia="SimSun" w:hAnsi="Times New Roman" w:cs="Times New Roman"/>
                <w:bCs/>
                <w:kern w:val="1"/>
                <w:shd w:val="clear" w:color="auto" w:fill="FFFFFF"/>
                <w:lang w:eastAsia="hi-IN" w:bidi="hi-IN"/>
              </w:rPr>
            </w:pPr>
            <w:r w:rsidRPr="00B46518">
              <w:rPr>
                <w:rFonts w:ascii="Times New Roman" w:eastAsia="SimSun" w:hAnsi="Times New Roman" w:cs="Times New Roman"/>
                <w:bCs/>
                <w:kern w:val="1"/>
                <w:shd w:val="clear" w:color="auto" w:fill="FFFFFF"/>
                <w:lang w:eastAsia="hi-IN" w:bidi="hi-IN"/>
              </w:rPr>
              <w:t xml:space="preserve">Жизнь и </w:t>
            </w:r>
            <w:proofErr w:type="gramStart"/>
            <w:r w:rsidRPr="00B46518">
              <w:rPr>
                <w:rFonts w:ascii="Times New Roman" w:eastAsia="SimSun" w:hAnsi="Times New Roman" w:cs="Times New Roman"/>
                <w:bCs/>
                <w:kern w:val="1"/>
                <w:shd w:val="clear" w:color="auto" w:fill="FFFFFF"/>
                <w:lang w:eastAsia="hi-IN" w:bidi="hi-IN"/>
              </w:rPr>
              <w:t>творчество  Б.</w:t>
            </w:r>
            <w:proofErr w:type="gramEnd"/>
            <w:r w:rsidRPr="00B46518">
              <w:rPr>
                <w:rFonts w:ascii="Times New Roman" w:eastAsia="SimSun" w:hAnsi="Times New Roman" w:cs="Times New Roman"/>
                <w:bCs/>
                <w:kern w:val="1"/>
                <w:shd w:val="clear" w:color="auto" w:fill="FFFFFF"/>
                <w:lang w:eastAsia="hi-IN" w:bidi="hi-IN"/>
              </w:rPr>
              <w:t xml:space="preserve"> Ш. Окуджавы.</w:t>
            </w:r>
          </w:p>
          <w:p w:rsidR="000E276A" w:rsidRPr="00B46518" w:rsidRDefault="000E276A" w:rsidP="000E276A">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B46518">
              <w:rPr>
                <w:rFonts w:ascii="Times New Roman" w:eastAsia="SimSun" w:hAnsi="Times New Roman" w:cs="Times New Roman"/>
                <w:kern w:val="1"/>
                <w:shd w:val="clear" w:color="auto" w:fill="FFFFFF"/>
                <w:lang w:eastAsia="hi-IN" w:bidi="hi-IN"/>
              </w:rPr>
              <w:t xml:space="preserve">Стихотворения: «Полночный троллейбус», «Живописцы» </w:t>
            </w:r>
            <w:r w:rsidRPr="00B46518">
              <w:rPr>
                <w:rFonts w:ascii="Times New Roman" w:eastAsia="SimSun" w:hAnsi="Times New Roman" w:cs="Times New Roman"/>
                <w:bCs/>
                <w:kern w:val="1"/>
                <w:shd w:val="clear" w:color="auto" w:fill="FFFFFF"/>
                <w:lang w:eastAsia="hi-IN" w:bidi="hi-IN"/>
              </w:rPr>
              <w:t>(возможен выбор других стихотворений)</w:t>
            </w:r>
            <w:r w:rsidRPr="00B46518">
              <w:rPr>
                <w:rFonts w:ascii="Times New Roman" w:eastAsia="SimSun" w:hAnsi="Times New Roman" w:cs="Times New Roman"/>
                <w:kern w:val="1"/>
                <w:shd w:val="clear" w:color="auto" w:fill="FFFFFF"/>
                <w:lang w:eastAsia="hi-IN" w:bidi="hi-IN"/>
              </w:rPr>
              <w:t>.</w:t>
            </w:r>
          </w:p>
          <w:p w:rsidR="000E276A" w:rsidRPr="00B46518" w:rsidRDefault="000E276A" w:rsidP="000E276A">
            <w:pPr>
              <w:suppressAutoHyphens/>
              <w:autoSpaceDE w:val="0"/>
              <w:autoSpaceDN w:val="0"/>
              <w:adjustRightInd w:val="0"/>
              <w:spacing w:after="0" w:line="240" w:lineRule="auto"/>
              <w:rPr>
                <w:rFonts w:ascii="Times New Roman" w:eastAsia="SimSun" w:hAnsi="Times New Roman" w:cs="Times New Roman"/>
                <w:bCs/>
                <w:iCs/>
                <w:kern w:val="1"/>
                <w:lang w:eastAsia="hi-IN" w:bidi="hi-IN"/>
              </w:rPr>
            </w:pPr>
            <w:r w:rsidRPr="00B46518">
              <w:rPr>
                <w:rFonts w:ascii="Times New Roman" w:eastAsia="SimSun" w:hAnsi="Times New Roman" w:cs="Times New Roman"/>
                <w:bCs/>
                <w:iCs/>
                <w:kern w:val="1"/>
                <w:lang w:eastAsia="hi-IN" w:bidi="hi-IN"/>
              </w:rPr>
              <w:t>Особенности «бардовской» поэзии 60-х годов. Арбат как художественная Вселенная, воплощение жизни обычных людей в поэзии Окуджавы. Обращение к романтической традиции. Жанровое своеобразие песен Окуджавы.</w:t>
            </w:r>
          </w:p>
          <w:p w:rsidR="000E276A" w:rsidRPr="00B46518" w:rsidRDefault="000E276A" w:rsidP="000E276A">
            <w:pPr>
              <w:tabs>
                <w:tab w:val="left" w:pos="2880"/>
              </w:tabs>
              <w:suppressAutoHyphens/>
              <w:autoSpaceDE w:val="0"/>
              <w:autoSpaceDN w:val="0"/>
              <w:adjustRightInd w:val="0"/>
              <w:spacing w:before="45" w:after="0" w:line="240" w:lineRule="auto"/>
              <w:rPr>
                <w:rFonts w:ascii="Times New Roman" w:eastAsia="Times New Roman" w:hAnsi="Times New Roman" w:cs="Times New Roman"/>
                <w:i/>
                <w:iCs/>
                <w:kern w:val="1"/>
                <w:lang w:eastAsia="hi-IN" w:bidi="hi-IN"/>
              </w:rPr>
            </w:pPr>
            <w:r w:rsidRPr="00B46518">
              <w:rPr>
                <w:rFonts w:ascii="Times New Roman" w:eastAsia="Times New Roman" w:hAnsi="Times New Roman" w:cs="Times New Roman"/>
                <w:caps/>
                <w:kern w:val="1"/>
                <w:lang w:eastAsia="hi-IN" w:bidi="hi-IN"/>
              </w:rPr>
              <w:t xml:space="preserve">литература народов России.  </w:t>
            </w:r>
            <w:r w:rsidRPr="00B46518">
              <w:rPr>
                <w:rFonts w:ascii="Times New Roman" w:eastAsia="Times New Roman" w:hAnsi="Times New Roman" w:cs="Times New Roman"/>
                <w:kern w:val="1"/>
                <w:lang w:eastAsia="hi-IN" w:bidi="hi-IN"/>
              </w:rPr>
              <w:t>Национальная самобытность литературы.</w:t>
            </w:r>
            <w:r w:rsidRPr="00B46518">
              <w:rPr>
                <w:rFonts w:ascii="Times New Roman" w:eastAsia="Times New Roman" w:hAnsi="Times New Roman" w:cs="Times New Roman"/>
                <w:i/>
                <w:iCs/>
                <w:kern w:val="1"/>
                <w:lang w:eastAsia="hi-IN" w:bidi="hi-IN"/>
              </w:rPr>
              <w:t xml:space="preserve"> (Р. Гамзатов, М. Карим, Г. Тукай, Ю. </w:t>
            </w:r>
            <w:proofErr w:type="spellStart"/>
            <w:r w:rsidRPr="00B46518">
              <w:rPr>
                <w:rFonts w:ascii="Times New Roman" w:eastAsia="Times New Roman" w:hAnsi="Times New Roman" w:cs="Times New Roman"/>
                <w:i/>
                <w:iCs/>
                <w:kern w:val="1"/>
                <w:lang w:eastAsia="hi-IN" w:bidi="hi-IN"/>
              </w:rPr>
              <w:t>Рытхэу</w:t>
            </w:r>
            <w:proofErr w:type="spellEnd"/>
            <w:r w:rsidRPr="00B46518">
              <w:rPr>
                <w:rFonts w:ascii="Times New Roman" w:eastAsia="Times New Roman" w:hAnsi="Times New Roman" w:cs="Times New Roman"/>
                <w:i/>
                <w:iCs/>
                <w:kern w:val="1"/>
                <w:lang w:eastAsia="hi-IN" w:bidi="hi-IN"/>
              </w:rPr>
              <w:t>, К. Хетагуров).</w:t>
            </w:r>
          </w:p>
          <w:p w:rsidR="000E276A" w:rsidRPr="00B46518" w:rsidRDefault="000E276A" w:rsidP="000E276A">
            <w:pPr>
              <w:shd w:val="clear" w:color="auto" w:fill="FFFFFF"/>
              <w:suppressAutoHyphens/>
              <w:snapToGrid w:val="0"/>
              <w:spacing w:after="0" w:line="240" w:lineRule="auto"/>
              <w:rPr>
                <w:rFonts w:ascii="Times New Roman" w:eastAsia="Times New Roman" w:hAnsi="Times New Roman" w:cs="Times New Roman"/>
                <w:b/>
                <w:bCs/>
                <w:kern w:val="1"/>
                <w:lang w:eastAsia="hi-IN" w:bidi="hi-IN"/>
              </w:rPr>
            </w:pPr>
            <w:r w:rsidRPr="00B46518">
              <w:rPr>
                <w:rFonts w:ascii="Times New Roman" w:eastAsia="Times New Roman" w:hAnsi="Times New Roman" w:cs="Times New Roman"/>
                <w:b/>
                <w:bCs/>
                <w:kern w:val="1"/>
                <w:lang w:eastAsia="hi-IN" w:bidi="hi-IN"/>
              </w:rPr>
              <w:t>Литература народов России.</w:t>
            </w:r>
          </w:p>
          <w:p w:rsidR="000E276A" w:rsidRPr="00B46518" w:rsidRDefault="000E276A" w:rsidP="000E276A">
            <w:pPr>
              <w:tabs>
                <w:tab w:val="left" w:pos="2880"/>
              </w:tabs>
              <w:suppressAutoHyphens/>
              <w:autoSpaceDE w:val="0"/>
              <w:autoSpaceDN w:val="0"/>
              <w:adjustRightInd w:val="0"/>
              <w:spacing w:before="45" w:after="0" w:line="240" w:lineRule="auto"/>
              <w:rPr>
                <w:rFonts w:ascii="Times New Roman" w:eastAsia="Times New Roman" w:hAnsi="Times New Roman" w:cs="Times New Roman"/>
                <w:kern w:val="1"/>
                <w:lang w:eastAsia="hi-IN" w:bidi="hi-IN"/>
              </w:rPr>
            </w:pPr>
            <w:proofErr w:type="spellStart"/>
            <w:r w:rsidRPr="00B46518">
              <w:rPr>
                <w:rFonts w:ascii="Times New Roman" w:eastAsia="Times New Roman" w:hAnsi="Times New Roman" w:cs="Times New Roman"/>
                <w:bCs/>
                <w:kern w:val="1"/>
                <w:lang w:eastAsia="hi-IN" w:bidi="hi-IN"/>
              </w:rPr>
              <w:t>Ч.Т.Айтматов</w:t>
            </w:r>
            <w:proofErr w:type="spellEnd"/>
            <w:r w:rsidRPr="00B46518">
              <w:rPr>
                <w:rFonts w:ascii="Times New Roman" w:eastAsia="Times New Roman" w:hAnsi="Times New Roman" w:cs="Times New Roman"/>
                <w:bCs/>
                <w:kern w:val="1"/>
                <w:lang w:eastAsia="hi-IN" w:bidi="hi-IN"/>
              </w:rPr>
              <w:t xml:space="preserve"> </w:t>
            </w:r>
            <w:proofErr w:type="gramStart"/>
            <w:r w:rsidRPr="00B46518">
              <w:rPr>
                <w:rFonts w:ascii="Times New Roman" w:eastAsia="Times New Roman" w:hAnsi="Times New Roman" w:cs="Times New Roman"/>
                <w:bCs/>
                <w:kern w:val="1"/>
                <w:lang w:eastAsia="hi-IN" w:bidi="hi-IN"/>
              </w:rPr>
              <w:t>«</w:t>
            </w:r>
            <w:r w:rsidRPr="00B46518">
              <w:rPr>
                <w:rFonts w:ascii="Times New Roman" w:eastAsia="Times New Roman" w:hAnsi="Times New Roman" w:cs="Times New Roman"/>
                <w:kern w:val="1"/>
                <w:lang w:eastAsia="hi-IN" w:bidi="hi-IN"/>
              </w:rPr>
              <w:t xml:space="preserve"> И</w:t>
            </w:r>
            <w:proofErr w:type="gramEnd"/>
            <w:r w:rsidRPr="00B46518">
              <w:rPr>
                <w:rFonts w:ascii="Times New Roman" w:eastAsia="Times New Roman" w:hAnsi="Times New Roman" w:cs="Times New Roman"/>
                <w:kern w:val="1"/>
                <w:lang w:eastAsia="hi-IN" w:bidi="hi-IN"/>
              </w:rPr>
              <w:t xml:space="preserve"> дольше века длится день...", "Плаха", "Прощай, </w:t>
            </w:r>
            <w:proofErr w:type="spellStart"/>
            <w:r w:rsidRPr="00B46518">
              <w:rPr>
                <w:rFonts w:ascii="Times New Roman" w:eastAsia="Times New Roman" w:hAnsi="Times New Roman" w:cs="Times New Roman"/>
                <w:kern w:val="1"/>
                <w:lang w:eastAsia="hi-IN" w:bidi="hi-IN"/>
              </w:rPr>
              <w:t>Гульсары</w:t>
            </w:r>
            <w:proofErr w:type="spellEnd"/>
            <w:r w:rsidRPr="00B46518">
              <w:rPr>
                <w:rFonts w:ascii="Times New Roman" w:eastAsia="Times New Roman" w:hAnsi="Times New Roman" w:cs="Times New Roman"/>
                <w:kern w:val="1"/>
                <w:lang w:eastAsia="hi-IN" w:bidi="hi-IN"/>
              </w:rPr>
              <w:t>!", "Белый пароход", "Пегий пес, бегущий краем моря".</w:t>
            </w:r>
          </w:p>
          <w:p w:rsidR="000E276A" w:rsidRPr="00B46518" w:rsidRDefault="000E276A" w:rsidP="000E276A">
            <w:pPr>
              <w:suppressAutoHyphens/>
              <w:snapToGrid w:val="0"/>
              <w:spacing w:after="0" w:line="240" w:lineRule="auto"/>
              <w:rPr>
                <w:rFonts w:ascii="Times New Roman" w:eastAsia="Calibri" w:hAnsi="Times New Roman" w:cs="Times New Roman"/>
                <w:kern w:val="1"/>
                <w:lang w:eastAsia="hi-IN" w:bidi="hi-IN"/>
              </w:rPr>
            </w:pPr>
            <w:r w:rsidRPr="00B46518">
              <w:rPr>
                <w:rFonts w:ascii="Times New Roman" w:eastAsia="Calibri" w:hAnsi="Times New Roman" w:cs="Times New Roman"/>
                <w:kern w:val="1"/>
                <w:lang w:eastAsia="hi-IN" w:bidi="hi-IN"/>
              </w:rPr>
              <w:t>Тема утраченной родины в произведениях писателей-эмигрантов.</w:t>
            </w:r>
          </w:p>
          <w:p w:rsidR="000E276A" w:rsidRPr="00B46518" w:rsidRDefault="000E276A" w:rsidP="000E276A">
            <w:pPr>
              <w:tabs>
                <w:tab w:val="left" w:pos="2880"/>
              </w:tabs>
              <w:suppressAutoHyphens/>
              <w:autoSpaceDE w:val="0"/>
              <w:autoSpaceDN w:val="0"/>
              <w:adjustRightInd w:val="0"/>
              <w:spacing w:before="45" w:after="0" w:line="240" w:lineRule="auto"/>
              <w:rPr>
                <w:rFonts w:ascii="Times New Roman" w:eastAsia="Times New Roman" w:hAnsi="Times New Roman" w:cs="Times New Roman"/>
                <w:b/>
                <w:bCs/>
                <w:kern w:val="1"/>
                <w:lang w:eastAsia="hi-IN" w:bidi="hi-IN"/>
              </w:rPr>
            </w:pPr>
            <w:proofErr w:type="spellStart"/>
            <w:r w:rsidRPr="00B46518">
              <w:rPr>
                <w:rFonts w:ascii="Times New Roman" w:eastAsia="Times New Roman" w:hAnsi="Times New Roman" w:cs="Times New Roman"/>
                <w:b/>
                <w:bCs/>
                <w:kern w:val="1"/>
                <w:lang w:eastAsia="hi-IN" w:bidi="hi-IN"/>
              </w:rPr>
              <w:t>В.В.Набоков</w:t>
            </w:r>
            <w:proofErr w:type="spellEnd"/>
            <w:r w:rsidRPr="00B46518">
              <w:rPr>
                <w:rFonts w:ascii="Times New Roman" w:eastAsia="Times New Roman" w:hAnsi="Times New Roman" w:cs="Times New Roman"/>
                <w:b/>
                <w:bCs/>
                <w:kern w:val="1"/>
                <w:lang w:eastAsia="hi-IN" w:bidi="hi-IN"/>
              </w:rPr>
              <w:t>. «Защита Лужина»</w:t>
            </w:r>
          </w:p>
          <w:p w:rsidR="000E276A" w:rsidRPr="00B46518" w:rsidRDefault="000E276A" w:rsidP="000E276A">
            <w:pPr>
              <w:shd w:val="clear" w:color="auto" w:fill="FFFFFF"/>
              <w:suppressAutoHyphens/>
              <w:snapToGrid w:val="0"/>
              <w:spacing w:after="0" w:line="240" w:lineRule="auto"/>
              <w:rPr>
                <w:rFonts w:ascii="Times New Roman" w:eastAsia="Times New Roman" w:hAnsi="Times New Roman" w:cs="Times New Roman"/>
                <w:bCs/>
                <w:kern w:val="1"/>
                <w:u w:val="single"/>
                <w:lang w:eastAsia="hi-IN" w:bidi="hi-IN"/>
              </w:rPr>
            </w:pPr>
            <w:r w:rsidRPr="00B46518">
              <w:rPr>
                <w:rFonts w:ascii="Times New Roman" w:eastAsia="Times New Roman" w:hAnsi="Times New Roman" w:cs="Times New Roman"/>
                <w:bCs/>
                <w:kern w:val="1"/>
                <w:lang w:eastAsia="hi-IN" w:bidi="hi-IN"/>
              </w:rPr>
              <w:t xml:space="preserve">Антиутопия. Роман </w:t>
            </w:r>
            <w:proofErr w:type="spellStart"/>
            <w:r w:rsidRPr="00B46518">
              <w:rPr>
                <w:rFonts w:ascii="Times New Roman" w:eastAsia="Times New Roman" w:hAnsi="Times New Roman" w:cs="Times New Roman"/>
                <w:bCs/>
                <w:kern w:val="1"/>
                <w:lang w:eastAsia="hi-IN" w:bidi="hi-IN"/>
              </w:rPr>
              <w:t>Е.Замятина</w:t>
            </w:r>
            <w:proofErr w:type="spellEnd"/>
            <w:r w:rsidRPr="00B46518">
              <w:rPr>
                <w:rFonts w:ascii="Times New Roman" w:eastAsia="Times New Roman" w:hAnsi="Times New Roman" w:cs="Times New Roman"/>
                <w:bCs/>
                <w:kern w:val="1"/>
                <w:lang w:eastAsia="hi-IN" w:bidi="hi-IN"/>
              </w:rPr>
              <w:t xml:space="preserve"> «Мы».</w:t>
            </w:r>
          </w:p>
          <w:p w:rsidR="000E276A" w:rsidRPr="00B46518" w:rsidRDefault="000E276A" w:rsidP="000E276A">
            <w:pPr>
              <w:tabs>
                <w:tab w:val="left" w:pos="2880"/>
              </w:tabs>
              <w:suppressAutoHyphens/>
              <w:autoSpaceDE w:val="0"/>
              <w:autoSpaceDN w:val="0"/>
              <w:adjustRightInd w:val="0"/>
              <w:spacing w:before="45" w:after="0" w:line="240" w:lineRule="auto"/>
              <w:rPr>
                <w:rFonts w:ascii="Times New Roman" w:eastAsia="Times New Roman" w:hAnsi="Times New Roman" w:cs="Times New Roman"/>
                <w:kern w:val="1"/>
                <w:lang w:eastAsia="hi-IN" w:bidi="hi-IN"/>
              </w:rPr>
            </w:pPr>
            <w:r w:rsidRPr="00B46518">
              <w:rPr>
                <w:rFonts w:ascii="Times New Roman" w:eastAsia="Times New Roman" w:hAnsi="Times New Roman" w:cs="Times New Roman"/>
                <w:kern w:val="1"/>
                <w:lang w:eastAsia="hi-IN" w:bidi="hi-IN"/>
              </w:rPr>
              <w:t>Личность и государство.</w:t>
            </w:r>
          </w:p>
          <w:p w:rsidR="000E276A" w:rsidRPr="00B46518" w:rsidRDefault="000E276A" w:rsidP="000E276A">
            <w:pPr>
              <w:tabs>
                <w:tab w:val="left" w:pos="2880"/>
              </w:tabs>
              <w:suppressAutoHyphens/>
              <w:autoSpaceDE w:val="0"/>
              <w:autoSpaceDN w:val="0"/>
              <w:adjustRightInd w:val="0"/>
              <w:spacing w:before="45" w:after="0" w:line="240" w:lineRule="auto"/>
              <w:rPr>
                <w:rFonts w:ascii="Times New Roman" w:eastAsia="SimSun" w:hAnsi="Times New Roman" w:cs="Times New Roman"/>
                <w:kern w:val="1"/>
                <w:shd w:val="clear" w:color="auto" w:fill="FFFFFF"/>
                <w:lang w:eastAsia="hi-IN" w:bidi="hi-IN"/>
              </w:rPr>
            </w:pPr>
            <w:r w:rsidRPr="00B46518">
              <w:rPr>
                <w:rFonts w:ascii="Times New Roman" w:eastAsia="SimSun" w:hAnsi="Times New Roman" w:cs="Times New Roman"/>
                <w:b/>
                <w:bCs/>
                <w:kern w:val="1"/>
                <w:shd w:val="clear" w:color="auto" w:fill="FFFFFF"/>
                <w:lang w:eastAsia="hi-IN" w:bidi="hi-IN"/>
              </w:rPr>
              <w:t xml:space="preserve">Обзор литературы последнего </w:t>
            </w:r>
            <w:proofErr w:type="spellStart"/>
            <w:proofErr w:type="gramStart"/>
            <w:r w:rsidRPr="00B46518">
              <w:rPr>
                <w:rFonts w:ascii="Times New Roman" w:eastAsia="SimSun" w:hAnsi="Times New Roman" w:cs="Times New Roman"/>
                <w:b/>
                <w:bCs/>
                <w:kern w:val="1"/>
                <w:shd w:val="clear" w:color="auto" w:fill="FFFFFF"/>
                <w:lang w:eastAsia="hi-IN" w:bidi="hi-IN"/>
              </w:rPr>
              <w:t>десятилетия.</w:t>
            </w:r>
            <w:r w:rsidRPr="00B46518">
              <w:rPr>
                <w:rFonts w:ascii="Times New Roman" w:eastAsia="SimSun" w:hAnsi="Times New Roman" w:cs="Times New Roman"/>
                <w:kern w:val="1"/>
                <w:shd w:val="clear" w:color="auto" w:fill="FFFFFF"/>
                <w:lang w:eastAsia="hi-IN" w:bidi="hi-IN"/>
              </w:rPr>
              <w:t>Основные</w:t>
            </w:r>
            <w:proofErr w:type="spellEnd"/>
            <w:proofErr w:type="gramEnd"/>
            <w:r w:rsidRPr="00B46518">
              <w:rPr>
                <w:rFonts w:ascii="Times New Roman" w:eastAsia="SimSun" w:hAnsi="Times New Roman" w:cs="Times New Roman"/>
                <w:kern w:val="1"/>
                <w:shd w:val="clear" w:color="auto" w:fill="FFFFFF"/>
                <w:lang w:eastAsia="hi-IN" w:bidi="hi-IN"/>
              </w:rPr>
              <w:t xml:space="preserve"> тенденции современного литературного процесса. Постмодернизм. Последние публикации в журналах, отмеченные премиями, получившие общественный резонанс, положительные отклики в печати.</w:t>
            </w:r>
          </w:p>
          <w:p w:rsidR="000E276A" w:rsidRPr="00B46518" w:rsidRDefault="000E276A" w:rsidP="000E276A">
            <w:pPr>
              <w:shd w:val="clear" w:color="auto" w:fill="FFFFFF"/>
              <w:suppressAutoHyphens/>
              <w:snapToGrid w:val="0"/>
              <w:spacing w:after="0" w:line="240" w:lineRule="auto"/>
              <w:rPr>
                <w:rFonts w:ascii="Times New Roman" w:eastAsia="Times New Roman" w:hAnsi="Times New Roman" w:cs="Times New Roman"/>
                <w:bCs/>
                <w:kern w:val="1"/>
                <w:lang w:eastAsia="hi-IN" w:bidi="hi-IN"/>
              </w:rPr>
            </w:pPr>
            <w:r w:rsidRPr="00B46518">
              <w:rPr>
                <w:rFonts w:ascii="Times New Roman" w:eastAsia="Times New Roman" w:hAnsi="Times New Roman" w:cs="Times New Roman"/>
                <w:b/>
                <w:bCs/>
                <w:kern w:val="1"/>
                <w:lang w:eastAsia="hi-IN" w:bidi="hi-IN"/>
              </w:rPr>
              <w:t xml:space="preserve">Новейшая </w:t>
            </w:r>
            <w:proofErr w:type="spellStart"/>
            <w:proofErr w:type="gramStart"/>
            <w:r w:rsidRPr="00B46518">
              <w:rPr>
                <w:rFonts w:ascii="Times New Roman" w:eastAsia="Times New Roman" w:hAnsi="Times New Roman" w:cs="Times New Roman"/>
                <w:b/>
                <w:bCs/>
                <w:kern w:val="1"/>
                <w:lang w:eastAsia="hi-IN" w:bidi="hi-IN"/>
              </w:rPr>
              <w:t>литература.</w:t>
            </w:r>
            <w:r w:rsidRPr="00B46518">
              <w:rPr>
                <w:rFonts w:ascii="Times New Roman" w:eastAsia="Times New Roman" w:hAnsi="Times New Roman" w:cs="Times New Roman"/>
                <w:kern w:val="1"/>
                <w:lang w:eastAsia="hi-IN" w:bidi="hi-IN"/>
              </w:rPr>
              <w:t>Место</w:t>
            </w:r>
            <w:proofErr w:type="spellEnd"/>
            <w:proofErr w:type="gramEnd"/>
            <w:r w:rsidRPr="00B46518">
              <w:rPr>
                <w:rFonts w:ascii="Times New Roman" w:eastAsia="Times New Roman" w:hAnsi="Times New Roman" w:cs="Times New Roman"/>
                <w:kern w:val="1"/>
                <w:lang w:eastAsia="hi-IN" w:bidi="hi-IN"/>
              </w:rPr>
              <w:t xml:space="preserve"> художественной литературы в общественной жизни и культуре России. Поэзия </w:t>
            </w:r>
            <w:r w:rsidRPr="00B46518">
              <w:rPr>
                <w:rFonts w:ascii="Times New Roman" w:eastAsia="Times New Roman" w:hAnsi="Times New Roman" w:cs="Times New Roman"/>
                <w:bCs/>
                <w:kern w:val="1"/>
                <w:lang w:eastAsia="hi-IN" w:bidi="hi-IN"/>
              </w:rPr>
              <w:t xml:space="preserve">Б. Ахмадулиной, </w:t>
            </w:r>
            <w:proofErr w:type="spellStart"/>
            <w:r w:rsidRPr="00B46518">
              <w:rPr>
                <w:rFonts w:ascii="Times New Roman" w:eastAsia="Times New Roman" w:hAnsi="Times New Roman" w:cs="Times New Roman"/>
                <w:bCs/>
                <w:kern w:val="1"/>
                <w:lang w:eastAsia="hi-IN" w:bidi="hi-IN"/>
              </w:rPr>
              <w:t>А.Вознесенского</w:t>
            </w:r>
            <w:proofErr w:type="spellEnd"/>
            <w:r w:rsidRPr="00B46518">
              <w:rPr>
                <w:rFonts w:ascii="Times New Roman" w:eastAsia="Times New Roman" w:hAnsi="Times New Roman" w:cs="Times New Roman"/>
                <w:bCs/>
                <w:kern w:val="1"/>
                <w:lang w:eastAsia="hi-IN" w:bidi="hi-IN"/>
              </w:rPr>
              <w:t xml:space="preserve">, </w:t>
            </w:r>
            <w:proofErr w:type="spellStart"/>
            <w:r w:rsidRPr="00B46518">
              <w:rPr>
                <w:rFonts w:ascii="Times New Roman" w:eastAsia="Times New Roman" w:hAnsi="Times New Roman" w:cs="Times New Roman"/>
                <w:bCs/>
                <w:kern w:val="1"/>
                <w:lang w:eastAsia="hi-IN" w:bidi="hi-IN"/>
              </w:rPr>
              <w:t>Е.Евтушенко</w:t>
            </w:r>
            <w:proofErr w:type="spellEnd"/>
            <w:r w:rsidRPr="00B46518">
              <w:rPr>
                <w:rFonts w:ascii="Times New Roman" w:eastAsia="Times New Roman" w:hAnsi="Times New Roman" w:cs="Times New Roman"/>
                <w:bCs/>
                <w:kern w:val="1"/>
                <w:lang w:eastAsia="hi-IN" w:bidi="hi-IN"/>
              </w:rPr>
              <w:t xml:space="preserve">, </w:t>
            </w:r>
          </w:p>
          <w:p w:rsidR="000E276A" w:rsidRPr="00B46518" w:rsidRDefault="000E276A" w:rsidP="000E276A">
            <w:pPr>
              <w:tabs>
                <w:tab w:val="left" w:pos="2880"/>
              </w:tabs>
              <w:suppressAutoHyphens/>
              <w:autoSpaceDE w:val="0"/>
              <w:autoSpaceDN w:val="0"/>
              <w:adjustRightInd w:val="0"/>
              <w:spacing w:before="45" w:after="0" w:line="240" w:lineRule="auto"/>
              <w:rPr>
                <w:rFonts w:ascii="Times New Roman" w:eastAsia="Times New Roman" w:hAnsi="Times New Roman" w:cs="Times New Roman"/>
                <w:kern w:val="1"/>
                <w:lang w:eastAsia="hi-IN" w:bidi="hi-IN"/>
              </w:rPr>
            </w:pPr>
            <w:proofErr w:type="gramStart"/>
            <w:r w:rsidRPr="00B46518">
              <w:rPr>
                <w:rFonts w:ascii="Times New Roman" w:eastAsia="Times New Roman" w:hAnsi="Times New Roman" w:cs="Times New Roman"/>
                <w:bCs/>
                <w:kern w:val="1"/>
                <w:lang w:eastAsia="hi-IN" w:bidi="hi-IN"/>
              </w:rPr>
              <w:t>Ю .</w:t>
            </w:r>
            <w:proofErr w:type="spellStart"/>
            <w:r w:rsidRPr="00B46518">
              <w:rPr>
                <w:rFonts w:ascii="Times New Roman" w:eastAsia="Times New Roman" w:hAnsi="Times New Roman" w:cs="Times New Roman"/>
                <w:bCs/>
                <w:kern w:val="1"/>
                <w:lang w:eastAsia="hi-IN" w:bidi="hi-IN"/>
              </w:rPr>
              <w:t>Друниной</w:t>
            </w:r>
            <w:proofErr w:type="spellEnd"/>
            <w:proofErr w:type="gramEnd"/>
            <w:r w:rsidRPr="00B46518">
              <w:rPr>
                <w:rFonts w:ascii="Times New Roman" w:eastAsia="Times New Roman" w:hAnsi="Times New Roman" w:cs="Times New Roman"/>
                <w:bCs/>
                <w:kern w:val="1"/>
                <w:lang w:eastAsia="hi-IN" w:bidi="hi-IN"/>
              </w:rPr>
              <w:t xml:space="preserve">, </w:t>
            </w:r>
            <w:proofErr w:type="spellStart"/>
            <w:r w:rsidRPr="00B46518">
              <w:rPr>
                <w:rFonts w:ascii="Times New Roman" w:eastAsia="Times New Roman" w:hAnsi="Times New Roman" w:cs="Times New Roman"/>
                <w:bCs/>
                <w:kern w:val="1"/>
                <w:lang w:eastAsia="hi-IN" w:bidi="hi-IN"/>
              </w:rPr>
              <w:t>Л.Васильева</w:t>
            </w:r>
            <w:proofErr w:type="spellEnd"/>
            <w:r w:rsidRPr="00B46518">
              <w:rPr>
                <w:rFonts w:ascii="Times New Roman" w:eastAsia="Times New Roman" w:hAnsi="Times New Roman" w:cs="Times New Roman"/>
                <w:bCs/>
                <w:kern w:val="1"/>
                <w:lang w:eastAsia="hi-IN" w:bidi="hi-IN"/>
              </w:rPr>
              <w:t xml:space="preserve">, Ю. </w:t>
            </w:r>
            <w:proofErr w:type="spellStart"/>
            <w:r w:rsidRPr="00B46518">
              <w:rPr>
                <w:rFonts w:ascii="Times New Roman" w:eastAsia="Times New Roman" w:hAnsi="Times New Roman" w:cs="Times New Roman"/>
                <w:bCs/>
                <w:kern w:val="1"/>
                <w:lang w:eastAsia="hi-IN" w:bidi="hi-IN"/>
              </w:rPr>
              <w:t>Мориц</w:t>
            </w:r>
            <w:proofErr w:type="spellEnd"/>
            <w:r w:rsidRPr="00B46518">
              <w:rPr>
                <w:rFonts w:ascii="Times New Roman" w:eastAsia="Times New Roman" w:hAnsi="Times New Roman" w:cs="Times New Roman"/>
                <w:bCs/>
                <w:kern w:val="1"/>
                <w:lang w:eastAsia="hi-IN" w:bidi="hi-IN"/>
              </w:rPr>
              <w:t xml:space="preserve">, </w:t>
            </w:r>
            <w:proofErr w:type="spellStart"/>
            <w:r w:rsidRPr="00B46518">
              <w:rPr>
                <w:rFonts w:ascii="Times New Roman" w:eastAsia="Times New Roman" w:hAnsi="Times New Roman" w:cs="Times New Roman"/>
                <w:bCs/>
                <w:kern w:val="1"/>
                <w:lang w:eastAsia="hi-IN" w:bidi="hi-IN"/>
              </w:rPr>
              <w:t>Н.Тряпкина</w:t>
            </w:r>
            <w:proofErr w:type="spellEnd"/>
            <w:r w:rsidRPr="00B46518">
              <w:rPr>
                <w:rFonts w:ascii="Times New Roman" w:eastAsia="Times New Roman" w:hAnsi="Times New Roman" w:cs="Times New Roman"/>
                <w:bCs/>
                <w:kern w:val="1"/>
                <w:lang w:eastAsia="hi-IN" w:bidi="hi-IN"/>
              </w:rPr>
              <w:t xml:space="preserve">, </w:t>
            </w:r>
            <w:proofErr w:type="spellStart"/>
            <w:r w:rsidRPr="00B46518">
              <w:rPr>
                <w:rFonts w:ascii="Times New Roman" w:eastAsia="Times New Roman" w:hAnsi="Times New Roman" w:cs="Times New Roman"/>
                <w:bCs/>
                <w:kern w:val="1"/>
                <w:lang w:eastAsia="hi-IN" w:bidi="hi-IN"/>
              </w:rPr>
              <w:t>А.Кушнера</w:t>
            </w:r>
            <w:proofErr w:type="spellEnd"/>
            <w:r w:rsidRPr="00B46518">
              <w:rPr>
                <w:rFonts w:ascii="Times New Roman" w:eastAsia="Times New Roman" w:hAnsi="Times New Roman" w:cs="Times New Roman"/>
                <w:bCs/>
                <w:kern w:val="1"/>
                <w:lang w:eastAsia="hi-IN" w:bidi="hi-IN"/>
              </w:rPr>
              <w:t xml:space="preserve">, </w:t>
            </w:r>
            <w:proofErr w:type="spellStart"/>
            <w:r w:rsidRPr="00B46518">
              <w:rPr>
                <w:rFonts w:ascii="Times New Roman" w:eastAsia="Times New Roman" w:hAnsi="Times New Roman" w:cs="Times New Roman"/>
                <w:bCs/>
                <w:kern w:val="1"/>
                <w:lang w:eastAsia="hi-IN" w:bidi="hi-IN"/>
              </w:rPr>
              <w:t>О.Чухонцева</w:t>
            </w:r>
            <w:proofErr w:type="spellEnd"/>
            <w:r w:rsidRPr="00B46518">
              <w:rPr>
                <w:rFonts w:ascii="Times New Roman" w:eastAsia="Times New Roman" w:hAnsi="Times New Roman" w:cs="Times New Roman"/>
                <w:bCs/>
                <w:kern w:val="1"/>
                <w:lang w:eastAsia="hi-IN" w:bidi="hi-IN"/>
              </w:rPr>
              <w:t xml:space="preserve">, </w:t>
            </w:r>
            <w:proofErr w:type="spellStart"/>
            <w:r w:rsidRPr="00B46518">
              <w:rPr>
                <w:rFonts w:ascii="Times New Roman" w:eastAsia="Times New Roman" w:hAnsi="Times New Roman" w:cs="Times New Roman"/>
                <w:bCs/>
                <w:kern w:val="1"/>
                <w:lang w:eastAsia="hi-IN" w:bidi="hi-IN"/>
              </w:rPr>
              <w:t>Б.ЧичибабинаЮ.Кузнецова</w:t>
            </w:r>
            <w:proofErr w:type="spellEnd"/>
            <w:r w:rsidRPr="00B46518">
              <w:rPr>
                <w:rFonts w:ascii="Times New Roman" w:eastAsia="Times New Roman" w:hAnsi="Times New Roman" w:cs="Times New Roman"/>
                <w:bCs/>
                <w:kern w:val="1"/>
                <w:lang w:eastAsia="hi-IN" w:bidi="hi-IN"/>
              </w:rPr>
              <w:t xml:space="preserve">, </w:t>
            </w:r>
            <w:proofErr w:type="spellStart"/>
            <w:r w:rsidRPr="00B46518">
              <w:rPr>
                <w:rFonts w:ascii="Times New Roman" w:eastAsia="Times New Roman" w:hAnsi="Times New Roman" w:cs="Times New Roman"/>
                <w:bCs/>
                <w:kern w:val="1"/>
                <w:lang w:eastAsia="hi-IN" w:bidi="hi-IN"/>
              </w:rPr>
              <w:t>И.Шкляревского</w:t>
            </w:r>
            <w:r w:rsidRPr="00B46518">
              <w:rPr>
                <w:rFonts w:ascii="Times New Roman" w:eastAsia="Times New Roman" w:hAnsi="Times New Roman" w:cs="Times New Roman"/>
                <w:kern w:val="1"/>
                <w:lang w:eastAsia="hi-IN" w:bidi="hi-IN"/>
              </w:rPr>
              <w:t>других</w:t>
            </w:r>
            <w:proofErr w:type="spellEnd"/>
            <w:r w:rsidRPr="00B46518">
              <w:rPr>
                <w:rFonts w:ascii="Times New Roman" w:eastAsia="Times New Roman" w:hAnsi="Times New Roman" w:cs="Times New Roman"/>
                <w:kern w:val="1"/>
                <w:lang w:eastAsia="hi-IN" w:bidi="hi-IN"/>
              </w:rPr>
              <w:t xml:space="preserve"> (по выбору).</w:t>
            </w:r>
          </w:p>
          <w:p w:rsidR="00F565E3" w:rsidRPr="00B46518" w:rsidRDefault="00F565E3" w:rsidP="00CA548A">
            <w:pPr>
              <w:spacing w:after="0"/>
              <w:rPr>
                <w:rFonts w:ascii="Times New Roman" w:eastAsia="Times New Roman" w:hAnsi="Times New Roman" w:cs="Times New Roman"/>
                <w:b/>
                <w:bCs/>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F565E3" w:rsidRPr="00B46518" w:rsidRDefault="000E276A" w:rsidP="00CA548A">
            <w:pPr>
              <w:widowControl w:val="0"/>
              <w:spacing w:after="0" w:line="240" w:lineRule="auto"/>
              <w:rPr>
                <w:rFonts w:ascii="Times New Roman" w:eastAsia="Calibri" w:hAnsi="Times New Roman" w:cs="Times New Roman"/>
                <w:lang w:eastAsia="en-US"/>
              </w:rPr>
            </w:pPr>
            <w:r w:rsidRPr="00B46518">
              <w:rPr>
                <w:rFonts w:ascii="Times New Roman" w:eastAsia="SimSun" w:hAnsi="Times New Roman" w:cs="Times New Roman"/>
                <w:b/>
                <w:bCs/>
                <w:kern w:val="1"/>
                <w:lang w:eastAsia="hi-IN" w:bidi="hi-IN"/>
              </w:rPr>
              <w:lastRenderedPageBreak/>
              <w:t>22  часа</w:t>
            </w:r>
          </w:p>
        </w:tc>
      </w:tr>
      <w:tr w:rsidR="000E276A" w:rsidRPr="00B46518" w:rsidTr="00107A43">
        <w:trPr>
          <w:trHeight w:val="279"/>
        </w:trPr>
        <w:tc>
          <w:tcPr>
            <w:tcW w:w="2127" w:type="dxa"/>
            <w:tcBorders>
              <w:top w:val="single" w:sz="6" w:space="0" w:color="auto"/>
              <w:left w:val="single" w:sz="6" w:space="0" w:color="auto"/>
              <w:bottom w:val="single" w:sz="6" w:space="0" w:color="auto"/>
              <w:right w:val="single" w:sz="6" w:space="0" w:color="auto"/>
            </w:tcBorders>
          </w:tcPr>
          <w:p w:rsidR="000E276A" w:rsidRPr="00B46518" w:rsidRDefault="000E276A" w:rsidP="000E276A">
            <w:pPr>
              <w:suppressAutoHyphens/>
              <w:autoSpaceDE w:val="0"/>
              <w:autoSpaceDN w:val="0"/>
              <w:adjustRightInd w:val="0"/>
              <w:spacing w:after="0" w:line="240" w:lineRule="auto"/>
              <w:jc w:val="center"/>
              <w:rPr>
                <w:rFonts w:ascii="Times New Roman" w:eastAsia="SimSun" w:hAnsi="Times New Roman" w:cs="Times New Roman"/>
                <w:b/>
                <w:bCs/>
                <w:kern w:val="1"/>
                <w:lang w:eastAsia="hi-IN" w:bidi="hi-IN"/>
              </w:rPr>
            </w:pPr>
            <w:r w:rsidRPr="00B46518">
              <w:rPr>
                <w:rFonts w:ascii="Times New Roman" w:eastAsia="SimSun" w:hAnsi="Times New Roman" w:cs="Times New Roman"/>
                <w:b/>
                <w:bCs/>
                <w:kern w:val="1"/>
                <w:lang w:eastAsia="hi-IN" w:bidi="hi-IN"/>
              </w:rPr>
              <w:lastRenderedPageBreak/>
              <w:t xml:space="preserve">Обзор зарубежной литературы первой половины XX века </w:t>
            </w:r>
          </w:p>
        </w:tc>
        <w:tc>
          <w:tcPr>
            <w:tcW w:w="11766" w:type="dxa"/>
            <w:tcBorders>
              <w:top w:val="single" w:sz="6" w:space="0" w:color="auto"/>
              <w:left w:val="single" w:sz="6" w:space="0" w:color="auto"/>
              <w:bottom w:val="single" w:sz="6" w:space="0" w:color="auto"/>
              <w:right w:val="single" w:sz="6" w:space="0" w:color="auto"/>
            </w:tcBorders>
            <w:vAlign w:val="center"/>
          </w:tcPr>
          <w:p w:rsidR="000E276A" w:rsidRPr="00B46518" w:rsidRDefault="000E276A" w:rsidP="000E276A">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shd w:val="clear" w:color="auto" w:fill="FFFFFF"/>
                <w:lang w:eastAsia="hi-IN" w:bidi="hi-IN"/>
              </w:rPr>
              <w:t xml:space="preserve">Гуманистическая направленность произведений зарубежной литературы XX в. Проблемы самопознания, нравственного выбора. Основные направления в литературе первой половины </w:t>
            </w:r>
            <w:r w:rsidRPr="00B46518">
              <w:rPr>
                <w:rFonts w:ascii="Times New Roman" w:eastAsia="SimSun" w:hAnsi="Times New Roman" w:cs="Times New Roman"/>
                <w:kern w:val="1"/>
                <w:lang w:eastAsia="hi-IN" w:bidi="hi-IN"/>
              </w:rPr>
              <w:t xml:space="preserve">ХХ в. Реализм и модернизм. </w:t>
            </w:r>
          </w:p>
          <w:p w:rsidR="000E276A" w:rsidRPr="00B46518" w:rsidRDefault="000E276A" w:rsidP="000E276A">
            <w:pPr>
              <w:suppressAutoHyphens/>
              <w:autoSpaceDE w:val="0"/>
              <w:autoSpaceDN w:val="0"/>
              <w:adjustRightInd w:val="0"/>
              <w:spacing w:after="0" w:line="240" w:lineRule="auto"/>
              <w:rPr>
                <w:rFonts w:ascii="Times New Roman" w:eastAsia="SimSun" w:hAnsi="Times New Roman" w:cs="Times New Roman"/>
                <w:b/>
                <w:bCs/>
                <w:kern w:val="1"/>
                <w:lang w:eastAsia="hi-IN" w:bidi="hi-IN"/>
              </w:rPr>
            </w:pPr>
            <w:r w:rsidRPr="00B46518">
              <w:rPr>
                <w:rFonts w:ascii="Times New Roman" w:eastAsia="SimSun" w:hAnsi="Times New Roman" w:cs="Times New Roman"/>
                <w:b/>
                <w:bCs/>
                <w:kern w:val="1"/>
                <w:lang w:eastAsia="hi-IN" w:bidi="hi-IN"/>
              </w:rPr>
              <w:t>Жизнь и творчество Б. Шоу</w:t>
            </w:r>
            <w:r w:rsidRPr="00B46518">
              <w:rPr>
                <w:rFonts w:ascii="Times New Roman" w:eastAsia="SimSun" w:hAnsi="Times New Roman" w:cs="Times New Roman"/>
                <w:kern w:val="1"/>
                <w:lang w:eastAsia="hi-IN" w:bidi="hi-IN"/>
              </w:rPr>
              <w:t xml:space="preserve"> (обзор).</w:t>
            </w:r>
          </w:p>
          <w:p w:rsidR="000E276A" w:rsidRPr="00B46518" w:rsidRDefault="000E276A" w:rsidP="000E276A">
            <w:pPr>
              <w:suppressAutoHyphens/>
              <w:autoSpaceDE w:val="0"/>
              <w:autoSpaceDN w:val="0"/>
              <w:adjustRightInd w:val="0"/>
              <w:spacing w:after="0" w:line="240" w:lineRule="auto"/>
              <w:jc w:val="both"/>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 xml:space="preserve">Пьеса   </w:t>
            </w:r>
            <w:proofErr w:type="spellStart"/>
            <w:proofErr w:type="gramStart"/>
            <w:r w:rsidRPr="00B46518">
              <w:rPr>
                <w:rFonts w:ascii="Times New Roman" w:eastAsia="SimSun" w:hAnsi="Times New Roman" w:cs="Times New Roman"/>
                <w:kern w:val="1"/>
                <w:lang w:eastAsia="hi-IN" w:bidi="hi-IN"/>
              </w:rPr>
              <w:t>Б.Шоу</w:t>
            </w:r>
            <w:proofErr w:type="spellEnd"/>
            <w:r w:rsidRPr="00B46518">
              <w:rPr>
                <w:rFonts w:ascii="Times New Roman" w:eastAsia="SimSun" w:hAnsi="Times New Roman" w:cs="Times New Roman"/>
                <w:kern w:val="1"/>
                <w:lang w:eastAsia="hi-IN" w:bidi="hi-IN"/>
              </w:rPr>
              <w:t xml:space="preserve">  «</w:t>
            </w:r>
            <w:proofErr w:type="spellStart"/>
            <w:proofErr w:type="gramEnd"/>
            <w:r w:rsidRPr="00B46518">
              <w:rPr>
                <w:rFonts w:ascii="Times New Roman" w:eastAsia="SimSun" w:hAnsi="Times New Roman" w:cs="Times New Roman"/>
                <w:kern w:val="1"/>
                <w:lang w:eastAsia="hi-IN" w:bidi="hi-IN"/>
              </w:rPr>
              <w:t>Пигмалион</w:t>
            </w:r>
            <w:proofErr w:type="spellEnd"/>
            <w:r w:rsidRPr="00B46518">
              <w:rPr>
                <w:rFonts w:ascii="Times New Roman" w:eastAsia="SimSun" w:hAnsi="Times New Roman" w:cs="Times New Roman"/>
                <w:kern w:val="1"/>
                <w:lang w:eastAsia="hi-IN" w:bidi="hi-IN"/>
              </w:rPr>
              <w:t xml:space="preserve">». </w:t>
            </w:r>
          </w:p>
          <w:p w:rsidR="000E276A" w:rsidRPr="00B46518" w:rsidRDefault="000E276A" w:rsidP="000E276A">
            <w:pPr>
              <w:tabs>
                <w:tab w:val="left" w:pos="7380"/>
                <w:tab w:val="left" w:pos="8100"/>
              </w:tabs>
              <w:suppressAutoHyphens/>
              <w:autoSpaceDE w:val="0"/>
              <w:autoSpaceDN w:val="0"/>
              <w:adjustRightInd w:val="0"/>
              <w:spacing w:before="45" w:after="75"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lastRenderedPageBreak/>
              <w:t>Своеобразие конфликта в пьесе. Англия в изображении Б. Шоу. Прием иронии.</w:t>
            </w:r>
          </w:p>
          <w:p w:rsidR="000E276A" w:rsidRPr="00B46518" w:rsidRDefault="000E276A" w:rsidP="000E276A">
            <w:pPr>
              <w:suppressAutoHyphens/>
              <w:autoSpaceDE w:val="0"/>
              <w:autoSpaceDN w:val="0"/>
              <w:adjustRightInd w:val="0"/>
              <w:spacing w:after="0" w:line="240" w:lineRule="auto"/>
              <w:jc w:val="both"/>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 xml:space="preserve">Парадоксы жизни и человеческих судеб в мире условностей и мнимых ценностей Чеховские традиции в творчестве Б. Шоу. </w:t>
            </w:r>
          </w:p>
          <w:p w:rsidR="000E276A" w:rsidRPr="00B46518" w:rsidRDefault="000E276A" w:rsidP="000E276A">
            <w:pPr>
              <w:suppressAutoHyphens/>
              <w:autoSpaceDE w:val="0"/>
              <w:autoSpaceDN w:val="0"/>
              <w:adjustRightInd w:val="0"/>
              <w:spacing w:after="0" w:line="240" w:lineRule="auto"/>
              <w:rPr>
                <w:rFonts w:ascii="Times New Roman" w:eastAsia="SimSun" w:hAnsi="Times New Roman" w:cs="Times New Roman"/>
                <w:b/>
                <w:bCs/>
                <w:kern w:val="1"/>
                <w:lang w:eastAsia="hi-IN" w:bidi="hi-IN"/>
              </w:rPr>
            </w:pPr>
            <w:r w:rsidRPr="00B46518">
              <w:rPr>
                <w:rFonts w:ascii="Times New Roman" w:eastAsia="SimSun" w:hAnsi="Times New Roman" w:cs="Times New Roman"/>
                <w:b/>
                <w:bCs/>
                <w:kern w:val="1"/>
                <w:lang w:eastAsia="hi-IN" w:bidi="hi-IN"/>
              </w:rPr>
              <w:t xml:space="preserve">Жизнь и </w:t>
            </w:r>
            <w:proofErr w:type="gramStart"/>
            <w:r w:rsidRPr="00B46518">
              <w:rPr>
                <w:rFonts w:ascii="Times New Roman" w:eastAsia="SimSun" w:hAnsi="Times New Roman" w:cs="Times New Roman"/>
                <w:b/>
                <w:bCs/>
                <w:kern w:val="1"/>
                <w:lang w:eastAsia="hi-IN" w:bidi="hi-IN"/>
              </w:rPr>
              <w:t>творчество  Г.</w:t>
            </w:r>
            <w:proofErr w:type="gramEnd"/>
            <w:r w:rsidRPr="00B46518">
              <w:rPr>
                <w:rFonts w:ascii="Times New Roman" w:eastAsia="SimSun" w:hAnsi="Times New Roman" w:cs="Times New Roman"/>
                <w:b/>
                <w:bCs/>
                <w:kern w:val="1"/>
                <w:lang w:eastAsia="hi-IN" w:bidi="hi-IN"/>
              </w:rPr>
              <w:t xml:space="preserve"> Аполлинера  </w:t>
            </w:r>
            <w:r w:rsidRPr="00B46518">
              <w:rPr>
                <w:rFonts w:ascii="Times New Roman" w:eastAsia="SimSun" w:hAnsi="Times New Roman" w:cs="Times New Roman"/>
                <w:kern w:val="1"/>
                <w:lang w:eastAsia="hi-IN" w:bidi="hi-IN"/>
              </w:rPr>
              <w:t xml:space="preserve">(обзор).Стихотворение «Мост </w:t>
            </w:r>
            <w:proofErr w:type="spellStart"/>
            <w:r w:rsidRPr="00B46518">
              <w:rPr>
                <w:rFonts w:ascii="Times New Roman" w:eastAsia="SimSun" w:hAnsi="Times New Roman" w:cs="Times New Roman"/>
                <w:kern w:val="1"/>
                <w:lang w:eastAsia="hi-IN" w:bidi="hi-IN"/>
              </w:rPr>
              <w:t>Мирабо</w:t>
            </w:r>
            <w:proofErr w:type="spellEnd"/>
            <w:r w:rsidRPr="00B46518">
              <w:rPr>
                <w:rFonts w:ascii="Times New Roman" w:eastAsia="SimSun" w:hAnsi="Times New Roman" w:cs="Times New Roman"/>
                <w:kern w:val="1"/>
                <w:lang w:eastAsia="hi-IN" w:bidi="hi-IN"/>
              </w:rPr>
              <w:t>».</w:t>
            </w:r>
          </w:p>
          <w:p w:rsidR="000E276A" w:rsidRPr="00B46518" w:rsidRDefault="000E276A" w:rsidP="000E276A">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B46518">
              <w:rPr>
                <w:rFonts w:ascii="Times New Roman" w:eastAsia="SimSun" w:hAnsi="Times New Roman" w:cs="Times New Roman"/>
                <w:kern w:val="1"/>
                <w:lang w:eastAsia="hi-IN" w:bidi="hi-IN"/>
              </w:rPr>
              <w:t xml:space="preserve">Непосредственность чувств, характер лирического переживания в поэзии Аполлинера. Музыкальность стиха. Особенности ритмики и строфики. Экспериментальная направленность </w:t>
            </w:r>
            <w:proofErr w:type="spellStart"/>
            <w:r w:rsidRPr="00B46518">
              <w:rPr>
                <w:rFonts w:ascii="Times New Roman" w:eastAsia="SimSun" w:hAnsi="Times New Roman" w:cs="Times New Roman"/>
                <w:kern w:val="1"/>
                <w:lang w:eastAsia="hi-IN" w:bidi="hi-IN"/>
              </w:rPr>
              <w:t>аполлинеровской</w:t>
            </w:r>
            <w:proofErr w:type="spellEnd"/>
            <w:r w:rsidRPr="00B46518">
              <w:rPr>
                <w:rFonts w:ascii="Times New Roman" w:eastAsia="SimSun" w:hAnsi="Times New Roman" w:cs="Times New Roman"/>
                <w:kern w:val="1"/>
                <w:lang w:eastAsia="hi-IN" w:bidi="hi-IN"/>
              </w:rPr>
              <w:t xml:space="preserve"> поэзии. </w:t>
            </w:r>
          </w:p>
          <w:p w:rsidR="000E276A" w:rsidRPr="00B46518" w:rsidRDefault="000E276A" w:rsidP="000E276A">
            <w:pPr>
              <w:suppressAutoHyphens/>
              <w:autoSpaceDE w:val="0"/>
              <w:autoSpaceDN w:val="0"/>
              <w:adjustRightInd w:val="0"/>
              <w:spacing w:after="0" w:line="240" w:lineRule="auto"/>
              <w:rPr>
                <w:rFonts w:ascii="Times New Roman" w:eastAsia="SimSun" w:hAnsi="Times New Roman" w:cs="Times New Roman"/>
                <w:b/>
                <w:bCs/>
                <w:kern w:val="1"/>
                <w:lang w:eastAsia="hi-IN" w:bidi="hi-IN"/>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0E276A" w:rsidRPr="00B46518" w:rsidRDefault="000E276A" w:rsidP="00CA548A">
            <w:pPr>
              <w:widowControl w:val="0"/>
              <w:spacing w:after="0" w:line="240" w:lineRule="auto"/>
              <w:rPr>
                <w:rFonts w:ascii="Times New Roman" w:eastAsia="Calibri" w:hAnsi="Times New Roman" w:cs="Times New Roman"/>
                <w:lang w:eastAsia="en-US"/>
              </w:rPr>
            </w:pPr>
            <w:r w:rsidRPr="00B46518">
              <w:rPr>
                <w:rFonts w:ascii="Times New Roman" w:eastAsia="SimSun" w:hAnsi="Times New Roman" w:cs="Times New Roman"/>
                <w:b/>
                <w:bCs/>
                <w:kern w:val="1"/>
                <w:lang w:eastAsia="hi-IN" w:bidi="hi-IN"/>
              </w:rPr>
              <w:lastRenderedPageBreak/>
              <w:t xml:space="preserve"> 4 часа</w:t>
            </w:r>
          </w:p>
        </w:tc>
      </w:tr>
      <w:tr w:rsidR="000E276A" w:rsidRPr="00B46518" w:rsidTr="00107A43">
        <w:trPr>
          <w:trHeight w:val="279"/>
        </w:trPr>
        <w:tc>
          <w:tcPr>
            <w:tcW w:w="2127" w:type="dxa"/>
            <w:tcBorders>
              <w:top w:val="single" w:sz="6" w:space="0" w:color="auto"/>
              <w:left w:val="single" w:sz="6" w:space="0" w:color="auto"/>
              <w:bottom w:val="single" w:sz="6" w:space="0" w:color="auto"/>
              <w:right w:val="single" w:sz="6" w:space="0" w:color="auto"/>
            </w:tcBorders>
          </w:tcPr>
          <w:p w:rsidR="000E276A" w:rsidRPr="00B46518" w:rsidRDefault="000E276A" w:rsidP="000E276A">
            <w:pPr>
              <w:suppressAutoHyphens/>
              <w:autoSpaceDE w:val="0"/>
              <w:autoSpaceDN w:val="0"/>
              <w:adjustRightInd w:val="0"/>
              <w:spacing w:after="0" w:line="240" w:lineRule="auto"/>
              <w:jc w:val="center"/>
              <w:rPr>
                <w:rFonts w:ascii="Times New Roman" w:eastAsia="SimSun" w:hAnsi="Times New Roman" w:cs="Times New Roman"/>
                <w:b/>
                <w:bCs/>
                <w:kern w:val="1"/>
                <w:lang w:eastAsia="hi-IN" w:bidi="hi-IN"/>
              </w:rPr>
            </w:pPr>
            <w:r w:rsidRPr="00B46518">
              <w:rPr>
                <w:rFonts w:ascii="Times New Roman" w:eastAsia="Times New Roman" w:hAnsi="Times New Roman" w:cs="Times New Roman"/>
                <w:b/>
                <w:kern w:val="1"/>
                <w:lang w:eastAsia="hi-IN" w:bidi="hi-IN"/>
              </w:rPr>
              <w:lastRenderedPageBreak/>
              <w:t>Повторение и закрепление пройденного</w:t>
            </w:r>
          </w:p>
        </w:tc>
        <w:tc>
          <w:tcPr>
            <w:tcW w:w="11766" w:type="dxa"/>
            <w:tcBorders>
              <w:top w:val="single" w:sz="6" w:space="0" w:color="auto"/>
              <w:left w:val="single" w:sz="6" w:space="0" w:color="auto"/>
              <w:bottom w:val="single" w:sz="6" w:space="0" w:color="auto"/>
              <w:right w:val="single" w:sz="6" w:space="0" w:color="auto"/>
            </w:tcBorders>
            <w:vAlign w:val="center"/>
          </w:tcPr>
          <w:p w:rsidR="000E276A" w:rsidRPr="00B46518" w:rsidRDefault="000E276A" w:rsidP="000E276A">
            <w:pPr>
              <w:suppressAutoHyphens/>
              <w:snapToGrid w:val="0"/>
              <w:spacing w:after="0" w:line="240" w:lineRule="auto"/>
              <w:rPr>
                <w:rFonts w:ascii="Times New Roman" w:eastAsia="Times New Roman" w:hAnsi="Times New Roman" w:cs="Times New Roman"/>
                <w:kern w:val="1"/>
                <w:lang w:eastAsia="hi-IN" w:bidi="hi-IN"/>
              </w:rPr>
            </w:pPr>
            <w:proofErr w:type="gramStart"/>
            <w:r w:rsidRPr="00B46518">
              <w:rPr>
                <w:rFonts w:ascii="Times New Roman" w:eastAsia="Times New Roman" w:hAnsi="Times New Roman" w:cs="Times New Roman"/>
                <w:bCs/>
                <w:kern w:val="1"/>
                <w:lang w:eastAsia="hi-IN" w:bidi="hi-IN"/>
              </w:rPr>
              <w:t xml:space="preserve">Особенности  </w:t>
            </w:r>
            <w:r w:rsidRPr="00B46518">
              <w:rPr>
                <w:rFonts w:ascii="Times New Roman" w:eastAsia="Times New Roman" w:hAnsi="Times New Roman" w:cs="Times New Roman"/>
                <w:kern w:val="1"/>
                <w:lang w:eastAsia="hi-IN" w:bidi="hi-IN"/>
              </w:rPr>
              <w:t>литературы</w:t>
            </w:r>
            <w:proofErr w:type="gramEnd"/>
            <w:r w:rsidRPr="00B46518">
              <w:rPr>
                <w:rFonts w:ascii="Times New Roman" w:eastAsia="Times New Roman" w:hAnsi="Times New Roman" w:cs="Times New Roman"/>
                <w:kern w:val="1"/>
                <w:lang w:eastAsia="hi-IN" w:bidi="hi-IN"/>
              </w:rPr>
              <w:t xml:space="preserve">  ХХ  века.</w:t>
            </w:r>
          </w:p>
          <w:p w:rsidR="000E276A" w:rsidRPr="00B46518" w:rsidRDefault="000E276A" w:rsidP="000E276A">
            <w:pPr>
              <w:suppressAutoHyphens/>
              <w:autoSpaceDE w:val="0"/>
              <w:autoSpaceDN w:val="0"/>
              <w:adjustRightInd w:val="0"/>
              <w:spacing w:after="0" w:line="240" w:lineRule="auto"/>
              <w:rPr>
                <w:rFonts w:ascii="Times New Roman" w:eastAsia="Times New Roman" w:hAnsi="Times New Roman" w:cs="Times New Roman"/>
                <w:kern w:val="1"/>
                <w:lang w:eastAsia="hi-IN" w:bidi="hi-IN"/>
              </w:rPr>
            </w:pPr>
            <w:proofErr w:type="gramStart"/>
            <w:r w:rsidRPr="00B46518">
              <w:rPr>
                <w:rFonts w:ascii="Times New Roman" w:eastAsia="Times New Roman" w:hAnsi="Times New Roman" w:cs="Times New Roman"/>
                <w:kern w:val="1"/>
                <w:lang w:eastAsia="hi-IN" w:bidi="hi-IN"/>
              </w:rPr>
              <w:t>Повторение  по</w:t>
            </w:r>
            <w:proofErr w:type="gramEnd"/>
            <w:r w:rsidRPr="00B46518">
              <w:rPr>
                <w:rFonts w:ascii="Times New Roman" w:eastAsia="Times New Roman" w:hAnsi="Times New Roman" w:cs="Times New Roman"/>
                <w:kern w:val="1"/>
                <w:lang w:eastAsia="hi-IN" w:bidi="hi-IN"/>
              </w:rPr>
              <w:t xml:space="preserve"> теме: «Литература  ХХ  века».</w:t>
            </w:r>
          </w:p>
          <w:p w:rsidR="000E276A" w:rsidRPr="00B46518" w:rsidRDefault="000E276A" w:rsidP="000E276A">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0E276A" w:rsidRPr="00B46518" w:rsidRDefault="000E276A" w:rsidP="00CA548A">
            <w:pPr>
              <w:widowControl w:val="0"/>
              <w:spacing w:after="0" w:line="240" w:lineRule="auto"/>
              <w:rPr>
                <w:rFonts w:ascii="Times New Roman" w:eastAsia="Calibri" w:hAnsi="Times New Roman" w:cs="Times New Roman"/>
                <w:lang w:eastAsia="en-US"/>
              </w:rPr>
            </w:pPr>
            <w:r w:rsidRPr="00B46518">
              <w:rPr>
                <w:rFonts w:ascii="Times New Roman" w:eastAsia="Times New Roman" w:hAnsi="Times New Roman" w:cs="Times New Roman"/>
                <w:b/>
                <w:kern w:val="1"/>
                <w:lang w:eastAsia="hi-IN" w:bidi="hi-IN"/>
              </w:rPr>
              <w:t>3 часа</w:t>
            </w:r>
          </w:p>
        </w:tc>
      </w:tr>
      <w:tr w:rsidR="00F565E3" w:rsidRPr="00B46518" w:rsidTr="00107A43">
        <w:trPr>
          <w:trHeight w:val="215"/>
        </w:trPr>
        <w:tc>
          <w:tcPr>
            <w:tcW w:w="2127" w:type="dxa"/>
            <w:tcBorders>
              <w:top w:val="single" w:sz="6" w:space="0" w:color="auto"/>
              <w:left w:val="single" w:sz="6" w:space="0" w:color="auto"/>
              <w:bottom w:val="single" w:sz="6" w:space="0" w:color="auto"/>
              <w:right w:val="single" w:sz="6" w:space="0" w:color="auto"/>
            </w:tcBorders>
            <w:vAlign w:val="center"/>
          </w:tcPr>
          <w:p w:rsidR="00F565E3" w:rsidRPr="00B46518" w:rsidRDefault="00F565E3" w:rsidP="00CA548A">
            <w:pPr>
              <w:shd w:val="clear" w:color="auto" w:fill="FFFFFF"/>
              <w:spacing w:after="0" w:line="240" w:lineRule="auto"/>
              <w:jc w:val="center"/>
              <w:rPr>
                <w:rFonts w:ascii="Times New Roman" w:eastAsia="Times New Roman" w:hAnsi="Times New Roman" w:cs="Times New Roman"/>
                <w:i/>
              </w:rPr>
            </w:pPr>
            <w:r w:rsidRPr="00B46518">
              <w:rPr>
                <w:rFonts w:ascii="Times New Roman" w:eastAsia="Times New Roman" w:hAnsi="Times New Roman" w:cs="Times New Roman"/>
                <w:i/>
              </w:rPr>
              <w:t>Итого</w:t>
            </w:r>
          </w:p>
        </w:tc>
        <w:tc>
          <w:tcPr>
            <w:tcW w:w="11766" w:type="dxa"/>
            <w:tcBorders>
              <w:top w:val="single" w:sz="6" w:space="0" w:color="auto"/>
              <w:left w:val="single" w:sz="6" w:space="0" w:color="auto"/>
              <w:bottom w:val="single" w:sz="6" w:space="0" w:color="auto"/>
              <w:right w:val="single" w:sz="6" w:space="0" w:color="auto"/>
            </w:tcBorders>
            <w:vAlign w:val="center"/>
          </w:tcPr>
          <w:p w:rsidR="00F565E3" w:rsidRPr="00B46518" w:rsidRDefault="00F565E3" w:rsidP="00CA548A">
            <w:pPr>
              <w:shd w:val="clear" w:color="auto" w:fill="FFFFFF"/>
              <w:spacing w:after="0" w:line="240" w:lineRule="auto"/>
              <w:rPr>
                <w:rFonts w:ascii="Times New Roman" w:eastAsia="Times New Roman" w:hAnsi="Times New Roman" w:cs="Times New Roman"/>
                <w:b/>
                <w:i/>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F565E3" w:rsidRPr="00B46518" w:rsidRDefault="00F565E3" w:rsidP="00F565E3">
            <w:pPr>
              <w:shd w:val="clear" w:color="auto" w:fill="FFFFFF"/>
              <w:spacing w:after="0" w:line="240" w:lineRule="auto"/>
              <w:jc w:val="center"/>
              <w:rPr>
                <w:rFonts w:ascii="Times New Roman" w:eastAsia="Times New Roman" w:hAnsi="Times New Roman" w:cs="Times New Roman"/>
                <w:b/>
                <w:i/>
              </w:rPr>
            </w:pPr>
            <w:r w:rsidRPr="00B46518">
              <w:rPr>
                <w:rFonts w:ascii="Times New Roman" w:eastAsia="Times New Roman" w:hAnsi="Times New Roman" w:cs="Times New Roman"/>
                <w:b/>
                <w:i/>
              </w:rPr>
              <w:t>102 часа</w:t>
            </w:r>
          </w:p>
        </w:tc>
      </w:tr>
    </w:tbl>
    <w:p w:rsidR="007F36AC" w:rsidRPr="00B46518" w:rsidRDefault="007F36AC" w:rsidP="00680B1A">
      <w:pPr>
        <w:pStyle w:val="afd"/>
        <w:spacing w:line="360" w:lineRule="auto"/>
        <w:rPr>
          <w:rFonts w:ascii="Times New Roman" w:hAnsi="Times New Roman" w:cs="Times New Roman"/>
          <w:sz w:val="22"/>
          <w:szCs w:val="22"/>
          <w:lang w:val="tt-RU"/>
        </w:rPr>
      </w:pPr>
    </w:p>
    <w:p w:rsidR="00325391" w:rsidRPr="00B46518" w:rsidRDefault="00325469" w:rsidP="00325469">
      <w:pPr>
        <w:spacing w:after="0" w:line="360" w:lineRule="auto"/>
        <w:jc w:val="center"/>
        <w:rPr>
          <w:rFonts w:ascii="Times New Roman" w:hAnsi="Times New Roman" w:cs="Times New Roman"/>
          <w:b/>
          <w:lang w:val="tt-RU"/>
        </w:rPr>
      </w:pPr>
      <w:r w:rsidRPr="00B46518">
        <w:rPr>
          <w:rFonts w:ascii="Times New Roman" w:hAnsi="Times New Roman" w:cs="Times New Roman"/>
          <w:b/>
          <w:lang w:val="tt-RU"/>
        </w:rPr>
        <w:t xml:space="preserve">Тематическое планирование </w:t>
      </w:r>
      <w:r w:rsidR="00325391" w:rsidRPr="00B46518">
        <w:rPr>
          <w:rFonts w:ascii="Times New Roman" w:hAnsi="Times New Roman" w:cs="Times New Roman"/>
          <w:b/>
          <w:lang w:val="tt-RU"/>
        </w:rPr>
        <w:t>10 класс</w:t>
      </w:r>
    </w:p>
    <w:tbl>
      <w:tblPr>
        <w:tblW w:w="15568"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2525"/>
        <w:gridCol w:w="10916"/>
        <w:gridCol w:w="1559"/>
      </w:tblGrid>
      <w:tr w:rsidR="00694A01" w:rsidRPr="00B46518" w:rsidTr="00107A43">
        <w:trPr>
          <w:trHeight w:val="1265"/>
        </w:trPr>
        <w:tc>
          <w:tcPr>
            <w:tcW w:w="568" w:type="dxa"/>
            <w:tcBorders>
              <w:right w:val="single" w:sz="4" w:space="0" w:color="auto"/>
            </w:tcBorders>
          </w:tcPr>
          <w:p w:rsidR="00694A01" w:rsidRPr="00B46518" w:rsidRDefault="00694A01" w:rsidP="0037402E">
            <w:pPr>
              <w:spacing w:after="0" w:line="240" w:lineRule="auto"/>
              <w:jc w:val="center"/>
              <w:rPr>
                <w:rFonts w:ascii="Times New Roman" w:eastAsia="Calibri" w:hAnsi="Times New Roman" w:cs="Times New Roman"/>
                <w:b/>
                <w:lang w:eastAsia="en-US"/>
              </w:rPr>
            </w:pPr>
            <w:r w:rsidRPr="00B46518">
              <w:rPr>
                <w:rFonts w:ascii="Times New Roman" w:eastAsia="Calibri" w:hAnsi="Times New Roman" w:cs="Times New Roman"/>
                <w:b/>
                <w:lang w:eastAsia="en-US"/>
              </w:rPr>
              <w:t>№</w:t>
            </w:r>
          </w:p>
          <w:p w:rsidR="00694A01" w:rsidRPr="00B46518" w:rsidRDefault="00694A01" w:rsidP="0037402E">
            <w:pPr>
              <w:spacing w:after="0" w:line="240" w:lineRule="auto"/>
              <w:jc w:val="center"/>
              <w:rPr>
                <w:rFonts w:ascii="Times New Roman" w:eastAsia="Calibri" w:hAnsi="Times New Roman" w:cs="Times New Roman"/>
                <w:b/>
                <w:lang w:eastAsia="en-US"/>
              </w:rPr>
            </w:pPr>
            <w:r w:rsidRPr="00B46518">
              <w:rPr>
                <w:rFonts w:ascii="Times New Roman" w:eastAsia="Calibri" w:hAnsi="Times New Roman" w:cs="Times New Roman"/>
                <w:b/>
                <w:lang w:eastAsia="en-US"/>
              </w:rPr>
              <w:t>п/п</w:t>
            </w:r>
          </w:p>
        </w:tc>
        <w:tc>
          <w:tcPr>
            <w:tcW w:w="2525" w:type="dxa"/>
            <w:tcBorders>
              <w:right w:val="single" w:sz="4" w:space="0" w:color="auto"/>
            </w:tcBorders>
          </w:tcPr>
          <w:p w:rsidR="00694A01" w:rsidRDefault="00694A01" w:rsidP="0037402E">
            <w:pPr>
              <w:spacing w:after="0" w:line="240" w:lineRule="auto"/>
              <w:jc w:val="center"/>
              <w:rPr>
                <w:rFonts w:ascii="Times New Roman" w:eastAsia="Calibri" w:hAnsi="Times New Roman" w:cs="Times New Roman"/>
                <w:b/>
                <w:lang w:eastAsia="en-US"/>
              </w:rPr>
            </w:pPr>
          </w:p>
          <w:p w:rsidR="00694A01" w:rsidRDefault="00694A01" w:rsidP="0037402E">
            <w:pPr>
              <w:spacing w:after="0" w:line="240" w:lineRule="auto"/>
              <w:jc w:val="center"/>
              <w:rPr>
                <w:rFonts w:ascii="Times New Roman" w:eastAsia="Calibri" w:hAnsi="Times New Roman" w:cs="Times New Roman"/>
                <w:b/>
                <w:lang w:eastAsia="en-US"/>
              </w:rPr>
            </w:pPr>
          </w:p>
          <w:p w:rsidR="00694A01" w:rsidRPr="00B46518" w:rsidRDefault="00694A01" w:rsidP="0037402E">
            <w:pPr>
              <w:spacing w:after="0" w:line="240" w:lineRule="auto"/>
              <w:jc w:val="center"/>
              <w:rPr>
                <w:rFonts w:ascii="Times New Roman" w:eastAsia="Calibri" w:hAnsi="Times New Roman" w:cs="Times New Roman"/>
                <w:b/>
                <w:lang w:eastAsia="en-US"/>
              </w:rPr>
            </w:pPr>
            <w:r>
              <w:rPr>
                <w:rFonts w:ascii="Times New Roman" w:eastAsia="Calibri" w:hAnsi="Times New Roman" w:cs="Times New Roman"/>
                <w:b/>
                <w:lang w:eastAsia="en-US"/>
              </w:rPr>
              <w:t>Раздел</w:t>
            </w:r>
          </w:p>
        </w:tc>
        <w:tc>
          <w:tcPr>
            <w:tcW w:w="10916" w:type="dxa"/>
            <w:tcBorders>
              <w:left w:val="single" w:sz="4" w:space="0" w:color="auto"/>
              <w:right w:val="single" w:sz="4" w:space="0" w:color="auto"/>
            </w:tcBorders>
          </w:tcPr>
          <w:p w:rsidR="00694A01" w:rsidRPr="00B46518" w:rsidRDefault="00694A01" w:rsidP="0037402E">
            <w:pPr>
              <w:spacing w:after="0" w:line="240" w:lineRule="auto"/>
              <w:jc w:val="center"/>
              <w:rPr>
                <w:rFonts w:ascii="Times New Roman" w:eastAsia="Calibri" w:hAnsi="Times New Roman" w:cs="Times New Roman"/>
                <w:b/>
                <w:lang w:eastAsia="en-US"/>
              </w:rPr>
            </w:pPr>
          </w:p>
          <w:p w:rsidR="00694A01" w:rsidRPr="00B46518" w:rsidRDefault="00694A01" w:rsidP="0037402E">
            <w:pPr>
              <w:spacing w:after="0" w:line="240" w:lineRule="auto"/>
              <w:jc w:val="center"/>
              <w:rPr>
                <w:rFonts w:ascii="Times New Roman" w:eastAsia="Calibri" w:hAnsi="Times New Roman" w:cs="Times New Roman"/>
                <w:b/>
                <w:lang w:eastAsia="en-US"/>
              </w:rPr>
            </w:pPr>
            <w:r w:rsidRPr="00B46518">
              <w:rPr>
                <w:rFonts w:ascii="Times New Roman" w:eastAsia="Calibri" w:hAnsi="Times New Roman" w:cs="Times New Roman"/>
                <w:b/>
                <w:lang w:eastAsia="en-US"/>
              </w:rPr>
              <w:t>Тема урока.</w:t>
            </w:r>
          </w:p>
          <w:p w:rsidR="00694A01" w:rsidRPr="00B46518" w:rsidRDefault="00694A01" w:rsidP="0037402E">
            <w:pPr>
              <w:spacing w:after="0" w:line="240" w:lineRule="auto"/>
              <w:jc w:val="center"/>
              <w:rPr>
                <w:rFonts w:ascii="Times New Roman" w:eastAsia="Calibri" w:hAnsi="Times New Roman" w:cs="Times New Roman"/>
                <w:b/>
                <w:lang w:eastAsia="en-US"/>
              </w:rPr>
            </w:pPr>
            <w:proofErr w:type="gramStart"/>
            <w:r w:rsidRPr="00B46518">
              <w:rPr>
                <w:rFonts w:ascii="Times New Roman" w:eastAsia="Calibri" w:hAnsi="Times New Roman" w:cs="Times New Roman"/>
                <w:b/>
                <w:lang w:eastAsia="en-US"/>
              </w:rPr>
              <w:t>Элементы  содержания</w:t>
            </w:r>
            <w:proofErr w:type="gramEnd"/>
            <w:r w:rsidRPr="00B46518">
              <w:rPr>
                <w:rFonts w:ascii="Times New Roman" w:eastAsia="Calibri" w:hAnsi="Times New Roman" w:cs="Times New Roman"/>
                <w:b/>
                <w:lang w:eastAsia="en-US"/>
              </w:rPr>
              <w:t>.</w:t>
            </w:r>
          </w:p>
          <w:p w:rsidR="00694A01" w:rsidRPr="00B46518" w:rsidRDefault="00694A01" w:rsidP="0037402E">
            <w:pPr>
              <w:spacing w:after="0" w:line="240" w:lineRule="auto"/>
              <w:rPr>
                <w:rFonts w:ascii="Times New Roman" w:eastAsia="Calibri" w:hAnsi="Times New Roman" w:cs="Times New Roman"/>
                <w:b/>
                <w:lang w:eastAsia="en-US"/>
              </w:rPr>
            </w:pPr>
          </w:p>
          <w:p w:rsidR="00694A01" w:rsidRPr="00B46518" w:rsidRDefault="00694A01" w:rsidP="0037402E">
            <w:pPr>
              <w:spacing w:after="0" w:line="240" w:lineRule="auto"/>
              <w:rPr>
                <w:rFonts w:ascii="Times New Roman" w:eastAsia="Calibri" w:hAnsi="Times New Roman" w:cs="Times New Roman"/>
                <w:b/>
                <w:lang w:eastAsia="en-US"/>
              </w:rPr>
            </w:pPr>
          </w:p>
        </w:tc>
        <w:tc>
          <w:tcPr>
            <w:tcW w:w="1559" w:type="dxa"/>
            <w:tcBorders>
              <w:left w:val="single" w:sz="4" w:space="0" w:color="auto"/>
              <w:right w:val="single" w:sz="4" w:space="0" w:color="auto"/>
            </w:tcBorders>
          </w:tcPr>
          <w:p w:rsidR="00694A01" w:rsidRPr="00B46518" w:rsidRDefault="00694A01" w:rsidP="0037402E">
            <w:pPr>
              <w:spacing w:after="0" w:line="240" w:lineRule="auto"/>
              <w:jc w:val="center"/>
              <w:rPr>
                <w:rFonts w:ascii="Times New Roman" w:eastAsia="Calibri" w:hAnsi="Times New Roman" w:cs="Times New Roman"/>
                <w:b/>
                <w:lang w:eastAsia="en-US"/>
              </w:rPr>
            </w:pPr>
          </w:p>
          <w:p w:rsidR="00694A01" w:rsidRPr="00B46518" w:rsidRDefault="00694A01" w:rsidP="0037402E">
            <w:pPr>
              <w:spacing w:after="0" w:line="240" w:lineRule="auto"/>
              <w:jc w:val="center"/>
              <w:rPr>
                <w:rFonts w:ascii="Times New Roman" w:eastAsia="Calibri" w:hAnsi="Times New Roman" w:cs="Times New Roman"/>
                <w:b/>
                <w:lang w:eastAsia="en-US"/>
              </w:rPr>
            </w:pPr>
            <w:r w:rsidRPr="00B46518">
              <w:rPr>
                <w:rFonts w:ascii="Times New Roman" w:eastAsia="Calibri" w:hAnsi="Times New Roman" w:cs="Times New Roman"/>
                <w:b/>
                <w:lang w:eastAsia="en-US"/>
              </w:rPr>
              <w:t>Количество часов</w:t>
            </w:r>
          </w:p>
        </w:tc>
      </w:tr>
      <w:tr w:rsidR="0037402E" w:rsidRPr="00B46518" w:rsidTr="00107A43">
        <w:tc>
          <w:tcPr>
            <w:tcW w:w="568" w:type="dxa"/>
            <w:tcBorders>
              <w:right w:val="single" w:sz="4" w:space="0" w:color="auto"/>
            </w:tcBorders>
          </w:tcPr>
          <w:p w:rsidR="0037402E" w:rsidRPr="00B46518" w:rsidRDefault="0037402E" w:rsidP="0037402E">
            <w:pPr>
              <w:spacing w:after="0" w:line="240" w:lineRule="auto"/>
              <w:jc w:val="center"/>
              <w:rPr>
                <w:rFonts w:ascii="Times New Roman" w:eastAsia="Calibri" w:hAnsi="Times New Roman" w:cs="Times New Roman"/>
                <w:b/>
                <w:lang w:eastAsia="en-US"/>
              </w:rPr>
            </w:pPr>
          </w:p>
        </w:tc>
        <w:tc>
          <w:tcPr>
            <w:tcW w:w="2525" w:type="dxa"/>
            <w:tcBorders>
              <w:right w:val="single" w:sz="4" w:space="0" w:color="auto"/>
            </w:tcBorders>
          </w:tcPr>
          <w:p w:rsidR="0037402E" w:rsidRPr="00B46518" w:rsidRDefault="0037402E" w:rsidP="0037402E">
            <w:pPr>
              <w:spacing w:after="0" w:line="240" w:lineRule="auto"/>
              <w:jc w:val="center"/>
              <w:rPr>
                <w:rFonts w:ascii="Times New Roman" w:eastAsia="Calibri" w:hAnsi="Times New Roman" w:cs="Times New Roman"/>
                <w:b/>
                <w:lang w:eastAsia="en-US"/>
              </w:rPr>
            </w:pPr>
          </w:p>
        </w:tc>
        <w:tc>
          <w:tcPr>
            <w:tcW w:w="10916" w:type="dxa"/>
            <w:tcBorders>
              <w:left w:val="single" w:sz="4" w:space="0" w:color="auto"/>
              <w:right w:val="single" w:sz="4" w:space="0" w:color="auto"/>
            </w:tcBorders>
          </w:tcPr>
          <w:p w:rsidR="0037402E" w:rsidRPr="00B46518" w:rsidRDefault="0037402E" w:rsidP="0037402E">
            <w:pPr>
              <w:spacing w:after="0" w:line="240" w:lineRule="auto"/>
              <w:jc w:val="center"/>
              <w:rPr>
                <w:rFonts w:ascii="Times New Roman" w:eastAsia="Calibri" w:hAnsi="Times New Roman" w:cs="Times New Roman"/>
                <w:b/>
                <w:lang w:eastAsia="en-US"/>
              </w:rPr>
            </w:pPr>
            <w:r w:rsidRPr="00B46518">
              <w:rPr>
                <w:rFonts w:ascii="Times New Roman" w:eastAsia="Calibri" w:hAnsi="Times New Roman" w:cs="Times New Roman"/>
                <w:b/>
                <w:lang w:eastAsia="en-US"/>
              </w:rPr>
              <w:t>Введение (1 час)</w:t>
            </w:r>
          </w:p>
        </w:tc>
        <w:tc>
          <w:tcPr>
            <w:tcW w:w="1559" w:type="dxa"/>
            <w:tcBorders>
              <w:left w:val="single" w:sz="4" w:space="0" w:color="auto"/>
              <w:right w:val="single" w:sz="4" w:space="0" w:color="auto"/>
            </w:tcBorders>
          </w:tcPr>
          <w:p w:rsidR="0037402E" w:rsidRPr="00B46518" w:rsidRDefault="0037402E" w:rsidP="0037402E">
            <w:pPr>
              <w:spacing w:after="0" w:line="240" w:lineRule="auto"/>
              <w:jc w:val="center"/>
              <w:rPr>
                <w:rFonts w:ascii="Times New Roman" w:eastAsia="Calibri" w:hAnsi="Times New Roman" w:cs="Times New Roman"/>
                <w:b/>
                <w:lang w:eastAsia="en-US"/>
              </w:rPr>
            </w:pPr>
          </w:p>
        </w:tc>
      </w:tr>
      <w:tr w:rsidR="0037402E" w:rsidRPr="00B46518" w:rsidTr="00107A43">
        <w:tc>
          <w:tcPr>
            <w:tcW w:w="568" w:type="dxa"/>
            <w:tcBorders>
              <w:right w:val="single" w:sz="4" w:space="0" w:color="auto"/>
            </w:tcBorders>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c>
          <w:tcPr>
            <w:tcW w:w="2525" w:type="dxa"/>
            <w:tcBorders>
              <w:right w:val="single" w:sz="4" w:space="0" w:color="auto"/>
            </w:tcBorders>
          </w:tcPr>
          <w:p w:rsidR="0037402E" w:rsidRPr="00B46518" w:rsidRDefault="0037402E" w:rsidP="0037402E">
            <w:pPr>
              <w:spacing w:after="0" w:line="240" w:lineRule="auto"/>
              <w:rPr>
                <w:rFonts w:ascii="Times New Roman" w:eastAsia="Calibri" w:hAnsi="Times New Roman" w:cs="Times New Roman"/>
                <w:lang w:eastAsia="en-US"/>
              </w:rPr>
            </w:pPr>
          </w:p>
        </w:tc>
        <w:tc>
          <w:tcPr>
            <w:tcW w:w="10916" w:type="dxa"/>
            <w:tcBorders>
              <w:left w:val="single" w:sz="4" w:space="0" w:color="auto"/>
              <w:right w:val="single" w:sz="4" w:space="0" w:color="auto"/>
            </w:tcBorders>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Русская литература XIX века в контексте мировой культуры. Основные темы и проблемы русской литературы XIX в. (свобода, духовно-нравственные искания человека, обращение к народу в поисках нравственного идеала, «</w:t>
            </w:r>
            <w:proofErr w:type="spellStart"/>
            <w:r w:rsidRPr="00B46518">
              <w:rPr>
                <w:rFonts w:ascii="Times New Roman" w:eastAsia="Calibri" w:hAnsi="Times New Roman" w:cs="Times New Roman"/>
                <w:lang w:eastAsia="en-US"/>
              </w:rPr>
              <w:t>праведничество</w:t>
            </w:r>
            <w:proofErr w:type="spellEnd"/>
            <w:r w:rsidRPr="00B46518">
              <w:rPr>
                <w:rFonts w:ascii="Times New Roman" w:eastAsia="Calibri" w:hAnsi="Times New Roman" w:cs="Times New Roman"/>
                <w:lang w:eastAsia="en-US"/>
              </w:rPr>
              <w:t>», борьба с социальной несправедливостью и угнетением человека). Художественные открытия русских писателей-классиков.</w:t>
            </w:r>
          </w:p>
        </w:tc>
        <w:tc>
          <w:tcPr>
            <w:tcW w:w="1559" w:type="dxa"/>
            <w:tcBorders>
              <w:left w:val="single" w:sz="4" w:space="0" w:color="auto"/>
              <w:right w:val="single" w:sz="4" w:space="0" w:color="auto"/>
            </w:tcBorders>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Borders>
              <w:right w:val="single" w:sz="4" w:space="0" w:color="auto"/>
            </w:tcBorders>
          </w:tcPr>
          <w:p w:rsidR="0037402E" w:rsidRPr="00B46518" w:rsidRDefault="0037402E" w:rsidP="0037402E">
            <w:pPr>
              <w:spacing w:after="0" w:line="240" w:lineRule="auto"/>
              <w:jc w:val="center"/>
              <w:rPr>
                <w:rFonts w:ascii="Times New Roman" w:eastAsia="Calibri" w:hAnsi="Times New Roman" w:cs="Times New Roman"/>
                <w:b/>
                <w:lang w:eastAsia="en-US"/>
              </w:rPr>
            </w:pPr>
          </w:p>
        </w:tc>
        <w:tc>
          <w:tcPr>
            <w:tcW w:w="2525" w:type="dxa"/>
          </w:tcPr>
          <w:p w:rsidR="0037402E" w:rsidRPr="00B46518" w:rsidRDefault="0037402E" w:rsidP="0037402E">
            <w:pPr>
              <w:spacing w:after="0" w:line="240" w:lineRule="auto"/>
              <w:jc w:val="center"/>
              <w:rPr>
                <w:rFonts w:ascii="Times New Roman" w:eastAsia="Calibri" w:hAnsi="Times New Roman" w:cs="Times New Roman"/>
                <w:b/>
                <w:lang w:eastAsia="en-US"/>
              </w:rPr>
            </w:pPr>
          </w:p>
        </w:tc>
        <w:tc>
          <w:tcPr>
            <w:tcW w:w="10916" w:type="dxa"/>
            <w:tcBorders>
              <w:right w:val="single" w:sz="4" w:space="0" w:color="auto"/>
            </w:tcBorders>
          </w:tcPr>
          <w:p w:rsidR="0037402E" w:rsidRPr="00B46518" w:rsidRDefault="0037402E" w:rsidP="0037402E">
            <w:pPr>
              <w:spacing w:after="0" w:line="240" w:lineRule="auto"/>
              <w:jc w:val="center"/>
              <w:rPr>
                <w:rFonts w:ascii="Times New Roman" w:eastAsia="Calibri" w:hAnsi="Times New Roman" w:cs="Times New Roman"/>
                <w:b/>
                <w:lang w:eastAsia="en-US"/>
              </w:rPr>
            </w:pPr>
            <w:r w:rsidRPr="00B46518">
              <w:rPr>
                <w:rFonts w:ascii="Times New Roman" w:eastAsia="Calibri" w:hAnsi="Times New Roman" w:cs="Times New Roman"/>
                <w:b/>
                <w:lang w:eastAsia="en-US"/>
              </w:rPr>
              <w:t>Литература первой половины XIX века (10 часов</w:t>
            </w:r>
            <w:r w:rsidR="00325469" w:rsidRPr="00B46518">
              <w:rPr>
                <w:rFonts w:ascii="Times New Roman" w:eastAsia="Calibri" w:hAnsi="Times New Roman" w:cs="Times New Roman"/>
                <w:b/>
                <w:lang w:eastAsia="en-US"/>
              </w:rPr>
              <w:t>, из них 1 час КР</w:t>
            </w:r>
            <w:r w:rsidRPr="00B46518">
              <w:rPr>
                <w:rFonts w:ascii="Times New Roman" w:eastAsia="Calibri" w:hAnsi="Times New Roman" w:cs="Times New Roman"/>
                <w:b/>
                <w:lang w:eastAsia="en-US"/>
              </w:rPr>
              <w:t>)</w:t>
            </w:r>
          </w:p>
        </w:tc>
        <w:tc>
          <w:tcPr>
            <w:tcW w:w="1559" w:type="dxa"/>
            <w:tcBorders>
              <w:right w:val="single" w:sz="4" w:space="0" w:color="auto"/>
            </w:tcBorders>
          </w:tcPr>
          <w:p w:rsidR="0037402E" w:rsidRPr="00B46518" w:rsidRDefault="0037402E" w:rsidP="0037402E">
            <w:pPr>
              <w:spacing w:after="0" w:line="240" w:lineRule="auto"/>
              <w:jc w:val="center"/>
              <w:rPr>
                <w:rFonts w:ascii="Times New Roman" w:eastAsia="Calibri" w:hAnsi="Times New Roman" w:cs="Times New Roman"/>
                <w:b/>
                <w:lang w:eastAsia="en-US"/>
              </w:rPr>
            </w:pPr>
          </w:p>
        </w:tc>
      </w:tr>
      <w:tr w:rsidR="0037402E" w:rsidRPr="00B46518" w:rsidTr="00107A43">
        <w:trPr>
          <w:trHeight w:val="246"/>
        </w:trPr>
        <w:tc>
          <w:tcPr>
            <w:tcW w:w="568" w:type="dxa"/>
            <w:tcBorders>
              <w:right w:val="single" w:sz="4" w:space="0" w:color="auto"/>
            </w:tcBorders>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2</w:t>
            </w:r>
          </w:p>
        </w:tc>
        <w:tc>
          <w:tcPr>
            <w:tcW w:w="2525" w:type="dxa"/>
            <w:tcBorders>
              <w:right w:val="single" w:sz="4" w:space="0" w:color="auto"/>
            </w:tcBorders>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первой половины XIX века </w:t>
            </w:r>
          </w:p>
        </w:tc>
        <w:tc>
          <w:tcPr>
            <w:tcW w:w="10916" w:type="dxa"/>
            <w:tcBorders>
              <w:left w:val="single" w:sz="4" w:space="0" w:color="auto"/>
              <w:right w:val="single" w:sz="4" w:space="0" w:color="auto"/>
            </w:tcBorders>
          </w:tcPr>
          <w:p w:rsidR="0037402E" w:rsidRPr="00B46518" w:rsidRDefault="0037402E" w:rsidP="0037402E">
            <w:pPr>
              <w:spacing w:after="0" w:line="240" w:lineRule="auto"/>
              <w:rPr>
                <w:rFonts w:ascii="Times New Roman" w:eastAsia="Calibri" w:hAnsi="Times New Roman" w:cs="Times New Roman"/>
                <w:b/>
                <w:lang w:eastAsia="en-US"/>
              </w:rPr>
            </w:pPr>
            <w:r w:rsidRPr="00B46518">
              <w:rPr>
                <w:rFonts w:ascii="Times New Roman" w:eastAsia="Calibri" w:hAnsi="Times New Roman" w:cs="Times New Roman"/>
                <w:b/>
                <w:lang w:eastAsia="en-US"/>
              </w:rPr>
              <w:t xml:space="preserve">Жизнь и творчество </w:t>
            </w:r>
            <w:proofErr w:type="spellStart"/>
            <w:r w:rsidRPr="00B46518">
              <w:rPr>
                <w:rFonts w:ascii="Times New Roman" w:eastAsia="Calibri" w:hAnsi="Times New Roman" w:cs="Times New Roman"/>
                <w:b/>
                <w:lang w:eastAsia="en-US"/>
              </w:rPr>
              <w:t>А.С.Пушкина</w:t>
            </w:r>
            <w:r w:rsidR="001F0C1B" w:rsidRPr="00B46518">
              <w:rPr>
                <w:rFonts w:ascii="Times New Roman" w:eastAsia="Calibri" w:hAnsi="Times New Roman" w:cs="Times New Roman"/>
                <w:lang w:eastAsia="en-US"/>
              </w:rPr>
              <w:t>Россия</w:t>
            </w:r>
            <w:proofErr w:type="spellEnd"/>
            <w:r w:rsidR="001F0C1B" w:rsidRPr="00B46518">
              <w:rPr>
                <w:rFonts w:ascii="Times New Roman" w:eastAsia="Calibri" w:hAnsi="Times New Roman" w:cs="Times New Roman"/>
                <w:lang w:eastAsia="en-US"/>
              </w:rPr>
              <w:t xml:space="preserve"> в первой половине XIX в. Классицизм, </w:t>
            </w:r>
            <w:proofErr w:type="spellStart"/>
            <w:proofErr w:type="gramStart"/>
            <w:r w:rsidR="001F0C1B" w:rsidRPr="00B46518">
              <w:rPr>
                <w:rFonts w:ascii="Times New Roman" w:eastAsia="Calibri" w:hAnsi="Times New Roman" w:cs="Times New Roman"/>
                <w:lang w:eastAsia="en-US"/>
              </w:rPr>
              <w:t>сентимента-лизм</w:t>
            </w:r>
            <w:proofErr w:type="spellEnd"/>
            <w:proofErr w:type="gramEnd"/>
            <w:r w:rsidR="001F0C1B" w:rsidRPr="00B46518">
              <w:rPr>
                <w:rFonts w:ascii="Times New Roman" w:eastAsia="Calibri" w:hAnsi="Times New Roman" w:cs="Times New Roman"/>
                <w:lang w:eastAsia="en-US"/>
              </w:rPr>
              <w:t>, романтизм. Зарождение реализма в русской литературе первой половины XIX в. Национальное самоопределение русской литературы.</w:t>
            </w:r>
          </w:p>
        </w:tc>
        <w:tc>
          <w:tcPr>
            <w:tcW w:w="1559" w:type="dxa"/>
            <w:tcBorders>
              <w:left w:val="single" w:sz="4" w:space="0" w:color="auto"/>
              <w:right w:val="single" w:sz="4" w:space="0" w:color="auto"/>
            </w:tcBorders>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3</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первой половины XIX века </w:t>
            </w:r>
          </w:p>
        </w:tc>
        <w:tc>
          <w:tcPr>
            <w:tcW w:w="10916" w:type="dxa"/>
          </w:tcPr>
          <w:p w:rsidR="0037402E" w:rsidRPr="00B46518" w:rsidRDefault="001F0C1B"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b/>
                <w:lang w:eastAsia="en-US"/>
              </w:rPr>
              <w:t xml:space="preserve">Жизнь и творчество </w:t>
            </w:r>
            <w:proofErr w:type="spellStart"/>
            <w:r w:rsidRPr="00B46518">
              <w:rPr>
                <w:rFonts w:ascii="Times New Roman" w:eastAsia="Calibri" w:hAnsi="Times New Roman" w:cs="Times New Roman"/>
                <w:b/>
                <w:lang w:eastAsia="en-US"/>
              </w:rPr>
              <w:t>А.С.Пушкина</w:t>
            </w:r>
            <w:r w:rsidR="0037402E" w:rsidRPr="00B46518">
              <w:rPr>
                <w:rFonts w:ascii="Times New Roman" w:eastAsia="Calibri" w:hAnsi="Times New Roman" w:cs="Times New Roman"/>
                <w:lang w:eastAsia="en-US"/>
              </w:rPr>
              <w:t>Художественные</w:t>
            </w:r>
            <w:proofErr w:type="spellEnd"/>
            <w:r w:rsidR="0037402E" w:rsidRPr="00B46518">
              <w:rPr>
                <w:rFonts w:ascii="Times New Roman" w:eastAsia="Calibri" w:hAnsi="Times New Roman" w:cs="Times New Roman"/>
                <w:lang w:eastAsia="en-US"/>
              </w:rPr>
              <w:t xml:space="preserve"> открытия А.С. Пушкина. «Чувства добрые» в пушкинской лирике, ее гуманизм и философская глубина. «Вечные» темы в творчестве Пушкина (природа, любовь, дружба, творчество, общество и человек, свобода и неизбежность, смысл человеческого бытия). Особенности пушкинского лирического героя, отражение в стихотворениях поэта духовного мира человека.</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rPr>
          <w:trHeight w:val="1163"/>
        </w:trPr>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4</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первой половины XIX века </w:t>
            </w:r>
          </w:p>
        </w:tc>
        <w:tc>
          <w:tcPr>
            <w:tcW w:w="10916" w:type="dxa"/>
          </w:tcPr>
          <w:p w:rsidR="0037402E" w:rsidRPr="00B46518" w:rsidRDefault="0037402E" w:rsidP="0037402E">
            <w:pPr>
              <w:autoSpaceDE w:val="0"/>
              <w:autoSpaceDN w:val="0"/>
              <w:adjustRightInd w:val="0"/>
              <w:spacing w:after="0" w:line="240" w:lineRule="auto"/>
              <w:jc w:val="both"/>
              <w:rPr>
                <w:rFonts w:ascii="Times New Roman" w:eastAsia="Calibri" w:hAnsi="Times New Roman" w:cs="Times New Roman"/>
                <w:bCs/>
                <w:lang w:eastAsia="en-US"/>
              </w:rPr>
            </w:pPr>
            <w:r w:rsidRPr="00B46518">
              <w:rPr>
                <w:rFonts w:ascii="Times New Roman" w:eastAsia="Calibri" w:hAnsi="Times New Roman" w:cs="Times New Roman"/>
                <w:bCs/>
                <w:lang w:eastAsia="en-US"/>
              </w:rPr>
              <w:t xml:space="preserve">Поэма </w:t>
            </w:r>
            <w:proofErr w:type="spellStart"/>
            <w:proofErr w:type="gramStart"/>
            <w:r w:rsidRPr="00B46518">
              <w:rPr>
                <w:rFonts w:ascii="Times New Roman" w:eastAsia="Calibri" w:hAnsi="Times New Roman" w:cs="Times New Roman"/>
                <w:bCs/>
                <w:lang w:eastAsia="en-US"/>
              </w:rPr>
              <w:t>А.С.Пушкина</w:t>
            </w:r>
            <w:proofErr w:type="spellEnd"/>
            <w:r w:rsidRPr="00B46518">
              <w:rPr>
                <w:rFonts w:ascii="Times New Roman" w:eastAsia="Calibri" w:hAnsi="Times New Roman" w:cs="Times New Roman"/>
                <w:bCs/>
                <w:lang w:eastAsia="en-US"/>
              </w:rPr>
              <w:t xml:space="preserve">  «</w:t>
            </w:r>
            <w:proofErr w:type="gramEnd"/>
            <w:r w:rsidRPr="00B46518">
              <w:rPr>
                <w:rFonts w:ascii="Times New Roman" w:eastAsia="Calibri" w:hAnsi="Times New Roman" w:cs="Times New Roman"/>
                <w:bCs/>
                <w:lang w:eastAsia="en-US"/>
              </w:rPr>
              <w:t xml:space="preserve">Медный всадник». </w:t>
            </w:r>
            <w:r w:rsidRPr="00B46518">
              <w:rPr>
                <w:rFonts w:ascii="Times New Roman" w:eastAsia="Calibri" w:hAnsi="Times New Roman" w:cs="Times New Roman"/>
                <w:lang w:eastAsia="en-US"/>
              </w:rPr>
              <w:t xml:space="preserve">Конфликт личности и государства в поэме. Образ стихии. Образ Евгения и проблема индивидуального бунта. Образ Петра. Своеобразие жанра и композиции произведения. Развитие реализма в творчестве </w:t>
            </w:r>
            <w:proofErr w:type="spellStart"/>
            <w:r w:rsidRPr="00B46518">
              <w:rPr>
                <w:rFonts w:ascii="Times New Roman" w:eastAsia="Calibri" w:hAnsi="Times New Roman" w:cs="Times New Roman"/>
                <w:lang w:eastAsia="en-US"/>
              </w:rPr>
              <w:t>Пушкина.Значение</w:t>
            </w:r>
            <w:proofErr w:type="spellEnd"/>
            <w:r w:rsidRPr="00B46518">
              <w:rPr>
                <w:rFonts w:ascii="Times New Roman" w:eastAsia="Calibri" w:hAnsi="Times New Roman" w:cs="Times New Roman"/>
                <w:lang w:eastAsia="en-US"/>
              </w:rPr>
              <w:t xml:space="preserve"> творчества Пушкина для русской и мировой культуры.</w:t>
            </w:r>
          </w:p>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Анализ поэтического текста. «Основные темы и мотивы лирики </w:t>
            </w:r>
            <w:proofErr w:type="spellStart"/>
            <w:r w:rsidRPr="00B46518">
              <w:rPr>
                <w:rFonts w:ascii="Times New Roman" w:eastAsia="Calibri" w:hAnsi="Times New Roman" w:cs="Times New Roman"/>
                <w:lang w:eastAsia="en-US"/>
              </w:rPr>
              <w:t>А.С.Пушкина</w:t>
            </w:r>
            <w:proofErr w:type="spellEnd"/>
            <w:r w:rsidRPr="00B46518">
              <w:rPr>
                <w:rFonts w:ascii="Times New Roman" w:eastAsia="Calibri" w:hAnsi="Times New Roman" w:cs="Times New Roman"/>
                <w:lang w:eastAsia="en-US"/>
              </w:rPr>
              <w:t>»</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5</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первой половины XIX века </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Написание </w:t>
            </w:r>
            <w:proofErr w:type="gramStart"/>
            <w:r w:rsidRPr="00B46518">
              <w:rPr>
                <w:rFonts w:ascii="Times New Roman" w:eastAsia="Calibri" w:hAnsi="Times New Roman" w:cs="Times New Roman"/>
                <w:lang w:eastAsia="en-US"/>
              </w:rPr>
              <w:t>сочинения  по</w:t>
            </w:r>
            <w:proofErr w:type="gramEnd"/>
            <w:r w:rsidRPr="00B46518">
              <w:rPr>
                <w:rFonts w:ascii="Times New Roman" w:eastAsia="Calibri" w:hAnsi="Times New Roman" w:cs="Times New Roman"/>
                <w:lang w:eastAsia="en-US"/>
              </w:rPr>
              <w:t xml:space="preserve"> теме: «Сюжет и композиция поэмы  </w:t>
            </w:r>
            <w:proofErr w:type="spellStart"/>
            <w:r w:rsidRPr="00B46518">
              <w:rPr>
                <w:rFonts w:ascii="Times New Roman" w:eastAsia="Calibri" w:hAnsi="Times New Roman" w:cs="Times New Roman"/>
                <w:lang w:eastAsia="en-US"/>
              </w:rPr>
              <w:t>А.С.Пушкина</w:t>
            </w:r>
            <w:proofErr w:type="spellEnd"/>
          </w:p>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«Медный всадник»</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lastRenderedPageBreak/>
              <w:t>6</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первой половины XIX века </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Работа над ошибками. </w:t>
            </w:r>
          </w:p>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Жизнь и творчество </w:t>
            </w:r>
            <w:proofErr w:type="spellStart"/>
            <w:r w:rsidRPr="00B46518">
              <w:rPr>
                <w:rFonts w:ascii="Times New Roman" w:eastAsia="Calibri" w:hAnsi="Times New Roman" w:cs="Times New Roman"/>
                <w:lang w:eastAsia="en-US"/>
              </w:rPr>
              <w:t>М.Ю.Лермонтова</w:t>
            </w:r>
            <w:proofErr w:type="spellEnd"/>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7</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первой половины XIX века </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bCs/>
                <w:shd w:val="clear" w:color="auto" w:fill="FFFFFF"/>
                <w:lang w:eastAsia="en-US"/>
              </w:rPr>
              <w:t xml:space="preserve">Стихотворения </w:t>
            </w:r>
            <w:proofErr w:type="spellStart"/>
            <w:r w:rsidRPr="00B46518">
              <w:rPr>
                <w:rFonts w:ascii="Times New Roman" w:eastAsia="Calibri" w:hAnsi="Times New Roman" w:cs="Times New Roman"/>
                <w:bCs/>
                <w:shd w:val="clear" w:color="auto" w:fill="FFFFFF"/>
                <w:lang w:eastAsia="en-US"/>
              </w:rPr>
              <w:t>М.Ю.Лермонтова</w:t>
            </w:r>
            <w:proofErr w:type="spellEnd"/>
            <w:r w:rsidRPr="00B46518">
              <w:rPr>
                <w:rFonts w:ascii="Times New Roman" w:eastAsia="Calibri" w:hAnsi="Times New Roman" w:cs="Times New Roman"/>
                <w:bCs/>
                <w:shd w:val="clear" w:color="auto" w:fill="FFFFFF"/>
                <w:lang w:eastAsia="en-US"/>
              </w:rPr>
              <w:t>: «Молитва»(«Я, Матерь Божия, ныне с молитвою...»), «Как часто, пестрою толпою окружен...», «</w:t>
            </w:r>
            <w:proofErr w:type="spellStart"/>
            <w:r w:rsidRPr="00B46518">
              <w:rPr>
                <w:rFonts w:ascii="Times New Roman" w:eastAsia="Calibri" w:hAnsi="Times New Roman" w:cs="Times New Roman"/>
                <w:bCs/>
                <w:shd w:val="clear" w:color="auto" w:fill="FFFFFF"/>
                <w:lang w:eastAsia="en-US"/>
              </w:rPr>
              <w:t>Валерик</w:t>
            </w:r>
            <w:proofErr w:type="spellEnd"/>
            <w:r w:rsidRPr="00B46518">
              <w:rPr>
                <w:rFonts w:ascii="Times New Roman" w:eastAsia="Calibri" w:hAnsi="Times New Roman" w:cs="Times New Roman"/>
                <w:bCs/>
                <w:shd w:val="clear" w:color="auto" w:fill="FFFFFF"/>
                <w:lang w:eastAsia="en-US"/>
              </w:rPr>
              <w:t>», «Сон» («В полдневный жар в долине Дагестана…»), «Выхожу один я на дорогу</w:t>
            </w:r>
            <w:r w:rsidRPr="00B46518">
              <w:rPr>
                <w:rFonts w:ascii="Times New Roman" w:eastAsia="Calibri" w:hAnsi="Times New Roman" w:cs="Times New Roman"/>
                <w:bCs/>
                <w:i/>
                <w:iCs/>
                <w:shd w:val="clear" w:color="auto" w:fill="FFFFFF"/>
                <w:lang w:eastAsia="en-US"/>
              </w:rPr>
              <w:t>...»</w:t>
            </w:r>
            <w:r w:rsidRPr="00B46518">
              <w:rPr>
                <w:rFonts w:ascii="Times New Roman" w:eastAsia="Calibri" w:hAnsi="Times New Roman" w:cs="Times New Roman"/>
                <w:i/>
                <w:iCs/>
                <w:shd w:val="clear" w:color="auto" w:fill="FFFFFF"/>
                <w:lang w:eastAsia="en-US"/>
              </w:rPr>
              <w:t>.</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8</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первой половины XIX века </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Жизнь и творчество </w:t>
            </w:r>
            <w:proofErr w:type="spellStart"/>
            <w:r w:rsidRPr="00B46518">
              <w:rPr>
                <w:rFonts w:ascii="Times New Roman" w:eastAsia="Calibri" w:hAnsi="Times New Roman" w:cs="Times New Roman"/>
                <w:lang w:eastAsia="en-US"/>
              </w:rPr>
              <w:t>Н.В.Гоголя</w:t>
            </w:r>
            <w:proofErr w:type="spellEnd"/>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9</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первой половины XIX века </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bCs/>
                <w:lang w:eastAsia="en-US"/>
              </w:rPr>
              <w:t xml:space="preserve">Повесть </w:t>
            </w:r>
            <w:proofErr w:type="spellStart"/>
            <w:r w:rsidRPr="00B46518">
              <w:rPr>
                <w:rFonts w:ascii="Times New Roman" w:eastAsia="Calibri" w:hAnsi="Times New Roman" w:cs="Times New Roman"/>
                <w:bCs/>
                <w:lang w:eastAsia="en-US"/>
              </w:rPr>
              <w:t>Н.В.Гоголя</w:t>
            </w:r>
            <w:proofErr w:type="spellEnd"/>
            <w:r w:rsidRPr="00B46518">
              <w:rPr>
                <w:rFonts w:ascii="Times New Roman" w:eastAsia="Calibri" w:hAnsi="Times New Roman" w:cs="Times New Roman"/>
                <w:bCs/>
                <w:lang w:eastAsia="en-US"/>
              </w:rPr>
              <w:t xml:space="preserve"> «Невский </w:t>
            </w:r>
            <w:proofErr w:type="spellStart"/>
            <w:r w:rsidRPr="00B46518">
              <w:rPr>
                <w:rFonts w:ascii="Times New Roman" w:eastAsia="Calibri" w:hAnsi="Times New Roman" w:cs="Times New Roman"/>
                <w:bCs/>
                <w:lang w:eastAsia="en-US"/>
              </w:rPr>
              <w:t>проспект</w:t>
            </w:r>
            <w:proofErr w:type="gramStart"/>
            <w:r w:rsidRPr="00B46518">
              <w:rPr>
                <w:rFonts w:ascii="Times New Roman" w:eastAsia="Calibri" w:hAnsi="Times New Roman" w:cs="Times New Roman"/>
                <w:bCs/>
                <w:lang w:eastAsia="en-US"/>
              </w:rPr>
              <w:t>».</w:t>
            </w:r>
            <w:r w:rsidRPr="00B46518">
              <w:rPr>
                <w:rFonts w:ascii="Times New Roman" w:eastAsia="Calibri" w:hAnsi="Times New Roman" w:cs="Times New Roman"/>
                <w:lang w:eastAsia="en-US"/>
              </w:rPr>
              <w:t>Образ</w:t>
            </w:r>
            <w:proofErr w:type="spellEnd"/>
            <w:proofErr w:type="gramEnd"/>
            <w:r w:rsidRPr="00B46518">
              <w:rPr>
                <w:rFonts w:ascii="Times New Roman" w:eastAsia="Calibri" w:hAnsi="Times New Roman" w:cs="Times New Roman"/>
                <w:lang w:eastAsia="en-US"/>
              </w:rPr>
              <w:t xml:space="preserve"> города в повести. Соотношение мечты и действительности. </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10</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первой половины XIX века </w:t>
            </w:r>
          </w:p>
        </w:tc>
        <w:tc>
          <w:tcPr>
            <w:tcW w:w="10916" w:type="dxa"/>
          </w:tcPr>
          <w:p w:rsidR="0037402E" w:rsidRPr="00B46518" w:rsidRDefault="0037402E" w:rsidP="0037402E">
            <w:pPr>
              <w:autoSpaceDE w:val="0"/>
              <w:autoSpaceDN w:val="0"/>
              <w:adjustRightInd w:val="0"/>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Особенности </w:t>
            </w:r>
            <w:proofErr w:type="gramStart"/>
            <w:r w:rsidRPr="00B46518">
              <w:rPr>
                <w:rFonts w:ascii="Times New Roman" w:eastAsia="Calibri" w:hAnsi="Times New Roman" w:cs="Times New Roman"/>
                <w:lang w:eastAsia="en-US"/>
              </w:rPr>
              <w:t>литературного  стиля</w:t>
            </w:r>
            <w:proofErr w:type="gramEnd"/>
            <w:r w:rsidRPr="00B46518">
              <w:rPr>
                <w:rFonts w:ascii="Times New Roman" w:eastAsia="Calibri" w:hAnsi="Times New Roman" w:cs="Times New Roman"/>
                <w:lang w:eastAsia="en-US"/>
              </w:rPr>
              <w:t xml:space="preserve"> </w:t>
            </w:r>
          </w:p>
          <w:p w:rsidR="0037402E" w:rsidRPr="00B46518" w:rsidRDefault="0037402E" w:rsidP="0037402E">
            <w:pPr>
              <w:autoSpaceDE w:val="0"/>
              <w:autoSpaceDN w:val="0"/>
              <w:adjustRightInd w:val="0"/>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Н. В. Гоголя, своеобразие его творческой манеры.</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11</w:t>
            </w:r>
          </w:p>
        </w:tc>
        <w:tc>
          <w:tcPr>
            <w:tcW w:w="2525" w:type="dxa"/>
          </w:tcPr>
          <w:p w:rsidR="0037402E" w:rsidRPr="00B46518" w:rsidRDefault="0037402E">
            <w:pPr>
              <w:rPr>
                <w:rFonts w:ascii="Times New Roman" w:hAnsi="Times New Roman" w:cs="Times New Roman"/>
                <w:b/>
              </w:rPr>
            </w:pPr>
            <w:r w:rsidRPr="00B46518">
              <w:rPr>
                <w:rFonts w:ascii="Times New Roman" w:eastAsia="Calibri" w:hAnsi="Times New Roman" w:cs="Times New Roman"/>
                <w:b/>
                <w:lang w:eastAsia="en-US"/>
              </w:rPr>
              <w:t xml:space="preserve">Литература первой половины XIX века </w:t>
            </w:r>
          </w:p>
        </w:tc>
        <w:tc>
          <w:tcPr>
            <w:tcW w:w="10916" w:type="dxa"/>
          </w:tcPr>
          <w:p w:rsidR="0037402E" w:rsidRPr="00B46518" w:rsidRDefault="0037402E" w:rsidP="0037402E">
            <w:pPr>
              <w:spacing w:after="0" w:line="240" w:lineRule="auto"/>
              <w:rPr>
                <w:rFonts w:ascii="Times New Roman" w:eastAsia="Calibri" w:hAnsi="Times New Roman" w:cs="Times New Roman"/>
                <w:b/>
                <w:bCs/>
                <w:shd w:val="clear" w:color="auto" w:fill="FFFFFF"/>
                <w:lang w:eastAsia="en-US"/>
              </w:rPr>
            </w:pPr>
            <w:r w:rsidRPr="00B46518">
              <w:rPr>
                <w:rFonts w:ascii="Times New Roman" w:eastAsia="Calibri" w:hAnsi="Times New Roman" w:cs="Times New Roman"/>
                <w:b/>
                <w:lang w:eastAsia="en-US"/>
              </w:rPr>
              <w:t xml:space="preserve">Входная контрольная работа по литературе для 10 класса. Контрольное  </w:t>
            </w:r>
            <w:r w:rsidRPr="00B46518">
              <w:rPr>
                <w:rFonts w:ascii="Times New Roman" w:eastAsia="Calibri" w:hAnsi="Times New Roman" w:cs="Times New Roman"/>
                <w:b/>
                <w:bCs/>
                <w:shd w:val="clear" w:color="auto" w:fill="FFFFFF"/>
                <w:lang w:eastAsia="en-US"/>
              </w:rPr>
              <w:t>сочинение по произведениям русской литературы первой половины XIX века</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Borders>
              <w:right w:val="single" w:sz="4" w:space="0" w:color="auto"/>
            </w:tcBorders>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12</w:t>
            </w:r>
          </w:p>
        </w:tc>
        <w:tc>
          <w:tcPr>
            <w:tcW w:w="2525" w:type="dxa"/>
            <w:tcBorders>
              <w:right w:val="single" w:sz="4" w:space="0" w:color="auto"/>
            </w:tcBorders>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первой половины XIX века </w:t>
            </w:r>
          </w:p>
        </w:tc>
        <w:tc>
          <w:tcPr>
            <w:tcW w:w="10916" w:type="dxa"/>
            <w:tcBorders>
              <w:left w:val="single" w:sz="4" w:space="0" w:color="auto"/>
            </w:tcBorders>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Работа над ошибками. Комплексный анализ литературного текста.</w:t>
            </w:r>
          </w:p>
        </w:tc>
        <w:tc>
          <w:tcPr>
            <w:tcW w:w="1559" w:type="dxa"/>
            <w:tcBorders>
              <w:right w:val="single" w:sz="4" w:space="0" w:color="auto"/>
            </w:tcBorders>
          </w:tcPr>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Borders>
              <w:right w:val="single" w:sz="4" w:space="0" w:color="auto"/>
            </w:tcBorders>
          </w:tcPr>
          <w:p w:rsidR="0037402E" w:rsidRPr="00B46518" w:rsidRDefault="0037402E" w:rsidP="0037402E">
            <w:pPr>
              <w:spacing w:after="0" w:line="240" w:lineRule="auto"/>
              <w:jc w:val="center"/>
              <w:rPr>
                <w:rFonts w:ascii="Times New Roman" w:eastAsia="Calibri" w:hAnsi="Times New Roman" w:cs="Times New Roman"/>
                <w:b/>
                <w:lang w:eastAsia="en-US"/>
              </w:rPr>
            </w:pPr>
          </w:p>
        </w:tc>
        <w:tc>
          <w:tcPr>
            <w:tcW w:w="2525" w:type="dxa"/>
          </w:tcPr>
          <w:p w:rsidR="0037402E" w:rsidRPr="00B46518" w:rsidRDefault="0037402E" w:rsidP="0037402E">
            <w:pPr>
              <w:spacing w:after="0" w:line="240" w:lineRule="auto"/>
              <w:jc w:val="center"/>
              <w:rPr>
                <w:rFonts w:ascii="Times New Roman" w:eastAsia="Calibri" w:hAnsi="Times New Roman" w:cs="Times New Roman"/>
                <w:b/>
                <w:lang w:eastAsia="en-US"/>
              </w:rPr>
            </w:pPr>
          </w:p>
        </w:tc>
        <w:tc>
          <w:tcPr>
            <w:tcW w:w="10916" w:type="dxa"/>
            <w:tcBorders>
              <w:right w:val="single" w:sz="4" w:space="0" w:color="auto"/>
            </w:tcBorders>
          </w:tcPr>
          <w:p w:rsidR="0037402E" w:rsidRPr="00B46518" w:rsidRDefault="0037402E" w:rsidP="0037402E">
            <w:pPr>
              <w:spacing w:after="0" w:line="240" w:lineRule="auto"/>
              <w:jc w:val="center"/>
              <w:rPr>
                <w:rFonts w:ascii="Times New Roman" w:eastAsia="Calibri" w:hAnsi="Times New Roman" w:cs="Times New Roman"/>
                <w:b/>
                <w:lang w:eastAsia="en-US"/>
              </w:rPr>
            </w:pPr>
            <w:r w:rsidRPr="00B46518">
              <w:rPr>
                <w:rFonts w:ascii="Times New Roman" w:eastAsia="Calibri" w:hAnsi="Times New Roman" w:cs="Times New Roman"/>
                <w:b/>
                <w:lang w:eastAsia="en-US"/>
              </w:rPr>
              <w:t xml:space="preserve">Литература второй половины </w:t>
            </w:r>
            <w:r w:rsidRPr="00B46518">
              <w:rPr>
                <w:rFonts w:ascii="Times New Roman" w:eastAsia="Calibri" w:hAnsi="Times New Roman" w:cs="Times New Roman"/>
                <w:b/>
                <w:lang w:val="en-US" w:eastAsia="en-US"/>
              </w:rPr>
              <w:t>XIX</w:t>
            </w:r>
            <w:r w:rsidRPr="00B46518">
              <w:rPr>
                <w:rFonts w:ascii="Times New Roman" w:eastAsia="Calibri" w:hAnsi="Times New Roman" w:cs="Times New Roman"/>
                <w:b/>
                <w:lang w:eastAsia="en-US"/>
              </w:rPr>
              <w:t xml:space="preserve"> века (73 </w:t>
            </w:r>
            <w:proofErr w:type="spellStart"/>
            <w:r w:rsidRPr="00B46518">
              <w:rPr>
                <w:rFonts w:ascii="Times New Roman" w:eastAsia="Calibri" w:hAnsi="Times New Roman" w:cs="Times New Roman"/>
                <w:b/>
                <w:lang w:eastAsia="en-US"/>
              </w:rPr>
              <w:t>часа</w:t>
            </w:r>
            <w:r w:rsidR="00325469" w:rsidRPr="00B46518">
              <w:rPr>
                <w:rFonts w:ascii="Times New Roman" w:eastAsia="Calibri" w:hAnsi="Times New Roman" w:cs="Times New Roman"/>
                <w:b/>
                <w:lang w:eastAsia="en-US"/>
              </w:rPr>
              <w:t>,из</w:t>
            </w:r>
            <w:proofErr w:type="spellEnd"/>
            <w:r w:rsidR="00325469" w:rsidRPr="00B46518">
              <w:rPr>
                <w:rFonts w:ascii="Times New Roman" w:eastAsia="Calibri" w:hAnsi="Times New Roman" w:cs="Times New Roman"/>
                <w:b/>
                <w:lang w:eastAsia="en-US"/>
              </w:rPr>
              <w:t xml:space="preserve"> них  3 часа КР, 4 часа  ОС</w:t>
            </w:r>
            <w:r w:rsidRPr="00B46518">
              <w:rPr>
                <w:rFonts w:ascii="Times New Roman" w:eastAsia="Calibri" w:hAnsi="Times New Roman" w:cs="Times New Roman"/>
                <w:b/>
                <w:lang w:eastAsia="en-US"/>
              </w:rPr>
              <w:t>)</w:t>
            </w:r>
          </w:p>
        </w:tc>
        <w:tc>
          <w:tcPr>
            <w:tcW w:w="1559" w:type="dxa"/>
            <w:tcBorders>
              <w:left w:val="single" w:sz="4" w:space="0" w:color="auto"/>
              <w:right w:val="single" w:sz="4" w:space="0" w:color="auto"/>
            </w:tcBorders>
          </w:tcPr>
          <w:p w:rsidR="0037402E" w:rsidRPr="00B46518" w:rsidRDefault="0037402E" w:rsidP="0037402E">
            <w:pPr>
              <w:spacing w:after="0" w:line="240" w:lineRule="auto"/>
              <w:jc w:val="center"/>
              <w:rPr>
                <w:rFonts w:ascii="Times New Roman" w:eastAsia="Calibri" w:hAnsi="Times New Roman" w:cs="Times New Roman"/>
                <w:b/>
                <w:lang w:eastAsia="en-US"/>
              </w:rPr>
            </w:pPr>
          </w:p>
        </w:tc>
      </w:tr>
      <w:tr w:rsidR="0037402E" w:rsidRPr="00B46518" w:rsidTr="00107A43">
        <w:tc>
          <w:tcPr>
            <w:tcW w:w="568" w:type="dxa"/>
            <w:tcBorders>
              <w:right w:val="single" w:sz="4" w:space="0" w:color="auto"/>
            </w:tcBorders>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13</w:t>
            </w:r>
          </w:p>
          <w:p w:rsidR="0037402E" w:rsidRPr="00B46518" w:rsidRDefault="0037402E" w:rsidP="0037402E">
            <w:pPr>
              <w:spacing w:after="0" w:line="240" w:lineRule="auto"/>
              <w:rPr>
                <w:rFonts w:ascii="Times New Roman" w:eastAsia="Calibri" w:hAnsi="Times New Roman" w:cs="Times New Roman"/>
                <w:lang w:eastAsia="en-US"/>
              </w:rPr>
            </w:pPr>
          </w:p>
          <w:p w:rsidR="0037402E" w:rsidRPr="00B46518" w:rsidRDefault="0037402E" w:rsidP="0037402E">
            <w:pPr>
              <w:spacing w:after="0" w:line="240" w:lineRule="auto"/>
              <w:rPr>
                <w:rFonts w:ascii="Times New Roman" w:eastAsia="Calibri" w:hAnsi="Times New Roman" w:cs="Times New Roman"/>
                <w:lang w:eastAsia="en-US"/>
              </w:rPr>
            </w:pPr>
          </w:p>
          <w:p w:rsidR="0037402E" w:rsidRPr="00B46518" w:rsidRDefault="0037402E" w:rsidP="0037402E">
            <w:pPr>
              <w:spacing w:after="0" w:line="240" w:lineRule="auto"/>
              <w:rPr>
                <w:rFonts w:ascii="Times New Roman" w:eastAsia="Calibri" w:hAnsi="Times New Roman" w:cs="Times New Roman"/>
                <w:lang w:eastAsia="en-US"/>
              </w:rPr>
            </w:pPr>
          </w:p>
        </w:tc>
        <w:tc>
          <w:tcPr>
            <w:tcW w:w="2525" w:type="dxa"/>
            <w:tcBorders>
              <w:right w:val="single" w:sz="4" w:space="0" w:color="auto"/>
            </w:tcBorders>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Borders>
              <w:left w:val="single" w:sz="4" w:space="0" w:color="auto"/>
              <w:right w:val="single" w:sz="4" w:space="0" w:color="auto"/>
            </w:tcBorders>
          </w:tcPr>
          <w:p w:rsidR="0037402E" w:rsidRPr="00B46518" w:rsidRDefault="0037402E" w:rsidP="0037402E">
            <w:pPr>
              <w:autoSpaceDE w:val="0"/>
              <w:autoSpaceDN w:val="0"/>
              <w:adjustRightInd w:val="0"/>
              <w:spacing w:before="60" w:after="75" w:line="240" w:lineRule="auto"/>
              <w:rPr>
                <w:rFonts w:ascii="Times New Roman" w:eastAsia="Calibri" w:hAnsi="Times New Roman" w:cs="Times New Roman"/>
                <w:b/>
                <w:bCs/>
                <w:lang w:eastAsia="en-US"/>
              </w:rPr>
            </w:pPr>
            <w:r w:rsidRPr="00B46518">
              <w:rPr>
                <w:rFonts w:ascii="Times New Roman" w:eastAsia="Calibri" w:hAnsi="Times New Roman" w:cs="Times New Roman"/>
                <w:b/>
                <w:bCs/>
                <w:lang w:eastAsia="en-US"/>
              </w:rPr>
              <w:t>Обзор русской литературы второй половины XIX века.</w:t>
            </w:r>
          </w:p>
          <w:p w:rsidR="001F0C1B" w:rsidRPr="00B46518" w:rsidRDefault="001F0C1B" w:rsidP="001F0C1B">
            <w:pPr>
              <w:autoSpaceDE w:val="0"/>
              <w:autoSpaceDN w:val="0"/>
              <w:adjustRightInd w:val="0"/>
              <w:spacing w:after="0"/>
              <w:rPr>
                <w:rFonts w:ascii="Times New Roman" w:eastAsia="Calibri" w:hAnsi="Times New Roman" w:cs="Times New Roman"/>
                <w:lang w:eastAsia="en-US"/>
              </w:rPr>
            </w:pPr>
            <w:r w:rsidRPr="00B46518">
              <w:rPr>
                <w:rFonts w:ascii="Times New Roman" w:eastAsia="Calibri" w:hAnsi="Times New Roman" w:cs="Times New Roman"/>
                <w:lang w:eastAsia="en-US"/>
              </w:rPr>
              <w:t>Россия во второй половине XIX в. Достижения в области науки и культуры. Основные тенденции в развитии реалистической литературы. “Натуральная школа”. Русская журналистика второй половины XIX в.</w:t>
            </w:r>
            <w:r w:rsidR="001B6969" w:rsidRPr="00B46518">
              <w:rPr>
                <w:rFonts w:ascii="Times New Roman" w:eastAsia="Calibri" w:hAnsi="Times New Roman" w:cs="Times New Roman"/>
                <w:lang w:eastAsia="en-US"/>
              </w:rPr>
              <w:t xml:space="preserve"> “Эстетическая” (В. П. Боткин, А. В. Дружинин), “реальная” (Н. Г. Чернышевский, Н. А. Добролюбов, Д. И. Писарев), “органическая” (А. А. Григорьев) критика.</w:t>
            </w:r>
            <w:r w:rsidRPr="00B46518">
              <w:rPr>
                <w:rFonts w:ascii="Times New Roman" w:eastAsia="Calibri" w:hAnsi="Times New Roman" w:cs="Times New Roman"/>
                <w:lang w:eastAsia="en-US"/>
              </w:rPr>
              <w:t xml:space="preserve"> Аналитический характер русской прозы, её социальная острота и философская глубина. Проблемы судьбы, веры и сомнения, смысла жизни и тайны смерти, нравственного выбора. Идея нравственного самосовершенствования. Универсальность художественных образов. Традиции и новаторство в русской поэзии. Развитие русской философской лирики. Сатира в литературе второй половины XIX в. Расцвет малых прозаических форм в последние десятилетия XIX в. Развитие литературного языка. Классическая русская литература и ее мировое признание. Формирование национального театра.</w:t>
            </w:r>
          </w:p>
          <w:p w:rsidR="0037402E" w:rsidRPr="00B46518" w:rsidRDefault="0037402E" w:rsidP="0037402E">
            <w:pPr>
              <w:spacing w:after="0" w:line="240" w:lineRule="auto"/>
              <w:rPr>
                <w:rFonts w:ascii="Times New Roman" w:eastAsia="Calibri" w:hAnsi="Times New Roman" w:cs="Times New Roman"/>
                <w:lang w:eastAsia="en-US"/>
              </w:rPr>
            </w:pPr>
          </w:p>
        </w:tc>
        <w:tc>
          <w:tcPr>
            <w:tcW w:w="1559" w:type="dxa"/>
            <w:tcBorders>
              <w:left w:val="single" w:sz="4" w:space="0" w:color="auto"/>
              <w:right w:val="single" w:sz="4" w:space="0" w:color="auto"/>
            </w:tcBorders>
          </w:tcPr>
          <w:p w:rsidR="0037402E" w:rsidRPr="00B46518" w:rsidRDefault="0037402E" w:rsidP="0037402E">
            <w:pPr>
              <w:spacing w:after="0" w:line="240" w:lineRule="auto"/>
              <w:jc w:val="center"/>
              <w:rPr>
                <w:rFonts w:ascii="Times New Roman" w:eastAsia="Calibri" w:hAnsi="Times New Roman" w:cs="Times New Roman"/>
                <w:b/>
                <w:lang w:eastAsia="en-US"/>
              </w:rPr>
            </w:pPr>
          </w:p>
          <w:p w:rsidR="0037402E" w:rsidRPr="00B46518" w:rsidRDefault="0037402E" w:rsidP="0037402E">
            <w:pPr>
              <w:spacing w:after="0" w:line="240" w:lineRule="auto"/>
              <w:jc w:val="center"/>
              <w:rPr>
                <w:rFonts w:ascii="Times New Roman" w:eastAsia="Calibri" w:hAnsi="Times New Roman" w:cs="Times New Roman"/>
                <w:b/>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14</w:t>
            </w:r>
          </w:p>
          <w:p w:rsidR="0037402E" w:rsidRPr="00B46518" w:rsidRDefault="0037402E" w:rsidP="0037402E">
            <w:pPr>
              <w:spacing w:after="0" w:line="240" w:lineRule="auto"/>
              <w:rPr>
                <w:rFonts w:ascii="Times New Roman" w:eastAsia="Calibri" w:hAnsi="Times New Roman" w:cs="Times New Roman"/>
                <w:lang w:eastAsia="en-US"/>
              </w:rPr>
            </w:pP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b/>
                <w:lang w:eastAsia="en-US"/>
              </w:rPr>
              <w:t xml:space="preserve">Жизнь и творчество </w:t>
            </w:r>
            <w:proofErr w:type="spellStart"/>
            <w:r w:rsidRPr="00B46518">
              <w:rPr>
                <w:rFonts w:ascii="Times New Roman" w:eastAsia="Calibri" w:hAnsi="Times New Roman" w:cs="Times New Roman"/>
                <w:b/>
                <w:lang w:eastAsia="en-US"/>
              </w:rPr>
              <w:t>А.Н.Островского</w:t>
            </w:r>
            <w:proofErr w:type="spellEnd"/>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lastRenderedPageBreak/>
              <w:t>15</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autoSpaceDE w:val="0"/>
              <w:autoSpaceDN w:val="0"/>
              <w:adjustRightInd w:val="0"/>
              <w:spacing w:after="0" w:line="240" w:lineRule="auto"/>
              <w:rPr>
                <w:rFonts w:ascii="Times New Roman" w:eastAsia="Calibri" w:hAnsi="Times New Roman" w:cs="Times New Roman"/>
                <w:b/>
                <w:bCs/>
                <w:lang w:eastAsia="en-US"/>
              </w:rPr>
            </w:pPr>
            <w:r w:rsidRPr="00B46518">
              <w:rPr>
                <w:rFonts w:ascii="Times New Roman" w:eastAsia="Calibri" w:hAnsi="Times New Roman" w:cs="Times New Roman"/>
                <w:b/>
                <w:bCs/>
                <w:lang w:eastAsia="en-US"/>
              </w:rPr>
              <w:t xml:space="preserve">Драма </w:t>
            </w:r>
            <w:proofErr w:type="spellStart"/>
            <w:r w:rsidRPr="00B46518">
              <w:rPr>
                <w:rFonts w:ascii="Times New Roman" w:eastAsia="Calibri" w:hAnsi="Times New Roman" w:cs="Times New Roman"/>
                <w:b/>
                <w:bCs/>
                <w:lang w:eastAsia="en-US"/>
              </w:rPr>
              <w:t>А.Н.Островского</w:t>
            </w:r>
            <w:proofErr w:type="spellEnd"/>
            <w:r w:rsidRPr="00B46518">
              <w:rPr>
                <w:rFonts w:ascii="Times New Roman" w:eastAsia="Calibri" w:hAnsi="Times New Roman" w:cs="Times New Roman"/>
                <w:b/>
                <w:bCs/>
                <w:lang w:eastAsia="en-US"/>
              </w:rPr>
              <w:t xml:space="preserve"> «Гроза». </w:t>
            </w:r>
            <w:r w:rsidRPr="00B46518">
              <w:rPr>
                <w:rFonts w:ascii="Times New Roman" w:eastAsia="Calibri" w:hAnsi="Times New Roman" w:cs="Times New Roman"/>
                <w:lang w:eastAsia="en-US"/>
              </w:rPr>
              <w:t>Семейный и социальный конфликт в драме. Своеобразие конфликта и основные стадии развития действия. Изображение «жестоких нравов» «темного царства». Образ города Калинова. Катерина в системе образов. Внутренний конфликт Катерины.</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16</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proofErr w:type="gramStart"/>
            <w:r w:rsidRPr="00B46518">
              <w:rPr>
                <w:rFonts w:ascii="Times New Roman" w:eastAsia="Calibri" w:hAnsi="Times New Roman" w:cs="Times New Roman"/>
                <w:lang w:eastAsia="en-US"/>
              </w:rPr>
              <w:t>Народно-поэтическое</w:t>
            </w:r>
            <w:proofErr w:type="gramEnd"/>
            <w:r w:rsidRPr="00B46518">
              <w:rPr>
                <w:rFonts w:ascii="Times New Roman" w:eastAsia="Calibri" w:hAnsi="Times New Roman" w:cs="Times New Roman"/>
                <w:lang w:eastAsia="en-US"/>
              </w:rPr>
              <w:t xml:space="preserve"> и религиозное в образе Катерины в драме </w:t>
            </w:r>
            <w:proofErr w:type="spellStart"/>
            <w:r w:rsidRPr="00B46518">
              <w:rPr>
                <w:rFonts w:ascii="Times New Roman" w:eastAsia="Calibri" w:hAnsi="Times New Roman" w:cs="Times New Roman"/>
                <w:lang w:eastAsia="en-US"/>
              </w:rPr>
              <w:t>А.Н.Островского</w:t>
            </w:r>
            <w:proofErr w:type="spellEnd"/>
            <w:r w:rsidRPr="00B46518">
              <w:rPr>
                <w:rFonts w:ascii="Times New Roman" w:eastAsia="Calibri" w:hAnsi="Times New Roman" w:cs="Times New Roman"/>
                <w:lang w:eastAsia="en-US"/>
              </w:rPr>
              <w:t xml:space="preserve"> «Гроза». Нравственная проблематика пьесы: тема греха, возмездия и покаяния. Смысл названия и символика пьесы. Жанровое своеобразие. Сплав драматического, лирического и трагического в пьесе. Драматургическое мастерство Островского. </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17</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iCs/>
                <w:lang w:eastAsia="en-US"/>
              </w:rPr>
              <w:t>Анализ  статьи  Н. А. Добролюбова «Луч света в темном царстве».</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18</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autoSpaceDE w:val="0"/>
              <w:autoSpaceDN w:val="0"/>
              <w:adjustRightInd w:val="0"/>
              <w:spacing w:after="0" w:line="240" w:lineRule="auto"/>
              <w:ind w:firstLine="705"/>
              <w:rPr>
                <w:rFonts w:ascii="Times New Roman" w:eastAsia="Calibri" w:hAnsi="Times New Roman" w:cs="Times New Roman"/>
                <w:b/>
                <w:lang w:eastAsia="en-US"/>
              </w:rPr>
            </w:pPr>
            <w:proofErr w:type="gramStart"/>
            <w:r w:rsidRPr="00B46518">
              <w:rPr>
                <w:rFonts w:ascii="Times New Roman" w:eastAsia="Calibri" w:hAnsi="Times New Roman" w:cs="Times New Roman"/>
                <w:b/>
                <w:lang w:eastAsia="en-US"/>
              </w:rPr>
              <w:t>Контрольное  сочинение</w:t>
            </w:r>
            <w:proofErr w:type="gramEnd"/>
            <w:r w:rsidRPr="00B46518">
              <w:rPr>
                <w:rFonts w:ascii="Times New Roman" w:eastAsia="Calibri" w:hAnsi="Times New Roman" w:cs="Times New Roman"/>
                <w:b/>
                <w:lang w:eastAsia="en-US"/>
              </w:rPr>
              <w:t xml:space="preserve"> по драме </w:t>
            </w:r>
          </w:p>
          <w:p w:rsidR="0037402E" w:rsidRPr="00B46518" w:rsidRDefault="0037402E" w:rsidP="0037402E">
            <w:pPr>
              <w:autoSpaceDE w:val="0"/>
              <w:autoSpaceDN w:val="0"/>
              <w:adjustRightInd w:val="0"/>
              <w:spacing w:after="0" w:line="240" w:lineRule="auto"/>
              <w:ind w:firstLine="705"/>
              <w:rPr>
                <w:rFonts w:ascii="Times New Roman" w:eastAsia="Calibri" w:hAnsi="Times New Roman" w:cs="Times New Roman"/>
                <w:b/>
                <w:lang w:eastAsia="en-US"/>
              </w:rPr>
            </w:pPr>
            <w:r w:rsidRPr="00B46518">
              <w:rPr>
                <w:rFonts w:ascii="Times New Roman" w:eastAsia="Calibri" w:hAnsi="Times New Roman" w:cs="Times New Roman"/>
                <w:b/>
                <w:lang w:eastAsia="en-US"/>
              </w:rPr>
              <w:t>А. Н. Островского «Гроза».</w:t>
            </w:r>
          </w:p>
          <w:p w:rsidR="0037402E" w:rsidRPr="00B46518" w:rsidRDefault="0037402E" w:rsidP="0037402E">
            <w:pPr>
              <w:spacing w:after="0" w:line="240" w:lineRule="auto"/>
              <w:rPr>
                <w:rFonts w:ascii="Times New Roman" w:eastAsia="Calibri" w:hAnsi="Times New Roman" w:cs="Times New Roman"/>
                <w:lang w:eastAsia="en-US"/>
              </w:rPr>
            </w:pP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19</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Жизнь и творчество </w:t>
            </w:r>
            <w:proofErr w:type="spellStart"/>
            <w:r w:rsidRPr="00B46518">
              <w:rPr>
                <w:rFonts w:ascii="Times New Roman" w:eastAsia="Calibri" w:hAnsi="Times New Roman" w:cs="Times New Roman"/>
                <w:lang w:eastAsia="en-US"/>
              </w:rPr>
              <w:t>И.А.Гончарова</w:t>
            </w:r>
            <w:proofErr w:type="spellEnd"/>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20</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autoSpaceDE w:val="0"/>
              <w:autoSpaceDN w:val="0"/>
              <w:adjustRightInd w:val="0"/>
              <w:spacing w:after="0" w:line="240" w:lineRule="auto"/>
              <w:ind w:firstLine="705"/>
              <w:rPr>
                <w:rFonts w:ascii="Times New Roman" w:eastAsia="Calibri" w:hAnsi="Times New Roman" w:cs="Times New Roman"/>
                <w:bCs/>
                <w:shd w:val="clear" w:color="auto" w:fill="FFFFFF"/>
                <w:lang w:eastAsia="en-US"/>
              </w:rPr>
            </w:pPr>
            <w:proofErr w:type="gramStart"/>
            <w:r w:rsidRPr="00B46518">
              <w:rPr>
                <w:rFonts w:ascii="Times New Roman" w:eastAsia="Calibri" w:hAnsi="Times New Roman" w:cs="Times New Roman"/>
                <w:bCs/>
                <w:shd w:val="clear" w:color="auto" w:fill="FFFFFF"/>
                <w:lang w:eastAsia="en-US"/>
              </w:rPr>
              <w:t xml:space="preserve">Роман  </w:t>
            </w:r>
            <w:proofErr w:type="spellStart"/>
            <w:r w:rsidRPr="00B46518">
              <w:rPr>
                <w:rFonts w:ascii="Times New Roman" w:eastAsia="Calibri" w:hAnsi="Times New Roman" w:cs="Times New Roman"/>
                <w:bCs/>
                <w:shd w:val="clear" w:color="auto" w:fill="FFFFFF"/>
                <w:lang w:eastAsia="en-US"/>
              </w:rPr>
              <w:t>И.А.Гончарова</w:t>
            </w:r>
            <w:proofErr w:type="spellEnd"/>
            <w:proofErr w:type="gramEnd"/>
            <w:r w:rsidRPr="00B46518">
              <w:rPr>
                <w:rFonts w:ascii="Times New Roman" w:eastAsia="Calibri" w:hAnsi="Times New Roman" w:cs="Times New Roman"/>
                <w:bCs/>
                <w:shd w:val="clear" w:color="auto" w:fill="FFFFFF"/>
                <w:lang w:eastAsia="en-US"/>
              </w:rPr>
              <w:t xml:space="preserve">  «Обломов».</w:t>
            </w:r>
          </w:p>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История создания и особенности композиции романа. Петербургская «обломовщина».</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21</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Глава «Сон Обломова» и ее роль в произведении. Система образов. Прием антитезы в романе. Обломов и </w:t>
            </w:r>
            <w:proofErr w:type="spellStart"/>
            <w:r w:rsidRPr="00B46518">
              <w:rPr>
                <w:rFonts w:ascii="Times New Roman" w:eastAsia="Calibri" w:hAnsi="Times New Roman" w:cs="Times New Roman"/>
                <w:lang w:eastAsia="en-US"/>
              </w:rPr>
              <w:t>Штольц</w:t>
            </w:r>
            <w:proofErr w:type="spellEnd"/>
            <w:r w:rsidRPr="00B46518">
              <w:rPr>
                <w:rFonts w:ascii="Times New Roman" w:eastAsia="Calibri" w:hAnsi="Times New Roman" w:cs="Times New Roman"/>
                <w:lang w:eastAsia="en-US"/>
              </w:rPr>
              <w:t>. Ольга Ильинская и Агафья Пшеницына. Тема любви в романе. Социальная и нравственная проблематика романа.</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22</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Роль пейзажа, портрета, интерьера и художественной детали в романе. Обломов в ряду образов мировой литературы (Дон Кихот, Гамлет). Авторская позиция и способы ее выражения в романе. Своеобразие стиля Гончарова. </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rPr>
          <w:trHeight w:val="484"/>
        </w:trPr>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23</w:t>
            </w:r>
          </w:p>
          <w:p w:rsidR="0037402E" w:rsidRPr="00B46518" w:rsidRDefault="0037402E" w:rsidP="0037402E">
            <w:pPr>
              <w:spacing w:after="0" w:line="240" w:lineRule="auto"/>
              <w:rPr>
                <w:rFonts w:ascii="Times New Roman" w:eastAsia="Calibri" w:hAnsi="Times New Roman" w:cs="Times New Roman"/>
                <w:lang w:eastAsia="en-US"/>
              </w:rPr>
            </w:pPr>
          </w:p>
        </w:tc>
        <w:tc>
          <w:tcPr>
            <w:tcW w:w="2525" w:type="dxa"/>
          </w:tcPr>
          <w:p w:rsidR="0037402E" w:rsidRPr="00B46518" w:rsidRDefault="0037402E">
            <w:pPr>
              <w:rPr>
                <w:rFonts w:ascii="Times New Roman" w:hAnsi="Times New Roman" w:cs="Times New Roman"/>
                <w:b/>
              </w:rPr>
            </w:pPr>
            <w:r w:rsidRPr="00B46518">
              <w:rPr>
                <w:rFonts w:ascii="Times New Roman" w:eastAsia="Calibri" w:hAnsi="Times New Roman" w:cs="Times New Roman"/>
                <w:b/>
                <w:lang w:eastAsia="en-US"/>
              </w:rPr>
              <w:t xml:space="preserve">Литература второй половины </w:t>
            </w:r>
            <w:r w:rsidRPr="00B46518">
              <w:rPr>
                <w:rFonts w:ascii="Times New Roman" w:eastAsia="Calibri" w:hAnsi="Times New Roman" w:cs="Times New Roman"/>
                <w:b/>
                <w:lang w:val="en-US" w:eastAsia="en-US"/>
              </w:rPr>
              <w:t>XIX</w:t>
            </w:r>
            <w:r w:rsidRPr="00B46518">
              <w:rPr>
                <w:rFonts w:ascii="Times New Roman" w:eastAsia="Calibri" w:hAnsi="Times New Roman" w:cs="Times New Roman"/>
                <w:b/>
                <w:lang w:eastAsia="en-US"/>
              </w:rPr>
              <w:t xml:space="preserve"> века</w:t>
            </w:r>
          </w:p>
        </w:tc>
        <w:tc>
          <w:tcPr>
            <w:tcW w:w="10916" w:type="dxa"/>
          </w:tcPr>
          <w:p w:rsidR="0037402E" w:rsidRPr="00B46518" w:rsidRDefault="0037402E" w:rsidP="0037402E">
            <w:pPr>
              <w:autoSpaceDE w:val="0"/>
              <w:autoSpaceDN w:val="0"/>
              <w:adjustRightInd w:val="0"/>
              <w:spacing w:after="0" w:line="240" w:lineRule="auto"/>
              <w:rPr>
                <w:rFonts w:ascii="Times New Roman" w:eastAsia="Calibri" w:hAnsi="Times New Roman" w:cs="Times New Roman"/>
                <w:b/>
                <w:lang w:eastAsia="en-US"/>
              </w:rPr>
            </w:pPr>
            <w:r w:rsidRPr="00B46518">
              <w:rPr>
                <w:rFonts w:ascii="Times New Roman" w:eastAsia="Calibri" w:hAnsi="Times New Roman" w:cs="Times New Roman"/>
                <w:b/>
                <w:lang w:eastAsia="en-US"/>
              </w:rPr>
              <w:t xml:space="preserve">Сочинение по роману </w:t>
            </w:r>
          </w:p>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b/>
                <w:lang w:eastAsia="en-US"/>
              </w:rPr>
              <w:t xml:space="preserve">И. А. Гончарова «Обломов». </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p>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24</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b/>
                <w:lang w:eastAsia="en-US"/>
              </w:rPr>
            </w:pPr>
            <w:r w:rsidRPr="00B46518">
              <w:rPr>
                <w:rFonts w:ascii="Times New Roman" w:eastAsia="Calibri" w:hAnsi="Times New Roman" w:cs="Times New Roman"/>
                <w:b/>
                <w:lang w:eastAsia="en-US"/>
              </w:rPr>
              <w:t xml:space="preserve">Жизнь и творчество </w:t>
            </w:r>
            <w:proofErr w:type="spellStart"/>
            <w:r w:rsidRPr="00B46518">
              <w:rPr>
                <w:rFonts w:ascii="Times New Roman" w:eastAsia="Calibri" w:hAnsi="Times New Roman" w:cs="Times New Roman"/>
                <w:b/>
                <w:lang w:eastAsia="en-US"/>
              </w:rPr>
              <w:t>И.С.Тургенева</w:t>
            </w:r>
            <w:proofErr w:type="spellEnd"/>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25</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autoSpaceDE w:val="0"/>
              <w:autoSpaceDN w:val="0"/>
              <w:adjustRightInd w:val="0"/>
              <w:spacing w:after="0" w:line="240" w:lineRule="auto"/>
              <w:rPr>
                <w:rFonts w:ascii="Times New Roman" w:eastAsia="Calibri" w:hAnsi="Times New Roman" w:cs="Times New Roman"/>
                <w:bCs/>
                <w:shd w:val="clear" w:color="auto" w:fill="FFFFFF"/>
                <w:lang w:eastAsia="en-US"/>
              </w:rPr>
            </w:pPr>
            <w:r w:rsidRPr="00B46518">
              <w:rPr>
                <w:rFonts w:ascii="Times New Roman" w:eastAsia="Calibri" w:hAnsi="Times New Roman" w:cs="Times New Roman"/>
                <w:bCs/>
                <w:shd w:val="clear" w:color="auto" w:fill="FFFFFF"/>
                <w:lang w:eastAsia="en-US"/>
              </w:rPr>
              <w:t xml:space="preserve">Роман </w:t>
            </w:r>
            <w:proofErr w:type="spellStart"/>
            <w:r w:rsidRPr="00B46518">
              <w:rPr>
                <w:rFonts w:ascii="Times New Roman" w:eastAsia="Calibri" w:hAnsi="Times New Roman" w:cs="Times New Roman"/>
                <w:bCs/>
                <w:shd w:val="clear" w:color="auto" w:fill="FFFFFF"/>
                <w:lang w:eastAsia="en-US"/>
              </w:rPr>
              <w:t>И.С.Тургенева</w:t>
            </w:r>
            <w:proofErr w:type="spellEnd"/>
            <w:r w:rsidRPr="00B46518">
              <w:rPr>
                <w:rFonts w:ascii="Times New Roman" w:eastAsia="Calibri" w:hAnsi="Times New Roman" w:cs="Times New Roman"/>
                <w:bCs/>
                <w:shd w:val="clear" w:color="auto" w:fill="FFFFFF"/>
                <w:lang w:eastAsia="en-US"/>
              </w:rPr>
              <w:t xml:space="preserve"> «Отцы и дети».</w:t>
            </w:r>
          </w:p>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Творческая история романа. Отражение в романе общественно-политической ситуации в России. Сюжет, композиция, система образов романа.</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26</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Роль образа Базарова в развитии основного конфликта. Черты личности, мировоззрение Базарова. «Отцы» в романе: братья Кирсановы, родители Базарова. Смысл названия. Тема народа в романе. Базаров и его мнимые последователи. «Вечные» темы в романе (природа, любовь, искусство).</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lastRenderedPageBreak/>
              <w:t>27</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Смысл финала романа. Авторская позиция и способы ее выражения. Поэтика романа, своеобразие его жанра. «Тайный психологизм»: художественная функция портрета, интерьера, пейзажа; прием умолчания. Базаров в ряду других образов русской литературы. </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28</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iCs/>
                <w:lang w:eastAsia="en-US"/>
              </w:rPr>
              <w:t xml:space="preserve">Полемика вокруг романа </w:t>
            </w:r>
            <w:proofErr w:type="spellStart"/>
            <w:r w:rsidRPr="00B46518">
              <w:rPr>
                <w:rFonts w:ascii="Times New Roman" w:eastAsia="Calibri" w:hAnsi="Times New Roman" w:cs="Times New Roman"/>
                <w:iCs/>
                <w:lang w:eastAsia="en-US"/>
              </w:rPr>
              <w:t>И.С.Тургенева</w:t>
            </w:r>
            <w:proofErr w:type="spellEnd"/>
            <w:r w:rsidRPr="00B46518">
              <w:rPr>
                <w:rFonts w:ascii="Times New Roman" w:eastAsia="Calibri" w:hAnsi="Times New Roman" w:cs="Times New Roman"/>
                <w:iCs/>
                <w:lang w:eastAsia="en-US"/>
              </w:rPr>
              <w:t xml:space="preserve"> «Отцы и дети». Д. И. Писарев. «Базаров» (фрагменты).</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29</w:t>
            </w:r>
          </w:p>
        </w:tc>
        <w:tc>
          <w:tcPr>
            <w:tcW w:w="2525" w:type="dxa"/>
          </w:tcPr>
          <w:p w:rsidR="0037402E" w:rsidRPr="00B46518" w:rsidRDefault="0037402E">
            <w:pPr>
              <w:rPr>
                <w:rFonts w:ascii="Times New Roman" w:hAnsi="Times New Roman" w:cs="Times New Roman"/>
                <w:b/>
              </w:rPr>
            </w:pPr>
            <w:r w:rsidRPr="00B46518">
              <w:rPr>
                <w:rFonts w:ascii="Times New Roman" w:eastAsia="Calibri" w:hAnsi="Times New Roman" w:cs="Times New Roman"/>
                <w:b/>
                <w:lang w:eastAsia="en-US"/>
              </w:rPr>
              <w:t xml:space="preserve">Литература второй половины </w:t>
            </w:r>
            <w:r w:rsidRPr="00B46518">
              <w:rPr>
                <w:rFonts w:ascii="Times New Roman" w:eastAsia="Calibri" w:hAnsi="Times New Roman" w:cs="Times New Roman"/>
                <w:b/>
                <w:lang w:val="en-US" w:eastAsia="en-US"/>
              </w:rPr>
              <w:t>XIX</w:t>
            </w:r>
            <w:r w:rsidRPr="00B46518">
              <w:rPr>
                <w:rFonts w:ascii="Times New Roman" w:eastAsia="Calibri" w:hAnsi="Times New Roman" w:cs="Times New Roman"/>
                <w:b/>
                <w:lang w:eastAsia="en-US"/>
              </w:rPr>
              <w:t xml:space="preserve"> века</w:t>
            </w:r>
          </w:p>
        </w:tc>
        <w:tc>
          <w:tcPr>
            <w:tcW w:w="10916" w:type="dxa"/>
          </w:tcPr>
          <w:p w:rsidR="0037402E" w:rsidRPr="00B46518" w:rsidRDefault="0037402E" w:rsidP="0037402E">
            <w:pPr>
              <w:autoSpaceDE w:val="0"/>
              <w:autoSpaceDN w:val="0"/>
              <w:adjustRightInd w:val="0"/>
              <w:spacing w:after="0" w:line="240" w:lineRule="auto"/>
              <w:rPr>
                <w:rFonts w:ascii="Times New Roman" w:eastAsia="Calibri" w:hAnsi="Times New Roman" w:cs="Times New Roman"/>
                <w:b/>
                <w:lang w:eastAsia="en-US"/>
              </w:rPr>
            </w:pPr>
            <w:r w:rsidRPr="00B46518">
              <w:rPr>
                <w:rFonts w:ascii="Times New Roman" w:eastAsia="Calibri" w:hAnsi="Times New Roman" w:cs="Times New Roman"/>
                <w:b/>
                <w:lang w:eastAsia="en-US"/>
              </w:rPr>
              <w:t xml:space="preserve">Сочинение по роману И. С. Тургенева «Отцы и дети». </w:t>
            </w:r>
          </w:p>
        </w:tc>
        <w:tc>
          <w:tcPr>
            <w:tcW w:w="1559" w:type="dxa"/>
          </w:tcPr>
          <w:p w:rsidR="0037402E" w:rsidRPr="00B46518" w:rsidRDefault="0037402E" w:rsidP="0037402E">
            <w:pPr>
              <w:autoSpaceDE w:val="0"/>
              <w:autoSpaceDN w:val="0"/>
              <w:adjustRightInd w:val="0"/>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30</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b/>
                <w:lang w:eastAsia="en-US"/>
              </w:rPr>
              <w:t xml:space="preserve">Жизнь и творчество </w:t>
            </w:r>
            <w:proofErr w:type="spellStart"/>
            <w:r w:rsidRPr="00B46518">
              <w:rPr>
                <w:rFonts w:ascii="Times New Roman" w:eastAsia="Calibri" w:hAnsi="Times New Roman" w:cs="Times New Roman"/>
                <w:b/>
                <w:lang w:eastAsia="en-US"/>
              </w:rPr>
              <w:t>Н.А.Некрасова</w:t>
            </w:r>
            <w:proofErr w:type="spellEnd"/>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31</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autoSpaceDE w:val="0"/>
              <w:autoSpaceDN w:val="0"/>
              <w:adjustRightInd w:val="0"/>
              <w:spacing w:after="0" w:line="240" w:lineRule="auto"/>
              <w:ind w:firstLine="705"/>
              <w:rPr>
                <w:rFonts w:ascii="Times New Roman" w:eastAsia="Calibri" w:hAnsi="Times New Roman" w:cs="Times New Roman"/>
                <w:shd w:val="clear" w:color="auto" w:fill="FFFFFF"/>
                <w:lang w:eastAsia="en-US"/>
              </w:rPr>
            </w:pPr>
            <w:r w:rsidRPr="00B46518">
              <w:rPr>
                <w:rFonts w:ascii="Times New Roman" w:eastAsia="Calibri" w:hAnsi="Times New Roman" w:cs="Times New Roman"/>
                <w:shd w:val="clear" w:color="auto" w:fill="FFFFFF"/>
                <w:lang w:eastAsia="en-US"/>
              </w:rPr>
              <w:t>Стихотворения: «В дороге», «Вчерашний день, часу в шестом…», «Мы с тобой бестолковые люди...», «Поэт и гражданин», «Элегия» («Пускай нам говорит изменчивая мода...»), «</w:t>
            </w:r>
            <w:proofErr w:type="spellStart"/>
            <w:r w:rsidRPr="00B46518">
              <w:rPr>
                <w:rFonts w:ascii="Times New Roman" w:eastAsia="Calibri" w:hAnsi="Times New Roman" w:cs="Times New Roman"/>
                <w:shd w:val="clear" w:color="auto" w:fill="FFFFFF"/>
                <w:lang w:eastAsia="en-US"/>
              </w:rPr>
              <w:t>ОМуза</w:t>
            </w:r>
            <w:proofErr w:type="spellEnd"/>
            <w:r w:rsidRPr="00B46518">
              <w:rPr>
                <w:rFonts w:ascii="Times New Roman" w:eastAsia="Calibri" w:hAnsi="Times New Roman" w:cs="Times New Roman"/>
                <w:shd w:val="clear" w:color="auto" w:fill="FFFFFF"/>
                <w:lang w:eastAsia="en-US"/>
              </w:rPr>
              <w:t xml:space="preserve">! я у двери гроба…» </w:t>
            </w:r>
          </w:p>
          <w:p w:rsidR="0037402E" w:rsidRPr="00B46518" w:rsidRDefault="0037402E" w:rsidP="0037402E">
            <w:pPr>
              <w:spacing w:after="0" w:line="240" w:lineRule="auto"/>
              <w:rPr>
                <w:rFonts w:ascii="Times New Roman" w:eastAsia="Calibri" w:hAnsi="Times New Roman" w:cs="Times New Roman"/>
                <w:lang w:eastAsia="en-US"/>
              </w:rPr>
            </w:pP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32</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autoSpaceDE w:val="0"/>
              <w:autoSpaceDN w:val="0"/>
              <w:adjustRightInd w:val="0"/>
              <w:spacing w:after="0" w:line="240" w:lineRule="auto"/>
              <w:rPr>
                <w:rFonts w:ascii="Times New Roman" w:eastAsia="Calibri" w:hAnsi="Times New Roman" w:cs="Times New Roman"/>
                <w:lang w:eastAsia="en-US"/>
              </w:rPr>
            </w:pPr>
            <w:r w:rsidRPr="00B46518">
              <w:rPr>
                <w:rFonts w:ascii="Times New Roman" w:eastAsia="Calibri" w:hAnsi="Times New Roman" w:cs="Times New Roman"/>
                <w:bCs/>
                <w:shd w:val="clear" w:color="auto" w:fill="FFFFFF"/>
                <w:lang w:eastAsia="en-US"/>
              </w:rPr>
              <w:t>«Я не люблю иронии твоей…», «Блажен незлобивый поэт…», «Внимая ужасам войны…</w:t>
            </w:r>
            <w:proofErr w:type="gramStart"/>
            <w:r w:rsidRPr="00B46518">
              <w:rPr>
                <w:rFonts w:ascii="Times New Roman" w:eastAsia="Calibri" w:hAnsi="Times New Roman" w:cs="Times New Roman"/>
                <w:bCs/>
                <w:shd w:val="clear" w:color="auto" w:fill="FFFFFF"/>
                <w:lang w:eastAsia="en-US"/>
              </w:rPr>
              <w:t>».</w:t>
            </w:r>
            <w:r w:rsidRPr="00B46518">
              <w:rPr>
                <w:rFonts w:ascii="Times New Roman" w:eastAsia="Calibri" w:hAnsi="Times New Roman" w:cs="Times New Roman"/>
                <w:lang w:eastAsia="en-US"/>
              </w:rPr>
              <w:t>Гражданский</w:t>
            </w:r>
            <w:proofErr w:type="gramEnd"/>
            <w:r w:rsidRPr="00B46518">
              <w:rPr>
                <w:rFonts w:ascii="Times New Roman" w:eastAsia="Calibri" w:hAnsi="Times New Roman" w:cs="Times New Roman"/>
                <w:lang w:eastAsia="en-US"/>
              </w:rPr>
              <w:t xml:space="preserve"> пафос поэзии Некрасова, ее основные темы, идеи и образы. Особенности некрасовского лирического героя. Своеобразие решения темы поэта и поэзии. Образ Музы в лирике Некрасова. Судьба поэта-гражданина. Тема народа. Утверждение красоты простого русского человека. Сатирические образы. Решение «вечных» тем в поэзии Некрасова (природа, любовь, смерть). Художественное своеобразие лирики Некрасова, ее связь с народной поэзией. </w:t>
            </w:r>
          </w:p>
          <w:p w:rsidR="0037402E" w:rsidRPr="00B46518" w:rsidRDefault="0037402E" w:rsidP="0037402E">
            <w:pPr>
              <w:spacing w:after="0" w:line="240" w:lineRule="auto"/>
              <w:rPr>
                <w:rFonts w:ascii="Times New Roman" w:eastAsia="Calibri" w:hAnsi="Times New Roman" w:cs="Times New Roman"/>
                <w:lang w:eastAsia="en-US"/>
              </w:rPr>
            </w:pP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33</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bCs/>
                <w:lang w:eastAsia="en-US"/>
              </w:rPr>
              <w:t xml:space="preserve">Поэма </w:t>
            </w:r>
            <w:proofErr w:type="spellStart"/>
            <w:proofErr w:type="gramStart"/>
            <w:r w:rsidRPr="00B46518">
              <w:rPr>
                <w:rFonts w:ascii="Times New Roman" w:eastAsia="Calibri" w:hAnsi="Times New Roman" w:cs="Times New Roman"/>
                <w:bCs/>
                <w:lang w:eastAsia="en-US"/>
              </w:rPr>
              <w:t>Н.А.Некрасова</w:t>
            </w:r>
            <w:proofErr w:type="spellEnd"/>
            <w:r w:rsidRPr="00B46518">
              <w:rPr>
                <w:rFonts w:ascii="Times New Roman" w:eastAsia="Calibri" w:hAnsi="Times New Roman" w:cs="Times New Roman"/>
                <w:bCs/>
                <w:lang w:eastAsia="en-US"/>
              </w:rPr>
              <w:t xml:space="preserve">  «</w:t>
            </w:r>
            <w:proofErr w:type="gramEnd"/>
            <w:r w:rsidRPr="00B46518">
              <w:rPr>
                <w:rFonts w:ascii="Times New Roman" w:eastAsia="Calibri" w:hAnsi="Times New Roman" w:cs="Times New Roman"/>
                <w:bCs/>
                <w:lang w:eastAsia="en-US"/>
              </w:rPr>
              <w:t>Кому на Руси жить хорошо»</w:t>
            </w:r>
            <w:r w:rsidRPr="00B46518">
              <w:rPr>
                <w:rFonts w:ascii="Times New Roman" w:eastAsia="Calibri" w:hAnsi="Times New Roman" w:cs="Times New Roman"/>
                <w:bCs/>
                <w:shd w:val="clear" w:color="auto" w:fill="FFFFFF"/>
                <w:lang w:eastAsia="en-US"/>
              </w:rPr>
              <w:t xml:space="preserve">. </w:t>
            </w:r>
            <w:r w:rsidRPr="00B46518">
              <w:rPr>
                <w:rFonts w:ascii="Times New Roman" w:eastAsia="Calibri" w:hAnsi="Times New Roman" w:cs="Times New Roman"/>
                <w:lang w:eastAsia="en-US"/>
              </w:rPr>
              <w:t xml:space="preserve">История создания поэмы, сюжет, жанровое своеобразие поэмы, ее фольклорная основа. Русская жизнь в изображении Некрасова. Система образов поэмы. Образы правдоискателей и «народного заступника» Гриши </w:t>
            </w:r>
            <w:proofErr w:type="spellStart"/>
            <w:r w:rsidRPr="00B46518">
              <w:rPr>
                <w:rFonts w:ascii="Times New Roman" w:eastAsia="Calibri" w:hAnsi="Times New Roman" w:cs="Times New Roman"/>
                <w:lang w:eastAsia="en-US"/>
              </w:rPr>
              <w:t>Добросклонова</w:t>
            </w:r>
            <w:proofErr w:type="spellEnd"/>
            <w:r w:rsidRPr="00B46518">
              <w:rPr>
                <w:rFonts w:ascii="Times New Roman" w:eastAsia="Calibri" w:hAnsi="Times New Roman" w:cs="Times New Roman"/>
                <w:lang w:eastAsia="en-US"/>
              </w:rPr>
              <w:t>. Сатирические образы помещиков. Смысл названия поэмы. Народное представление о счастье.</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34</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Тема женской доли в поэме. Судьба Матрены Тимофеевны, смысл «бабьей притчи». Тема народного бунта. Образ Савелия, «богатыря святорусского». Фольклорная основа поэмы. Особенности стиля Некрасова.</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35</w:t>
            </w:r>
          </w:p>
        </w:tc>
        <w:tc>
          <w:tcPr>
            <w:tcW w:w="2525" w:type="dxa"/>
          </w:tcPr>
          <w:p w:rsidR="0037402E" w:rsidRPr="00B46518" w:rsidRDefault="0037402E">
            <w:pPr>
              <w:rPr>
                <w:rFonts w:ascii="Times New Roman" w:hAnsi="Times New Roman" w:cs="Times New Roman"/>
                <w:b/>
              </w:rPr>
            </w:pPr>
            <w:r w:rsidRPr="00B46518">
              <w:rPr>
                <w:rFonts w:ascii="Times New Roman" w:eastAsia="Calibri" w:hAnsi="Times New Roman" w:cs="Times New Roman"/>
                <w:b/>
                <w:lang w:eastAsia="en-US"/>
              </w:rPr>
              <w:t xml:space="preserve">Литература второй половины </w:t>
            </w:r>
            <w:r w:rsidRPr="00B46518">
              <w:rPr>
                <w:rFonts w:ascii="Times New Roman" w:eastAsia="Calibri" w:hAnsi="Times New Roman" w:cs="Times New Roman"/>
                <w:b/>
                <w:lang w:val="en-US" w:eastAsia="en-US"/>
              </w:rPr>
              <w:t>XIX</w:t>
            </w:r>
            <w:r w:rsidRPr="00B46518">
              <w:rPr>
                <w:rFonts w:ascii="Times New Roman" w:eastAsia="Calibri" w:hAnsi="Times New Roman" w:cs="Times New Roman"/>
                <w:b/>
                <w:lang w:eastAsia="en-US"/>
              </w:rPr>
              <w:t xml:space="preserve"> века</w:t>
            </w:r>
          </w:p>
        </w:tc>
        <w:tc>
          <w:tcPr>
            <w:tcW w:w="10916" w:type="dxa"/>
          </w:tcPr>
          <w:p w:rsidR="0037402E" w:rsidRPr="00B46518" w:rsidRDefault="0037402E" w:rsidP="0037402E">
            <w:pPr>
              <w:autoSpaceDE w:val="0"/>
              <w:autoSpaceDN w:val="0"/>
              <w:adjustRightInd w:val="0"/>
              <w:spacing w:after="0" w:line="240" w:lineRule="auto"/>
              <w:rPr>
                <w:rFonts w:ascii="Times New Roman" w:eastAsia="Calibri" w:hAnsi="Times New Roman" w:cs="Times New Roman"/>
                <w:b/>
                <w:lang w:eastAsia="en-US"/>
              </w:rPr>
            </w:pPr>
            <w:r w:rsidRPr="00B46518">
              <w:rPr>
                <w:rFonts w:ascii="Times New Roman" w:eastAsia="Calibri" w:hAnsi="Times New Roman" w:cs="Times New Roman"/>
                <w:b/>
                <w:lang w:eastAsia="en-US"/>
              </w:rPr>
              <w:t xml:space="preserve">Сочинение по творчеству Н. А. Некрасова. </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36</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b/>
                <w:lang w:eastAsia="en-US"/>
              </w:rPr>
            </w:pPr>
            <w:r w:rsidRPr="00B46518">
              <w:rPr>
                <w:rFonts w:ascii="Times New Roman" w:eastAsia="Calibri" w:hAnsi="Times New Roman" w:cs="Times New Roman"/>
                <w:b/>
                <w:lang w:eastAsia="en-US"/>
              </w:rPr>
              <w:t xml:space="preserve">Жизнь и творчество </w:t>
            </w:r>
            <w:proofErr w:type="spellStart"/>
            <w:r w:rsidRPr="00B46518">
              <w:rPr>
                <w:rFonts w:ascii="Times New Roman" w:eastAsia="Calibri" w:hAnsi="Times New Roman" w:cs="Times New Roman"/>
                <w:b/>
                <w:lang w:eastAsia="en-US"/>
              </w:rPr>
              <w:t>Ф.И.Тютчева</w:t>
            </w:r>
            <w:proofErr w:type="spellEnd"/>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37</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shd w:val="clear" w:color="auto" w:fill="FFFFFF"/>
                <w:lang w:eastAsia="en-US"/>
              </w:rPr>
              <w:t xml:space="preserve">Стихотворения </w:t>
            </w:r>
            <w:proofErr w:type="spellStart"/>
            <w:r w:rsidRPr="00B46518">
              <w:rPr>
                <w:rFonts w:ascii="Times New Roman" w:eastAsia="Calibri" w:hAnsi="Times New Roman" w:cs="Times New Roman"/>
                <w:shd w:val="clear" w:color="auto" w:fill="FFFFFF"/>
                <w:lang w:eastAsia="en-US"/>
              </w:rPr>
              <w:t>Ф.И.Тютчева</w:t>
            </w:r>
            <w:proofErr w:type="spellEnd"/>
            <w:r w:rsidRPr="00B46518">
              <w:rPr>
                <w:rFonts w:ascii="Times New Roman" w:eastAsia="Calibri" w:hAnsi="Times New Roman" w:cs="Times New Roman"/>
                <w:shd w:val="clear" w:color="auto" w:fill="FFFFFF"/>
                <w:lang w:eastAsia="en-US"/>
              </w:rPr>
              <w:t xml:space="preserve"> «</w:t>
            </w:r>
            <w:proofErr w:type="spellStart"/>
            <w:r w:rsidRPr="00B46518">
              <w:rPr>
                <w:rFonts w:ascii="Times New Roman" w:eastAsia="Calibri" w:hAnsi="Times New Roman" w:cs="Times New Roman"/>
                <w:shd w:val="clear" w:color="auto" w:fill="FFFFFF"/>
                <w:lang w:eastAsia="en-US"/>
              </w:rPr>
              <w:t>Silentium</w:t>
            </w:r>
            <w:proofErr w:type="spellEnd"/>
            <w:r w:rsidRPr="00B46518">
              <w:rPr>
                <w:rFonts w:ascii="Times New Roman" w:eastAsia="Calibri" w:hAnsi="Times New Roman" w:cs="Times New Roman"/>
                <w:shd w:val="clear" w:color="auto" w:fill="FFFFFF"/>
                <w:lang w:eastAsia="en-US"/>
              </w:rPr>
              <w:t>!», «Не то, что мните вы, природа...», «Умом Россию не понять…», «О, как убийственно мы любим...», «Нам не дано предугадать…», «К. Б.» («Я встретил вас – и все былое...»)</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lastRenderedPageBreak/>
              <w:t>38</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bCs/>
                <w:shd w:val="clear" w:color="auto" w:fill="FFFFFF"/>
                <w:lang w:eastAsia="en-US"/>
              </w:rPr>
              <w:t xml:space="preserve">Стихотворения </w:t>
            </w:r>
            <w:proofErr w:type="spellStart"/>
            <w:r w:rsidRPr="00B46518">
              <w:rPr>
                <w:rFonts w:ascii="Times New Roman" w:eastAsia="Calibri" w:hAnsi="Times New Roman" w:cs="Times New Roman"/>
                <w:bCs/>
                <w:shd w:val="clear" w:color="auto" w:fill="FFFFFF"/>
                <w:lang w:eastAsia="en-US"/>
              </w:rPr>
              <w:t>Ф.И.Тютчева</w:t>
            </w:r>
            <w:proofErr w:type="spellEnd"/>
            <w:r w:rsidRPr="00B46518">
              <w:rPr>
                <w:rFonts w:ascii="Times New Roman" w:eastAsia="Calibri" w:hAnsi="Times New Roman" w:cs="Times New Roman"/>
                <w:bCs/>
                <w:shd w:val="clear" w:color="auto" w:fill="FFFFFF"/>
                <w:lang w:eastAsia="en-US"/>
              </w:rPr>
              <w:t xml:space="preserve"> «День и ночь», «Последняя любовь», «Эти бедные селенья…»</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39</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Поэзия Тютчева и литературная традиция. Философский характер и символический подтекст стихотворений Тютчева. Основные темы, мотивы и образы </w:t>
            </w:r>
            <w:proofErr w:type="spellStart"/>
            <w:r w:rsidRPr="00B46518">
              <w:rPr>
                <w:rFonts w:ascii="Times New Roman" w:eastAsia="Calibri" w:hAnsi="Times New Roman" w:cs="Times New Roman"/>
                <w:lang w:eastAsia="en-US"/>
              </w:rPr>
              <w:t>тютчевской</w:t>
            </w:r>
            <w:proofErr w:type="spellEnd"/>
            <w:r w:rsidRPr="00B46518">
              <w:rPr>
                <w:rFonts w:ascii="Times New Roman" w:eastAsia="Calibri" w:hAnsi="Times New Roman" w:cs="Times New Roman"/>
                <w:lang w:eastAsia="en-US"/>
              </w:rPr>
              <w:t xml:space="preserve"> лирики. Тема родины. Человек, природа и история в лирике Тютчева. Любовь как стихийное чувство и «поединок роковой». Художественное своеобразие поэзии Тютчева.</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40</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autoSpaceDE w:val="0"/>
              <w:autoSpaceDN w:val="0"/>
              <w:adjustRightInd w:val="0"/>
              <w:spacing w:after="0" w:line="240" w:lineRule="auto"/>
              <w:rPr>
                <w:rFonts w:ascii="Times New Roman" w:eastAsia="Calibri" w:hAnsi="Times New Roman" w:cs="Times New Roman"/>
                <w:b/>
                <w:lang w:eastAsia="en-US"/>
              </w:rPr>
            </w:pPr>
            <w:r w:rsidRPr="00B46518">
              <w:rPr>
                <w:rFonts w:ascii="Times New Roman" w:eastAsia="Calibri" w:hAnsi="Times New Roman" w:cs="Times New Roman"/>
                <w:b/>
                <w:lang w:eastAsia="en-US"/>
              </w:rPr>
              <w:t xml:space="preserve">Жизнь и творчество </w:t>
            </w:r>
            <w:proofErr w:type="spellStart"/>
            <w:r w:rsidRPr="00B46518">
              <w:rPr>
                <w:rFonts w:ascii="Times New Roman" w:eastAsia="Calibri" w:hAnsi="Times New Roman" w:cs="Times New Roman"/>
                <w:b/>
                <w:lang w:eastAsia="en-US"/>
              </w:rPr>
              <w:t>А.А.Фета</w:t>
            </w:r>
            <w:proofErr w:type="spellEnd"/>
            <w:r w:rsidRPr="00B46518">
              <w:rPr>
                <w:rFonts w:ascii="Times New Roman" w:eastAsia="Calibri" w:hAnsi="Times New Roman" w:cs="Times New Roman"/>
                <w:b/>
                <w:lang w:eastAsia="en-US"/>
              </w:rPr>
              <w:t>.</w:t>
            </w:r>
          </w:p>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shd w:val="clear" w:color="auto" w:fill="FFFFFF"/>
                <w:lang w:eastAsia="en-US"/>
              </w:rPr>
              <w:t>Стихотворения: «Это утро, радость эта…», «Шепот, робкое дыханье…», «Сияла ночь. Луной был полон сад. Лежали…», «Еще майская ночь»</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41</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autoSpaceDE w:val="0"/>
              <w:autoSpaceDN w:val="0"/>
              <w:adjustRightInd w:val="0"/>
              <w:spacing w:after="0" w:line="240" w:lineRule="auto"/>
              <w:ind w:firstLine="705"/>
              <w:rPr>
                <w:rFonts w:ascii="Times New Roman" w:eastAsia="Calibri" w:hAnsi="Times New Roman" w:cs="Times New Roman"/>
                <w:bCs/>
                <w:shd w:val="clear" w:color="auto" w:fill="FFFFFF"/>
                <w:lang w:eastAsia="en-US"/>
              </w:rPr>
            </w:pPr>
            <w:r w:rsidRPr="00B46518">
              <w:rPr>
                <w:rFonts w:ascii="Times New Roman" w:eastAsia="Calibri" w:hAnsi="Times New Roman" w:cs="Times New Roman"/>
                <w:bCs/>
                <w:shd w:val="clear" w:color="auto" w:fill="FFFFFF"/>
                <w:lang w:eastAsia="en-US"/>
              </w:rPr>
              <w:t xml:space="preserve">Стихотворения А.А. Фета </w:t>
            </w:r>
          </w:p>
          <w:p w:rsidR="0037402E" w:rsidRPr="00B46518" w:rsidRDefault="0037402E" w:rsidP="0037402E">
            <w:pPr>
              <w:autoSpaceDE w:val="0"/>
              <w:autoSpaceDN w:val="0"/>
              <w:adjustRightInd w:val="0"/>
              <w:spacing w:after="0" w:line="240" w:lineRule="auto"/>
              <w:rPr>
                <w:rFonts w:ascii="Times New Roman" w:eastAsia="Calibri" w:hAnsi="Times New Roman" w:cs="Times New Roman"/>
                <w:bCs/>
                <w:shd w:val="clear" w:color="auto" w:fill="FFFFFF"/>
                <w:lang w:eastAsia="en-US"/>
              </w:rPr>
            </w:pPr>
            <w:r w:rsidRPr="00B46518">
              <w:rPr>
                <w:rFonts w:ascii="Times New Roman" w:eastAsia="Calibri" w:hAnsi="Times New Roman" w:cs="Times New Roman"/>
                <w:bCs/>
                <w:shd w:val="clear" w:color="auto" w:fill="FFFFFF"/>
                <w:lang w:eastAsia="en-US"/>
              </w:rPr>
              <w:t xml:space="preserve"> «Одним толчком согнать ладью живую…», «Заря прощается с землею…», «Еще одно забывчивое слово…»</w:t>
            </w:r>
          </w:p>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Поэзия Фета и литературная традиция. Фет и теория «чистого искусства». «Вечные» темы в лирике Фета (природа, поэзия, любовь, смерть). Философская проблематика лирики. Художественное своеобразие, особенности поэтического языка, психологизм лирики Фета. </w:t>
            </w:r>
          </w:p>
        </w:tc>
        <w:tc>
          <w:tcPr>
            <w:tcW w:w="1559" w:type="dxa"/>
          </w:tcPr>
          <w:p w:rsidR="0037402E" w:rsidRPr="00B46518" w:rsidRDefault="0037402E" w:rsidP="0037402E">
            <w:pPr>
              <w:spacing w:after="0" w:line="240" w:lineRule="auto"/>
              <w:jc w:val="center"/>
              <w:rPr>
                <w:rFonts w:ascii="Times New Roman" w:eastAsia="Calibri" w:hAnsi="Times New Roman" w:cs="Times New Roman"/>
                <w:b/>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42</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autoSpaceDE w:val="0"/>
              <w:autoSpaceDN w:val="0"/>
              <w:adjustRightInd w:val="0"/>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Сочинение по поэзии </w:t>
            </w:r>
          </w:p>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Ф. И. Тютчева и А. А. Фета</w:t>
            </w:r>
          </w:p>
        </w:tc>
        <w:tc>
          <w:tcPr>
            <w:tcW w:w="1559" w:type="dxa"/>
          </w:tcPr>
          <w:p w:rsidR="0037402E" w:rsidRPr="00B46518" w:rsidRDefault="0037402E" w:rsidP="0037402E">
            <w:pPr>
              <w:autoSpaceDE w:val="0"/>
              <w:autoSpaceDN w:val="0"/>
              <w:adjustRightInd w:val="0"/>
              <w:spacing w:after="0" w:line="240" w:lineRule="auto"/>
              <w:jc w:val="center"/>
              <w:rPr>
                <w:rFonts w:ascii="Times New Roman" w:eastAsia="Calibri" w:hAnsi="Times New Roman" w:cs="Times New Roman"/>
                <w:b/>
                <w:lang w:eastAsia="en-US"/>
              </w:rPr>
            </w:pPr>
            <w:r w:rsidRPr="00B46518">
              <w:rPr>
                <w:rFonts w:ascii="Times New Roman" w:eastAsia="Calibri" w:hAnsi="Times New Roman" w:cs="Times New Roman"/>
                <w:b/>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43</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b/>
                <w:lang w:eastAsia="en-US"/>
              </w:rPr>
              <w:t xml:space="preserve">Жизнь и творчество </w:t>
            </w:r>
            <w:proofErr w:type="spellStart"/>
            <w:r w:rsidRPr="00B46518">
              <w:rPr>
                <w:rFonts w:ascii="Times New Roman" w:eastAsia="Calibri" w:hAnsi="Times New Roman" w:cs="Times New Roman"/>
                <w:b/>
                <w:lang w:eastAsia="en-US"/>
              </w:rPr>
              <w:t>Н.С.Лескова</w:t>
            </w:r>
            <w:proofErr w:type="spellEnd"/>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44</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Особенности сюжета повести. Тема дороги и изображение этапов духовного пути личности (смысл странствий главного героя). Образ Ивана </w:t>
            </w:r>
            <w:proofErr w:type="spellStart"/>
            <w:r w:rsidRPr="00B46518">
              <w:rPr>
                <w:rFonts w:ascii="Times New Roman" w:eastAsia="Calibri" w:hAnsi="Times New Roman" w:cs="Times New Roman"/>
                <w:lang w:eastAsia="en-US"/>
              </w:rPr>
              <w:t>Флягина</w:t>
            </w:r>
            <w:proofErr w:type="spellEnd"/>
            <w:r w:rsidRPr="00B46518">
              <w:rPr>
                <w:rFonts w:ascii="Times New Roman" w:eastAsia="Calibri" w:hAnsi="Times New Roman" w:cs="Times New Roman"/>
                <w:lang w:eastAsia="en-US"/>
              </w:rPr>
              <w:t xml:space="preserve">. Тема трагической судьбы талантливого русского человека. Смысл названия повести. Особенности </w:t>
            </w:r>
            <w:proofErr w:type="spellStart"/>
            <w:r w:rsidRPr="00B46518">
              <w:rPr>
                <w:rFonts w:ascii="Times New Roman" w:eastAsia="Calibri" w:hAnsi="Times New Roman" w:cs="Times New Roman"/>
                <w:lang w:eastAsia="en-US"/>
              </w:rPr>
              <w:t>лесковской</w:t>
            </w:r>
            <w:proofErr w:type="spellEnd"/>
            <w:r w:rsidRPr="00B46518">
              <w:rPr>
                <w:rFonts w:ascii="Times New Roman" w:eastAsia="Calibri" w:hAnsi="Times New Roman" w:cs="Times New Roman"/>
                <w:lang w:eastAsia="en-US"/>
              </w:rPr>
              <w:t xml:space="preserve"> повествовательной манеры. </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45</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b/>
                <w:lang w:eastAsia="en-US"/>
              </w:rPr>
              <w:t xml:space="preserve">Жизнь и творчество </w:t>
            </w:r>
            <w:proofErr w:type="spellStart"/>
            <w:r w:rsidRPr="00B46518">
              <w:rPr>
                <w:rFonts w:ascii="Times New Roman" w:eastAsia="Calibri" w:hAnsi="Times New Roman" w:cs="Times New Roman"/>
                <w:b/>
                <w:lang w:eastAsia="en-US"/>
              </w:rPr>
              <w:t>М.Е.Салтыкова</w:t>
            </w:r>
            <w:proofErr w:type="spellEnd"/>
            <w:r w:rsidRPr="00B46518">
              <w:rPr>
                <w:rFonts w:ascii="Times New Roman" w:eastAsia="Calibri" w:hAnsi="Times New Roman" w:cs="Times New Roman"/>
                <w:b/>
                <w:lang w:eastAsia="en-US"/>
              </w:rPr>
              <w:t xml:space="preserve"> - Щедрина</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46</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autoSpaceDE w:val="0"/>
              <w:autoSpaceDN w:val="0"/>
              <w:adjustRightInd w:val="0"/>
              <w:spacing w:after="0" w:line="240" w:lineRule="auto"/>
              <w:ind w:firstLine="705"/>
              <w:rPr>
                <w:rFonts w:ascii="Times New Roman" w:eastAsia="Calibri" w:hAnsi="Times New Roman" w:cs="Times New Roman"/>
                <w:shd w:val="clear" w:color="auto" w:fill="FFFFFF"/>
                <w:lang w:eastAsia="en-US"/>
              </w:rPr>
            </w:pPr>
            <w:r w:rsidRPr="00B46518">
              <w:rPr>
                <w:rFonts w:ascii="Times New Roman" w:eastAsia="Calibri" w:hAnsi="Times New Roman" w:cs="Times New Roman"/>
                <w:shd w:val="clear" w:color="auto" w:fill="FFFFFF"/>
                <w:lang w:eastAsia="en-US"/>
              </w:rPr>
              <w:t xml:space="preserve">Роман </w:t>
            </w:r>
            <w:proofErr w:type="spellStart"/>
            <w:r w:rsidRPr="00B46518">
              <w:rPr>
                <w:rFonts w:ascii="Times New Roman" w:eastAsia="Calibri" w:hAnsi="Times New Roman" w:cs="Times New Roman"/>
                <w:shd w:val="clear" w:color="auto" w:fill="FFFFFF"/>
                <w:lang w:eastAsia="en-US"/>
              </w:rPr>
              <w:t>М.Е.Салтыкова</w:t>
            </w:r>
            <w:proofErr w:type="spellEnd"/>
            <w:r w:rsidRPr="00B46518">
              <w:rPr>
                <w:rFonts w:ascii="Times New Roman" w:eastAsia="Calibri" w:hAnsi="Times New Roman" w:cs="Times New Roman"/>
                <w:shd w:val="clear" w:color="auto" w:fill="FFFFFF"/>
                <w:lang w:eastAsia="en-US"/>
              </w:rPr>
              <w:t xml:space="preserve"> – Щедрина «История одного </w:t>
            </w:r>
            <w:proofErr w:type="gramStart"/>
            <w:r w:rsidRPr="00B46518">
              <w:rPr>
                <w:rFonts w:ascii="Times New Roman" w:eastAsia="Calibri" w:hAnsi="Times New Roman" w:cs="Times New Roman"/>
                <w:shd w:val="clear" w:color="auto" w:fill="FFFFFF"/>
                <w:lang w:eastAsia="en-US"/>
              </w:rPr>
              <w:t>города»  (</w:t>
            </w:r>
            <w:proofErr w:type="gramEnd"/>
            <w:r w:rsidRPr="00B46518">
              <w:rPr>
                <w:rFonts w:ascii="Times New Roman" w:eastAsia="Calibri" w:hAnsi="Times New Roman" w:cs="Times New Roman"/>
                <w:shd w:val="clear" w:color="auto" w:fill="FFFFFF"/>
                <w:lang w:eastAsia="en-US"/>
              </w:rPr>
              <w:t xml:space="preserve">обзор). </w:t>
            </w:r>
          </w:p>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Обличение деспотизма, невежества власти, бесправия и покорности народа. Сатирическая летопись истории Российского государства. Собирательные образы градоначальников и «</w:t>
            </w:r>
            <w:proofErr w:type="spellStart"/>
            <w:r w:rsidRPr="00B46518">
              <w:rPr>
                <w:rFonts w:ascii="Times New Roman" w:eastAsia="Calibri" w:hAnsi="Times New Roman" w:cs="Times New Roman"/>
                <w:lang w:eastAsia="en-US"/>
              </w:rPr>
              <w:t>глуповцев</w:t>
            </w:r>
            <w:proofErr w:type="spellEnd"/>
            <w:r w:rsidRPr="00B46518">
              <w:rPr>
                <w:rFonts w:ascii="Times New Roman" w:eastAsia="Calibri" w:hAnsi="Times New Roman" w:cs="Times New Roman"/>
                <w:lang w:eastAsia="en-US"/>
              </w:rPr>
              <w:t xml:space="preserve">». Образы Органчика и Угрюм-Бурчеева. Тема народа и власти. Смысл финала «Истории». Своеобразие сатиры Салтыкова-Щедрина. Приемы сатирического изображения: сарказм, ирония, гипербола, гротеск, алогизм. </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p>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47</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p>
          <w:p w:rsidR="0037402E" w:rsidRPr="00B46518" w:rsidRDefault="0037402E" w:rsidP="0037402E">
            <w:pPr>
              <w:spacing w:after="0" w:line="240" w:lineRule="auto"/>
              <w:rPr>
                <w:rFonts w:ascii="Times New Roman" w:eastAsia="Calibri" w:hAnsi="Times New Roman" w:cs="Times New Roman"/>
                <w:b/>
                <w:lang w:eastAsia="en-US"/>
              </w:rPr>
            </w:pPr>
            <w:r w:rsidRPr="00B46518">
              <w:rPr>
                <w:rFonts w:ascii="Times New Roman" w:eastAsia="Calibri" w:hAnsi="Times New Roman" w:cs="Times New Roman"/>
                <w:b/>
                <w:lang w:eastAsia="en-US"/>
              </w:rPr>
              <w:t xml:space="preserve">Жизнь и творчество </w:t>
            </w:r>
            <w:proofErr w:type="spellStart"/>
            <w:r w:rsidRPr="00B46518">
              <w:rPr>
                <w:rFonts w:ascii="Times New Roman" w:eastAsia="Calibri" w:hAnsi="Times New Roman" w:cs="Times New Roman"/>
                <w:b/>
                <w:lang w:eastAsia="en-US"/>
              </w:rPr>
              <w:t>А.К.Толстого</w:t>
            </w:r>
            <w:proofErr w:type="spellEnd"/>
          </w:p>
          <w:p w:rsidR="0037402E" w:rsidRPr="00B46518" w:rsidRDefault="0037402E" w:rsidP="0037402E">
            <w:pPr>
              <w:spacing w:after="0" w:line="240" w:lineRule="auto"/>
              <w:rPr>
                <w:rFonts w:ascii="Times New Roman" w:eastAsia="Calibri" w:hAnsi="Times New Roman" w:cs="Times New Roman"/>
                <w:lang w:eastAsia="en-US"/>
              </w:rPr>
            </w:pP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48</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bCs/>
                <w:iCs/>
                <w:shd w:val="clear" w:color="auto" w:fill="FFFFFF"/>
                <w:lang w:eastAsia="en-US"/>
              </w:rPr>
            </w:pPr>
            <w:r w:rsidRPr="00B46518">
              <w:rPr>
                <w:rFonts w:ascii="Times New Roman" w:eastAsia="Calibri" w:hAnsi="Times New Roman" w:cs="Times New Roman"/>
                <w:bCs/>
                <w:iCs/>
                <w:shd w:val="clear" w:color="auto" w:fill="FFFFFF"/>
                <w:lang w:eastAsia="en-US"/>
              </w:rPr>
              <w:t xml:space="preserve">Стихотворения </w:t>
            </w:r>
            <w:proofErr w:type="spellStart"/>
            <w:r w:rsidRPr="00B46518">
              <w:rPr>
                <w:rFonts w:ascii="Times New Roman" w:eastAsia="Calibri" w:hAnsi="Times New Roman" w:cs="Times New Roman"/>
                <w:bCs/>
                <w:iCs/>
                <w:shd w:val="clear" w:color="auto" w:fill="FFFFFF"/>
                <w:lang w:eastAsia="en-US"/>
              </w:rPr>
              <w:t>А.К.Толстого</w:t>
            </w:r>
            <w:proofErr w:type="spellEnd"/>
            <w:r w:rsidRPr="00B46518">
              <w:rPr>
                <w:rFonts w:ascii="Times New Roman" w:eastAsia="Calibri" w:hAnsi="Times New Roman" w:cs="Times New Roman"/>
                <w:bCs/>
                <w:iCs/>
                <w:shd w:val="clear" w:color="auto" w:fill="FFFFFF"/>
                <w:lang w:eastAsia="en-US"/>
              </w:rPr>
              <w:t xml:space="preserve"> «Слеза дрожит в твоем ревнивом взоре…», </w:t>
            </w:r>
          </w:p>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bCs/>
                <w:iCs/>
                <w:shd w:val="clear" w:color="auto" w:fill="FFFFFF"/>
                <w:lang w:eastAsia="en-US"/>
              </w:rPr>
              <w:t>«Против течения», «Государь ты наш батюшка…».</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lastRenderedPageBreak/>
              <w:t>49</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autoSpaceDE w:val="0"/>
              <w:autoSpaceDN w:val="0"/>
              <w:adjustRightInd w:val="0"/>
              <w:spacing w:after="0" w:line="240" w:lineRule="auto"/>
              <w:rPr>
                <w:rFonts w:ascii="Times New Roman" w:eastAsia="Calibri" w:hAnsi="Times New Roman" w:cs="Times New Roman"/>
                <w:iCs/>
                <w:shd w:val="clear" w:color="auto" w:fill="FFFFFF"/>
                <w:lang w:eastAsia="en-US"/>
              </w:rPr>
            </w:pPr>
            <w:r w:rsidRPr="00B46518">
              <w:rPr>
                <w:rFonts w:ascii="Times New Roman" w:eastAsia="Calibri" w:hAnsi="Times New Roman" w:cs="Times New Roman"/>
                <w:iCs/>
                <w:shd w:val="clear" w:color="auto" w:fill="FFFFFF"/>
                <w:lang w:eastAsia="en-US"/>
              </w:rPr>
              <w:t xml:space="preserve">Своеобразие художественного мира </w:t>
            </w:r>
          </w:p>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iCs/>
                <w:shd w:val="clear" w:color="auto" w:fill="FFFFFF"/>
                <w:lang w:eastAsia="en-US"/>
              </w:rPr>
              <w:t xml:space="preserve">А.К. Толстого. Основные темы, мотивы и образы поэзии. Взгляд на русскую историю в произведениях Толстого. Влияние фольклорной и романтической традиции. </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rPr>
          <w:trHeight w:val="145"/>
        </w:trPr>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50</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b/>
                <w:lang w:eastAsia="en-US"/>
              </w:rPr>
              <w:t xml:space="preserve">Жизнь и творчество </w:t>
            </w:r>
            <w:proofErr w:type="spellStart"/>
            <w:r w:rsidRPr="00B46518">
              <w:rPr>
                <w:rFonts w:ascii="Times New Roman" w:eastAsia="Calibri" w:hAnsi="Times New Roman" w:cs="Times New Roman"/>
                <w:b/>
                <w:lang w:eastAsia="en-US"/>
              </w:rPr>
              <w:t>Л.Н.Толстого</w:t>
            </w:r>
            <w:proofErr w:type="spellEnd"/>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51</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autoSpaceDE w:val="0"/>
              <w:autoSpaceDN w:val="0"/>
              <w:adjustRightInd w:val="0"/>
              <w:spacing w:after="0" w:line="240" w:lineRule="auto"/>
              <w:ind w:firstLine="705"/>
              <w:rPr>
                <w:rFonts w:ascii="Times New Roman" w:eastAsia="Calibri" w:hAnsi="Times New Roman" w:cs="Times New Roman"/>
                <w:lang w:eastAsia="en-US"/>
              </w:rPr>
            </w:pPr>
            <w:r w:rsidRPr="00B46518">
              <w:rPr>
                <w:rFonts w:ascii="Times New Roman" w:eastAsia="Calibri" w:hAnsi="Times New Roman" w:cs="Times New Roman"/>
                <w:lang w:eastAsia="en-US"/>
              </w:rPr>
              <w:t>Роман-эпопея «Война и мир».</w:t>
            </w:r>
          </w:p>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История создания. Жанровое своеобразие романа.</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52</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Особенности композиции романа </w:t>
            </w:r>
            <w:proofErr w:type="spellStart"/>
            <w:r w:rsidRPr="00B46518">
              <w:rPr>
                <w:rFonts w:ascii="Times New Roman" w:eastAsia="Calibri" w:hAnsi="Times New Roman" w:cs="Times New Roman"/>
                <w:lang w:eastAsia="en-US"/>
              </w:rPr>
              <w:t>Л.Н.Толстого</w:t>
            </w:r>
            <w:proofErr w:type="spellEnd"/>
            <w:r w:rsidRPr="00B46518">
              <w:rPr>
                <w:rFonts w:ascii="Times New Roman" w:eastAsia="Calibri" w:hAnsi="Times New Roman" w:cs="Times New Roman"/>
                <w:lang w:eastAsia="en-US"/>
              </w:rPr>
              <w:t xml:space="preserve"> «Война и мир», антитеза как центральный композиционный прием.</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53</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Система образов в романе «Война и мир» и нравственная концепция Л.Н. Толстого, </w:t>
            </w:r>
          </w:p>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его критерии оценки личности. Путь идейно-нравственных исканий князя Андрея Болконского и Пьера Безухова.</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54</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Образ Платона Каратаева и авторская концепция «общей жизни» в романе </w:t>
            </w:r>
            <w:proofErr w:type="spellStart"/>
            <w:r w:rsidRPr="00B46518">
              <w:rPr>
                <w:rFonts w:ascii="Times New Roman" w:eastAsia="Calibri" w:hAnsi="Times New Roman" w:cs="Times New Roman"/>
                <w:lang w:eastAsia="en-US"/>
              </w:rPr>
              <w:t>Л.Н.Толстого</w:t>
            </w:r>
            <w:proofErr w:type="spellEnd"/>
            <w:r w:rsidRPr="00B46518">
              <w:rPr>
                <w:rFonts w:ascii="Times New Roman" w:eastAsia="Calibri" w:hAnsi="Times New Roman" w:cs="Times New Roman"/>
                <w:lang w:eastAsia="en-US"/>
              </w:rPr>
              <w:t xml:space="preserve"> «Война и мир».  Изображение светского общества. «Мысль народная» и «мысль семейная» в романе.</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55</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Семейный уклад жизни Ростовых и Болконских. Наташа Ростова и княжна Марья как любимые героини Толстого.</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56</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Роль эпилога. Тема войны в романе. Толстовская философия истории. Военные эпизоды в романе. </w:t>
            </w:r>
            <w:proofErr w:type="spellStart"/>
            <w:r w:rsidRPr="00B46518">
              <w:rPr>
                <w:rFonts w:ascii="Times New Roman" w:eastAsia="Calibri" w:hAnsi="Times New Roman" w:cs="Times New Roman"/>
                <w:lang w:eastAsia="en-US"/>
              </w:rPr>
              <w:t>Шенграбенское</w:t>
            </w:r>
            <w:proofErr w:type="spellEnd"/>
            <w:r w:rsidRPr="00B46518">
              <w:rPr>
                <w:rFonts w:ascii="Times New Roman" w:eastAsia="Calibri" w:hAnsi="Times New Roman" w:cs="Times New Roman"/>
                <w:lang w:eastAsia="en-US"/>
              </w:rPr>
              <w:t xml:space="preserve"> и </w:t>
            </w:r>
            <w:proofErr w:type="spellStart"/>
            <w:r w:rsidRPr="00B46518">
              <w:rPr>
                <w:rFonts w:ascii="Times New Roman" w:eastAsia="Calibri" w:hAnsi="Times New Roman" w:cs="Times New Roman"/>
                <w:lang w:eastAsia="en-US"/>
              </w:rPr>
              <w:t>Аустерлицкое</w:t>
            </w:r>
            <w:proofErr w:type="spellEnd"/>
            <w:r w:rsidRPr="00B46518">
              <w:rPr>
                <w:rFonts w:ascii="Times New Roman" w:eastAsia="Calibri" w:hAnsi="Times New Roman" w:cs="Times New Roman"/>
                <w:lang w:eastAsia="en-US"/>
              </w:rPr>
              <w:t xml:space="preserve"> сражения и изображение Отечественной войны 1812 г.</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57</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Бородинское сражение как идейно-композиционный центр романа </w:t>
            </w:r>
            <w:proofErr w:type="spellStart"/>
            <w:r w:rsidRPr="00B46518">
              <w:rPr>
                <w:rFonts w:ascii="Times New Roman" w:eastAsia="Calibri" w:hAnsi="Times New Roman" w:cs="Times New Roman"/>
                <w:lang w:eastAsia="en-US"/>
              </w:rPr>
              <w:t>Л.Н.Толстого</w:t>
            </w:r>
            <w:proofErr w:type="spellEnd"/>
            <w:r w:rsidRPr="00B46518">
              <w:rPr>
                <w:rFonts w:ascii="Times New Roman" w:eastAsia="Calibri" w:hAnsi="Times New Roman" w:cs="Times New Roman"/>
                <w:lang w:eastAsia="en-US"/>
              </w:rPr>
              <w:t xml:space="preserve"> «Война и мир»</w:t>
            </w:r>
          </w:p>
        </w:tc>
        <w:tc>
          <w:tcPr>
            <w:tcW w:w="1559" w:type="dxa"/>
          </w:tcPr>
          <w:p w:rsidR="0037402E" w:rsidRPr="00B46518" w:rsidRDefault="0037402E" w:rsidP="0037402E">
            <w:pPr>
              <w:spacing w:after="0" w:line="240" w:lineRule="auto"/>
              <w:jc w:val="center"/>
              <w:rPr>
                <w:rFonts w:ascii="Times New Roman" w:eastAsia="Calibri" w:hAnsi="Times New Roman" w:cs="Times New Roman"/>
                <w:b/>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58</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Картины партизанской войны, значение образа Тихона Щербатого. Русский солдат в изображении Толстого. Проблема национального характера. Образы Тушина и Тимохина. Проблема истинного и ложного героизма в романе </w:t>
            </w:r>
            <w:proofErr w:type="spellStart"/>
            <w:r w:rsidRPr="00B46518">
              <w:rPr>
                <w:rFonts w:ascii="Times New Roman" w:eastAsia="Calibri" w:hAnsi="Times New Roman" w:cs="Times New Roman"/>
                <w:lang w:eastAsia="en-US"/>
              </w:rPr>
              <w:t>Л.Н.Толстого</w:t>
            </w:r>
            <w:proofErr w:type="spellEnd"/>
            <w:r w:rsidRPr="00B46518">
              <w:rPr>
                <w:rFonts w:ascii="Times New Roman" w:eastAsia="Calibri" w:hAnsi="Times New Roman" w:cs="Times New Roman"/>
                <w:lang w:eastAsia="en-US"/>
              </w:rPr>
              <w:t xml:space="preserve"> «Война и мир».</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59</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Кутузов и Наполеон как два нравственных полюса. Москва и Петербург в романе. Психологизм прозы Толстого.</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60</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Приемы изображения душевного мира героев («диалектики души») в романе </w:t>
            </w:r>
            <w:proofErr w:type="spellStart"/>
            <w:r w:rsidRPr="00B46518">
              <w:rPr>
                <w:rFonts w:ascii="Times New Roman" w:eastAsia="Calibri" w:hAnsi="Times New Roman" w:cs="Times New Roman"/>
                <w:lang w:eastAsia="en-US"/>
              </w:rPr>
              <w:t>Л.Н.Толстого</w:t>
            </w:r>
            <w:proofErr w:type="spellEnd"/>
            <w:r w:rsidRPr="00B46518">
              <w:rPr>
                <w:rFonts w:ascii="Times New Roman" w:eastAsia="Calibri" w:hAnsi="Times New Roman" w:cs="Times New Roman"/>
                <w:lang w:eastAsia="en-US"/>
              </w:rPr>
              <w:t xml:space="preserve"> «Война и мир».</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lastRenderedPageBreak/>
              <w:t>61</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Роль портрета, пейзажа, диалогов и внутренних монологов в романе. Смысл названия и поэтика романа-эпопеи </w:t>
            </w:r>
            <w:proofErr w:type="spellStart"/>
            <w:r w:rsidRPr="00B46518">
              <w:rPr>
                <w:rFonts w:ascii="Times New Roman" w:eastAsia="Calibri" w:hAnsi="Times New Roman" w:cs="Times New Roman"/>
                <w:lang w:eastAsia="en-US"/>
              </w:rPr>
              <w:t>Л.Н.Толстого</w:t>
            </w:r>
            <w:proofErr w:type="spellEnd"/>
            <w:r w:rsidRPr="00B46518">
              <w:rPr>
                <w:rFonts w:ascii="Times New Roman" w:eastAsia="Calibri" w:hAnsi="Times New Roman" w:cs="Times New Roman"/>
                <w:lang w:eastAsia="en-US"/>
              </w:rPr>
              <w:t xml:space="preserve"> «Война и мир»</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62</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Художественные открытия Толстого и мировое значение творчества писателя.</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63</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autoSpaceDE w:val="0"/>
              <w:autoSpaceDN w:val="0"/>
              <w:adjustRightInd w:val="0"/>
              <w:spacing w:after="0" w:line="240" w:lineRule="auto"/>
              <w:jc w:val="both"/>
              <w:rPr>
                <w:rFonts w:ascii="Times New Roman" w:eastAsia="Calibri" w:hAnsi="Times New Roman" w:cs="Times New Roman"/>
                <w:b/>
                <w:lang w:eastAsia="en-US"/>
              </w:rPr>
            </w:pPr>
            <w:r w:rsidRPr="00B46518">
              <w:rPr>
                <w:rFonts w:ascii="Times New Roman" w:eastAsia="Calibri" w:hAnsi="Times New Roman" w:cs="Times New Roman"/>
                <w:b/>
                <w:lang w:eastAsia="en-US"/>
              </w:rPr>
              <w:t xml:space="preserve">Контрольное сочинение по роману </w:t>
            </w:r>
          </w:p>
          <w:p w:rsidR="0037402E" w:rsidRPr="00B46518" w:rsidRDefault="0037402E" w:rsidP="0037402E">
            <w:pPr>
              <w:spacing w:after="0" w:line="240" w:lineRule="auto"/>
              <w:rPr>
                <w:rFonts w:ascii="Times New Roman" w:eastAsia="Calibri" w:hAnsi="Times New Roman" w:cs="Times New Roman"/>
                <w:b/>
                <w:lang w:eastAsia="en-US"/>
              </w:rPr>
            </w:pPr>
            <w:r w:rsidRPr="00B46518">
              <w:rPr>
                <w:rFonts w:ascii="Times New Roman" w:eastAsia="Calibri" w:hAnsi="Times New Roman" w:cs="Times New Roman"/>
                <w:b/>
                <w:lang w:eastAsia="en-US"/>
              </w:rPr>
              <w:t xml:space="preserve">Л. Н. Толстого «Война и мир». </w:t>
            </w:r>
          </w:p>
          <w:p w:rsidR="0037402E" w:rsidRPr="00B46518" w:rsidRDefault="0037402E" w:rsidP="0037402E">
            <w:pPr>
              <w:spacing w:after="0" w:line="240" w:lineRule="auto"/>
              <w:rPr>
                <w:rFonts w:ascii="Times New Roman" w:eastAsia="Calibri" w:hAnsi="Times New Roman" w:cs="Times New Roman"/>
                <w:lang w:eastAsia="en-US"/>
              </w:rPr>
            </w:pP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64</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b/>
                <w:shd w:val="clear" w:color="auto" w:fill="FFFFFF"/>
                <w:lang w:eastAsia="en-US"/>
              </w:rPr>
              <w:t xml:space="preserve">Жизнь  и творчество </w:t>
            </w:r>
            <w:proofErr w:type="spellStart"/>
            <w:r w:rsidRPr="00B46518">
              <w:rPr>
                <w:rFonts w:ascii="Times New Roman" w:eastAsia="Calibri" w:hAnsi="Times New Roman" w:cs="Times New Roman"/>
                <w:b/>
                <w:shd w:val="clear" w:color="auto" w:fill="FFFFFF"/>
                <w:lang w:eastAsia="en-US"/>
              </w:rPr>
              <w:t>Ф.М.Достоевского</w:t>
            </w:r>
            <w:proofErr w:type="spellEnd"/>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65</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shd w:val="clear" w:color="auto" w:fill="FFFFFF"/>
                <w:lang w:eastAsia="en-US"/>
              </w:rPr>
              <w:t xml:space="preserve">Роман </w:t>
            </w:r>
            <w:proofErr w:type="spellStart"/>
            <w:r w:rsidRPr="00B46518">
              <w:rPr>
                <w:rFonts w:ascii="Times New Roman" w:eastAsia="Calibri" w:hAnsi="Times New Roman" w:cs="Times New Roman"/>
                <w:shd w:val="clear" w:color="auto" w:fill="FFFFFF"/>
                <w:lang w:eastAsia="en-US"/>
              </w:rPr>
              <w:t>Ф.М.Достоевского</w:t>
            </w:r>
            <w:proofErr w:type="spellEnd"/>
            <w:r w:rsidRPr="00B46518">
              <w:rPr>
                <w:rFonts w:ascii="Times New Roman" w:eastAsia="Calibri" w:hAnsi="Times New Roman" w:cs="Times New Roman"/>
                <w:shd w:val="clear" w:color="auto" w:fill="FFFFFF"/>
                <w:lang w:eastAsia="en-US"/>
              </w:rPr>
              <w:t xml:space="preserve"> «Преступление и наказание». </w:t>
            </w:r>
            <w:r w:rsidRPr="00B46518">
              <w:rPr>
                <w:rFonts w:ascii="Times New Roman" w:eastAsia="Calibri" w:hAnsi="Times New Roman" w:cs="Times New Roman"/>
                <w:lang w:eastAsia="en-US"/>
              </w:rPr>
              <w:t>Замысел романа и его воплощение.</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rPr>
          <w:trHeight w:val="734"/>
        </w:trPr>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66</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Особенности сюжета и композиции. Своеобразие жанра романа </w:t>
            </w:r>
            <w:proofErr w:type="spellStart"/>
            <w:r w:rsidRPr="00B46518">
              <w:rPr>
                <w:rFonts w:ascii="Times New Roman" w:eastAsia="Calibri" w:hAnsi="Times New Roman" w:cs="Times New Roman"/>
                <w:lang w:eastAsia="en-US"/>
              </w:rPr>
              <w:t>Ф.М.Достоевского</w:t>
            </w:r>
            <w:proofErr w:type="spellEnd"/>
            <w:r w:rsidRPr="00B46518">
              <w:rPr>
                <w:rFonts w:ascii="Times New Roman" w:eastAsia="Calibri" w:hAnsi="Times New Roman" w:cs="Times New Roman"/>
                <w:lang w:eastAsia="en-US"/>
              </w:rPr>
              <w:t xml:space="preserve"> «Преступление и наказание»</w:t>
            </w:r>
          </w:p>
        </w:tc>
        <w:tc>
          <w:tcPr>
            <w:tcW w:w="1559" w:type="dxa"/>
          </w:tcPr>
          <w:p w:rsidR="0037402E" w:rsidRPr="00B46518" w:rsidRDefault="0037402E" w:rsidP="0037402E">
            <w:pPr>
              <w:spacing w:after="0" w:line="240" w:lineRule="auto"/>
              <w:jc w:val="center"/>
              <w:rPr>
                <w:rFonts w:ascii="Times New Roman" w:eastAsia="Calibri" w:hAnsi="Times New Roman" w:cs="Times New Roman"/>
                <w:b/>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rPr>
          <w:trHeight w:val="378"/>
        </w:trPr>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67</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Проблематика, система образов романа </w:t>
            </w:r>
            <w:proofErr w:type="spellStart"/>
            <w:r w:rsidRPr="00B46518">
              <w:rPr>
                <w:rFonts w:ascii="Times New Roman" w:eastAsia="Calibri" w:hAnsi="Times New Roman" w:cs="Times New Roman"/>
                <w:lang w:eastAsia="en-US"/>
              </w:rPr>
              <w:t>Ф.М.Достоевского</w:t>
            </w:r>
            <w:proofErr w:type="spellEnd"/>
            <w:r w:rsidRPr="00B46518">
              <w:rPr>
                <w:rFonts w:ascii="Times New Roman" w:eastAsia="Calibri" w:hAnsi="Times New Roman" w:cs="Times New Roman"/>
                <w:lang w:eastAsia="en-US"/>
              </w:rPr>
              <w:t xml:space="preserve"> «Преступление и наказание».</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68</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Теория Раскольникова и ее развенчание. Раскольников и его «двойники» в романе </w:t>
            </w:r>
            <w:proofErr w:type="spellStart"/>
            <w:r w:rsidRPr="00B46518">
              <w:rPr>
                <w:rFonts w:ascii="Times New Roman" w:eastAsia="Calibri" w:hAnsi="Times New Roman" w:cs="Times New Roman"/>
                <w:lang w:eastAsia="en-US"/>
              </w:rPr>
              <w:t>Ф.М.Достоевского</w:t>
            </w:r>
            <w:proofErr w:type="spellEnd"/>
            <w:r w:rsidRPr="00B46518">
              <w:rPr>
                <w:rFonts w:ascii="Times New Roman" w:eastAsia="Calibri" w:hAnsi="Times New Roman" w:cs="Times New Roman"/>
                <w:lang w:eastAsia="en-US"/>
              </w:rPr>
              <w:t xml:space="preserve"> «Преступление и наказание».</w:t>
            </w:r>
          </w:p>
        </w:tc>
        <w:tc>
          <w:tcPr>
            <w:tcW w:w="1559" w:type="dxa"/>
          </w:tcPr>
          <w:p w:rsidR="0037402E" w:rsidRPr="00B46518" w:rsidRDefault="0037402E" w:rsidP="0037402E">
            <w:pPr>
              <w:spacing w:after="0" w:line="240" w:lineRule="auto"/>
              <w:jc w:val="center"/>
              <w:rPr>
                <w:rFonts w:ascii="Times New Roman" w:eastAsia="Calibri" w:hAnsi="Times New Roman" w:cs="Times New Roman"/>
                <w:b/>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69</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Образы «униженных и оскорбленных» в романе </w:t>
            </w:r>
            <w:proofErr w:type="spellStart"/>
            <w:r w:rsidRPr="00B46518">
              <w:rPr>
                <w:rFonts w:ascii="Times New Roman" w:eastAsia="Calibri" w:hAnsi="Times New Roman" w:cs="Times New Roman"/>
                <w:lang w:eastAsia="en-US"/>
              </w:rPr>
              <w:t>Ф.М.Достоевского</w:t>
            </w:r>
            <w:proofErr w:type="spellEnd"/>
            <w:r w:rsidRPr="00B46518">
              <w:rPr>
                <w:rFonts w:ascii="Times New Roman" w:eastAsia="Calibri" w:hAnsi="Times New Roman" w:cs="Times New Roman"/>
                <w:lang w:eastAsia="en-US"/>
              </w:rPr>
              <w:t xml:space="preserve"> «Преступление и наказание».</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70</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Второстепенные персонажи. Приемы создания образа Петербурга в романе </w:t>
            </w:r>
            <w:proofErr w:type="spellStart"/>
            <w:r w:rsidRPr="00B46518">
              <w:rPr>
                <w:rFonts w:ascii="Times New Roman" w:eastAsia="Calibri" w:hAnsi="Times New Roman" w:cs="Times New Roman"/>
                <w:lang w:eastAsia="en-US"/>
              </w:rPr>
              <w:t>Ф.М.Достоевского</w:t>
            </w:r>
            <w:proofErr w:type="spellEnd"/>
            <w:r w:rsidRPr="00B46518">
              <w:rPr>
                <w:rFonts w:ascii="Times New Roman" w:eastAsia="Calibri" w:hAnsi="Times New Roman" w:cs="Times New Roman"/>
                <w:lang w:eastAsia="en-US"/>
              </w:rPr>
              <w:t xml:space="preserve"> «Преступление и наказание».</w:t>
            </w:r>
          </w:p>
        </w:tc>
        <w:tc>
          <w:tcPr>
            <w:tcW w:w="1559" w:type="dxa"/>
          </w:tcPr>
          <w:p w:rsidR="0037402E" w:rsidRPr="00B46518" w:rsidRDefault="0037402E" w:rsidP="0037402E">
            <w:pPr>
              <w:spacing w:after="0" w:line="240" w:lineRule="auto"/>
              <w:jc w:val="center"/>
              <w:rPr>
                <w:rFonts w:ascii="Times New Roman" w:eastAsia="Calibri" w:hAnsi="Times New Roman" w:cs="Times New Roman"/>
                <w:b/>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71</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Образ Сонечки Мармеладовой и проблема нравственного идеала автора в романе </w:t>
            </w:r>
            <w:proofErr w:type="spellStart"/>
            <w:r w:rsidRPr="00B46518">
              <w:rPr>
                <w:rFonts w:ascii="Times New Roman" w:eastAsia="Calibri" w:hAnsi="Times New Roman" w:cs="Times New Roman"/>
                <w:lang w:eastAsia="en-US"/>
              </w:rPr>
              <w:t>Ф.М.Достоевского</w:t>
            </w:r>
            <w:proofErr w:type="spellEnd"/>
            <w:r w:rsidRPr="00B46518">
              <w:rPr>
                <w:rFonts w:ascii="Times New Roman" w:eastAsia="Calibri" w:hAnsi="Times New Roman" w:cs="Times New Roman"/>
                <w:lang w:eastAsia="en-US"/>
              </w:rPr>
              <w:t xml:space="preserve"> «Преступление и наказание». Библейские мотивы и образы в романе. Тема гордости и смирения.</w:t>
            </w:r>
          </w:p>
          <w:p w:rsidR="0037402E" w:rsidRPr="00B46518" w:rsidRDefault="0037402E" w:rsidP="0037402E">
            <w:pPr>
              <w:spacing w:after="0" w:line="240" w:lineRule="auto"/>
              <w:rPr>
                <w:rFonts w:ascii="Times New Roman" w:eastAsia="Calibri" w:hAnsi="Times New Roman" w:cs="Times New Roman"/>
                <w:lang w:eastAsia="en-US"/>
              </w:rPr>
            </w:pP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72</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Роль внутренних монологов и снов героев в романе </w:t>
            </w:r>
            <w:proofErr w:type="spellStart"/>
            <w:r w:rsidRPr="00B46518">
              <w:rPr>
                <w:rFonts w:ascii="Times New Roman" w:eastAsia="Calibri" w:hAnsi="Times New Roman" w:cs="Times New Roman"/>
                <w:lang w:eastAsia="en-US"/>
              </w:rPr>
              <w:t>Ф.М.Достоевского</w:t>
            </w:r>
            <w:proofErr w:type="spellEnd"/>
            <w:r w:rsidRPr="00B46518">
              <w:rPr>
                <w:rFonts w:ascii="Times New Roman" w:eastAsia="Calibri" w:hAnsi="Times New Roman" w:cs="Times New Roman"/>
                <w:lang w:eastAsia="en-US"/>
              </w:rPr>
              <w:t xml:space="preserve"> «Преступление и наказание».</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lastRenderedPageBreak/>
              <w:t>73</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Полифонизм романа </w:t>
            </w:r>
            <w:proofErr w:type="spellStart"/>
            <w:r w:rsidRPr="00B46518">
              <w:rPr>
                <w:rFonts w:ascii="Times New Roman" w:eastAsia="Calibri" w:hAnsi="Times New Roman" w:cs="Times New Roman"/>
                <w:lang w:eastAsia="en-US"/>
              </w:rPr>
              <w:t>Ф.М.Достоевского</w:t>
            </w:r>
            <w:proofErr w:type="spellEnd"/>
            <w:r w:rsidRPr="00B46518">
              <w:rPr>
                <w:rFonts w:ascii="Times New Roman" w:eastAsia="Calibri" w:hAnsi="Times New Roman" w:cs="Times New Roman"/>
                <w:lang w:eastAsia="en-US"/>
              </w:rPr>
              <w:t xml:space="preserve"> «Преступление и наказание», столкновение разных «точек зрения». Проблема нравственного выбора. Смысл названия.</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74</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Психологизм прозы Достоевского. Художественные открытия Достоевского и мировое значение творчества писателя. </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75</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b/>
                <w:lang w:eastAsia="en-US"/>
              </w:rPr>
            </w:pPr>
            <w:proofErr w:type="gramStart"/>
            <w:r w:rsidRPr="00B46518">
              <w:rPr>
                <w:rFonts w:ascii="Times New Roman" w:eastAsia="Calibri" w:hAnsi="Times New Roman" w:cs="Times New Roman"/>
                <w:b/>
                <w:lang w:eastAsia="en-US"/>
              </w:rPr>
              <w:t>Контрольное  сочинение</w:t>
            </w:r>
            <w:proofErr w:type="gramEnd"/>
            <w:r w:rsidRPr="00B46518">
              <w:rPr>
                <w:rFonts w:ascii="Times New Roman" w:eastAsia="Calibri" w:hAnsi="Times New Roman" w:cs="Times New Roman"/>
                <w:b/>
                <w:lang w:eastAsia="en-US"/>
              </w:rPr>
              <w:t xml:space="preserve"> по роману Ф. М. Достоевского </w:t>
            </w:r>
          </w:p>
          <w:p w:rsidR="0037402E" w:rsidRPr="00B46518" w:rsidRDefault="0037402E" w:rsidP="0037402E">
            <w:pPr>
              <w:spacing w:after="0" w:line="240" w:lineRule="auto"/>
              <w:rPr>
                <w:rFonts w:ascii="Times New Roman" w:eastAsia="Calibri" w:hAnsi="Times New Roman" w:cs="Times New Roman"/>
                <w:b/>
                <w:lang w:eastAsia="en-US"/>
              </w:rPr>
            </w:pPr>
            <w:r w:rsidRPr="00B46518">
              <w:rPr>
                <w:rFonts w:ascii="Times New Roman" w:eastAsia="Calibri" w:hAnsi="Times New Roman" w:cs="Times New Roman"/>
                <w:b/>
                <w:lang w:eastAsia="en-US"/>
              </w:rPr>
              <w:t xml:space="preserve">«Преступление и наказание». </w:t>
            </w:r>
          </w:p>
          <w:p w:rsidR="0037402E" w:rsidRPr="00B46518" w:rsidRDefault="0037402E" w:rsidP="0037402E">
            <w:pPr>
              <w:spacing w:after="0" w:line="240" w:lineRule="auto"/>
              <w:rPr>
                <w:rFonts w:ascii="Times New Roman" w:eastAsia="Calibri" w:hAnsi="Times New Roman" w:cs="Times New Roman"/>
                <w:lang w:eastAsia="en-US"/>
              </w:rPr>
            </w:pP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76</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autoSpaceDE w:val="0"/>
              <w:autoSpaceDN w:val="0"/>
              <w:adjustRightInd w:val="0"/>
              <w:spacing w:after="0" w:line="240" w:lineRule="auto"/>
              <w:jc w:val="both"/>
              <w:rPr>
                <w:rFonts w:ascii="Times New Roman" w:eastAsia="Calibri" w:hAnsi="Times New Roman" w:cs="Times New Roman"/>
                <w:lang w:eastAsia="en-US"/>
              </w:rPr>
            </w:pPr>
            <w:r w:rsidRPr="00B46518">
              <w:rPr>
                <w:rFonts w:ascii="Times New Roman" w:eastAsia="Calibri" w:hAnsi="Times New Roman" w:cs="Times New Roman"/>
                <w:b/>
                <w:lang w:eastAsia="en-US"/>
              </w:rPr>
              <w:t xml:space="preserve">Жизнь и творчество </w:t>
            </w:r>
            <w:proofErr w:type="spellStart"/>
            <w:r w:rsidRPr="00B46518">
              <w:rPr>
                <w:rFonts w:ascii="Times New Roman" w:eastAsia="Calibri" w:hAnsi="Times New Roman" w:cs="Times New Roman"/>
                <w:b/>
                <w:lang w:eastAsia="en-US"/>
              </w:rPr>
              <w:t>А.П.Чехова</w:t>
            </w:r>
            <w:proofErr w:type="spellEnd"/>
            <w:r w:rsidR="0096105C" w:rsidRPr="00B46518">
              <w:rPr>
                <w:rFonts w:ascii="Times New Roman" w:eastAsia="Calibri" w:hAnsi="Times New Roman" w:cs="Times New Roman"/>
                <w:b/>
                <w:lang w:eastAsia="en-US"/>
              </w:rPr>
              <w:t>.</w:t>
            </w:r>
            <w:r w:rsidR="0096105C" w:rsidRPr="00B46518">
              <w:rPr>
                <w:rFonts w:ascii="Times New Roman" w:eastAsia="Calibri" w:hAnsi="Times New Roman" w:cs="Times New Roman"/>
                <w:shd w:val="clear" w:color="auto" w:fill="FFFFFF"/>
                <w:lang w:eastAsia="en-US"/>
              </w:rPr>
              <w:t xml:space="preserve"> Рассказы </w:t>
            </w:r>
            <w:proofErr w:type="spellStart"/>
            <w:r w:rsidR="0096105C" w:rsidRPr="00B46518">
              <w:rPr>
                <w:rFonts w:ascii="Times New Roman" w:eastAsia="Calibri" w:hAnsi="Times New Roman" w:cs="Times New Roman"/>
                <w:shd w:val="clear" w:color="auto" w:fill="FFFFFF"/>
                <w:lang w:eastAsia="en-US"/>
              </w:rPr>
              <w:t>А.П.Чехова</w:t>
            </w:r>
            <w:proofErr w:type="spellEnd"/>
            <w:r w:rsidR="0096105C" w:rsidRPr="00B46518">
              <w:rPr>
                <w:rFonts w:ascii="Times New Roman" w:eastAsia="Calibri" w:hAnsi="Times New Roman" w:cs="Times New Roman"/>
                <w:shd w:val="clear" w:color="auto" w:fill="FFFFFF"/>
                <w:lang w:eastAsia="en-US"/>
              </w:rPr>
              <w:t xml:space="preserve">  «Студент», «</w:t>
            </w:r>
            <w:proofErr w:type="spellStart"/>
            <w:r w:rsidR="0096105C" w:rsidRPr="00B46518">
              <w:rPr>
                <w:rFonts w:ascii="Times New Roman" w:eastAsia="Calibri" w:hAnsi="Times New Roman" w:cs="Times New Roman"/>
                <w:shd w:val="clear" w:color="auto" w:fill="FFFFFF"/>
                <w:lang w:eastAsia="en-US"/>
              </w:rPr>
              <w:t>Ионыч</w:t>
            </w:r>
            <w:proofErr w:type="spellEnd"/>
            <w:r w:rsidR="0096105C" w:rsidRPr="00B46518">
              <w:rPr>
                <w:rFonts w:ascii="Times New Roman" w:eastAsia="Calibri" w:hAnsi="Times New Roman" w:cs="Times New Roman"/>
                <w:shd w:val="clear" w:color="auto" w:fill="FFFFFF"/>
                <w:lang w:eastAsia="en-US"/>
              </w:rPr>
              <w:t>»</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77</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96105C" w:rsidRPr="00B46518" w:rsidRDefault="0096105C" w:rsidP="0096105C">
            <w:pPr>
              <w:autoSpaceDE w:val="0"/>
              <w:autoSpaceDN w:val="0"/>
              <w:adjustRightInd w:val="0"/>
              <w:spacing w:after="0" w:line="261" w:lineRule="auto"/>
              <w:rPr>
                <w:rFonts w:ascii="Times New Roman" w:eastAsia="Calibri" w:hAnsi="Times New Roman" w:cs="Times New Roman"/>
                <w:shd w:val="clear" w:color="auto" w:fill="FFFFFF"/>
                <w:lang w:eastAsia="en-US"/>
              </w:rPr>
            </w:pPr>
            <w:r w:rsidRPr="00B46518">
              <w:rPr>
                <w:rFonts w:ascii="Times New Roman" w:eastAsia="Calibri" w:hAnsi="Times New Roman" w:cs="Times New Roman"/>
                <w:shd w:val="clear" w:color="auto" w:fill="FFFFFF"/>
                <w:lang w:eastAsia="en-US"/>
              </w:rPr>
              <w:t xml:space="preserve">Рассказы </w:t>
            </w:r>
            <w:proofErr w:type="spellStart"/>
            <w:r w:rsidRPr="00B46518">
              <w:rPr>
                <w:rFonts w:ascii="Times New Roman" w:eastAsia="Calibri" w:hAnsi="Times New Roman" w:cs="Times New Roman"/>
                <w:shd w:val="clear" w:color="auto" w:fill="FFFFFF"/>
                <w:lang w:eastAsia="en-US"/>
              </w:rPr>
              <w:t>А.П.Чехова</w:t>
            </w:r>
            <w:proofErr w:type="spellEnd"/>
          </w:p>
          <w:p w:rsidR="0037402E" w:rsidRPr="00B46518" w:rsidRDefault="0096105C" w:rsidP="0096105C">
            <w:pPr>
              <w:autoSpaceDE w:val="0"/>
              <w:autoSpaceDN w:val="0"/>
              <w:adjustRightInd w:val="0"/>
              <w:spacing w:after="0" w:line="261" w:lineRule="auto"/>
              <w:rPr>
                <w:rFonts w:ascii="Times New Roman" w:eastAsia="Calibri" w:hAnsi="Times New Roman" w:cs="Times New Roman"/>
                <w:shd w:val="clear" w:color="auto" w:fill="FFFFFF"/>
                <w:lang w:eastAsia="en-US"/>
              </w:rPr>
            </w:pPr>
            <w:r w:rsidRPr="00B46518">
              <w:rPr>
                <w:rFonts w:ascii="Times New Roman" w:eastAsia="Calibri" w:hAnsi="Times New Roman" w:cs="Times New Roman"/>
                <w:lang w:eastAsia="en-US"/>
              </w:rPr>
              <w:t xml:space="preserve">«Человек в </w:t>
            </w:r>
            <w:proofErr w:type="spellStart"/>
            <w:r w:rsidRPr="00B46518">
              <w:rPr>
                <w:rFonts w:ascii="Times New Roman" w:eastAsia="Calibri" w:hAnsi="Times New Roman" w:cs="Times New Roman"/>
                <w:lang w:eastAsia="en-US"/>
              </w:rPr>
              <w:t>футляре»,</w:t>
            </w:r>
            <w:r w:rsidRPr="00B46518">
              <w:rPr>
                <w:rFonts w:ascii="Times New Roman" w:eastAsia="Calibri" w:hAnsi="Times New Roman" w:cs="Times New Roman"/>
                <w:iCs/>
                <w:shd w:val="clear" w:color="auto" w:fill="FFFFFF"/>
                <w:lang w:eastAsia="en-US"/>
              </w:rPr>
              <w:t>«Дама</w:t>
            </w:r>
            <w:proofErr w:type="spellEnd"/>
            <w:r w:rsidRPr="00B46518">
              <w:rPr>
                <w:rFonts w:ascii="Times New Roman" w:eastAsia="Calibri" w:hAnsi="Times New Roman" w:cs="Times New Roman"/>
                <w:iCs/>
                <w:shd w:val="clear" w:color="auto" w:fill="FFFFFF"/>
                <w:lang w:eastAsia="en-US"/>
              </w:rPr>
              <w:t xml:space="preserve"> с собачкой»</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78</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96105C" w:rsidP="0096105C">
            <w:pPr>
              <w:autoSpaceDE w:val="0"/>
              <w:autoSpaceDN w:val="0"/>
              <w:adjustRightInd w:val="0"/>
              <w:spacing w:after="0" w:line="261" w:lineRule="auto"/>
              <w:rPr>
                <w:rFonts w:ascii="Times New Roman" w:eastAsia="Calibri" w:hAnsi="Times New Roman" w:cs="Times New Roman"/>
                <w:shd w:val="clear" w:color="auto" w:fill="FFFFFF"/>
                <w:lang w:eastAsia="en-US"/>
              </w:rPr>
            </w:pPr>
            <w:r w:rsidRPr="00B46518">
              <w:rPr>
                <w:rFonts w:ascii="Times New Roman" w:eastAsia="Calibri" w:hAnsi="Times New Roman" w:cs="Times New Roman"/>
                <w:shd w:val="clear" w:color="auto" w:fill="FFFFFF"/>
                <w:lang w:eastAsia="en-US"/>
              </w:rPr>
              <w:t xml:space="preserve">Рассказы </w:t>
            </w:r>
            <w:proofErr w:type="spellStart"/>
            <w:r w:rsidRPr="00B46518">
              <w:rPr>
                <w:rFonts w:ascii="Times New Roman" w:eastAsia="Calibri" w:hAnsi="Times New Roman" w:cs="Times New Roman"/>
                <w:shd w:val="clear" w:color="auto" w:fill="FFFFFF"/>
                <w:lang w:eastAsia="en-US"/>
              </w:rPr>
              <w:t>А.П.Чехова</w:t>
            </w:r>
            <w:r w:rsidRPr="00B46518">
              <w:rPr>
                <w:rFonts w:ascii="Times New Roman" w:eastAsia="Calibri" w:hAnsi="Times New Roman" w:cs="Times New Roman"/>
                <w:bCs/>
                <w:lang w:eastAsia="en-US"/>
              </w:rPr>
              <w:t>«Палата</w:t>
            </w:r>
            <w:proofErr w:type="spellEnd"/>
            <w:r w:rsidRPr="00B46518">
              <w:rPr>
                <w:rFonts w:ascii="Times New Roman" w:eastAsia="Calibri" w:hAnsi="Times New Roman" w:cs="Times New Roman"/>
                <w:bCs/>
                <w:lang w:eastAsia="en-US"/>
              </w:rPr>
              <w:t xml:space="preserve"> № 6», «Дом с мезонином»</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79</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autoSpaceDE w:val="0"/>
              <w:autoSpaceDN w:val="0"/>
              <w:adjustRightInd w:val="0"/>
              <w:spacing w:after="0" w:line="261" w:lineRule="auto"/>
              <w:jc w:val="both"/>
              <w:rPr>
                <w:rFonts w:ascii="Times New Roman" w:eastAsia="Calibri" w:hAnsi="Times New Roman" w:cs="Times New Roman"/>
                <w:bCs/>
                <w:lang w:eastAsia="en-US"/>
              </w:rPr>
            </w:pPr>
            <w:r w:rsidRPr="00B46518">
              <w:rPr>
                <w:rFonts w:ascii="Times New Roman" w:eastAsia="Calibri" w:hAnsi="Times New Roman" w:cs="Times New Roman"/>
                <w:bCs/>
                <w:lang w:eastAsia="en-US"/>
              </w:rPr>
              <w:t xml:space="preserve">Рассказы </w:t>
            </w:r>
            <w:proofErr w:type="spellStart"/>
            <w:r w:rsidRPr="00B46518">
              <w:rPr>
                <w:rFonts w:ascii="Times New Roman" w:eastAsia="Calibri" w:hAnsi="Times New Roman" w:cs="Times New Roman"/>
                <w:bCs/>
                <w:lang w:eastAsia="en-US"/>
              </w:rPr>
              <w:t>А.П.Чехова</w:t>
            </w:r>
            <w:r w:rsidR="0096105C" w:rsidRPr="00B46518">
              <w:rPr>
                <w:rFonts w:ascii="Times New Roman" w:eastAsia="Calibri" w:hAnsi="Times New Roman" w:cs="Times New Roman"/>
                <w:bCs/>
                <w:lang w:eastAsia="en-US"/>
              </w:rPr>
              <w:t>«Черный</w:t>
            </w:r>
            <w:proofErr w:type="spellEnd"/>
            <w:r w:rsidR="0096105C" w:rsidRPr="00B46518">
              <w:rPr>
                <w:rFonts w:ascii="Times New Roman" w:eastAsia="Calibri" w:hAnsi="Times New Roman" w:cs="Times New Roman"/>
                <w:bCs/>
                <w:lang w:eastAsia="en-US"/>
              </w:rPr>
              <w:t xml:space="preserve"> монах», «Случай из практики»</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80</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Темы, сюжеты и проблематика чеховских рассказов </w:t>
            </w:r>
            <w:proofErr w:type="spellStart"/>
            <w:r w:rsidRPr="00B46518">
              <w:rPr>
                <w:rFonts w:ascii="Times New Roman" w:eastAsia="Calibri" w:hAnsi="Times New Roman" w:cs="Times New Roman"/>
                <w:lang w:eastAsia="en-US"/>
              </w:rPr>
              <w:t>А.П.Чехова</w:t>
            </w:r>
            <w:proofErr w:type="spellEnd"/>
            <w:r w:rsidRPr="00B46518">
              <w:rPr>
                <w:rFonts w:ascii="Times New Roman" w:eastAsia="Calibri" w:hAnsi="Times New Roman" w:cs="Times New Roman"/>
                <w:lang w:eastAsia="en-US"/>
              </w:rPr>
              <w:t>. Традиция русской классической литературы в решении темы «маленького человека» и ее отражение в прозе Чехова. Тема пошлости и неизменности жизни. Проблема ответственности человека за свою судьбу.</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rPr>
          <w:trHeight w:val="60"/>
        </w:trPr>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81</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Утверждение красоты человеческих чувств и отношений, творческого труда как основы подлинной жизни. Тема любви в чеховской прозе. Психологизм прозы Чехова. Роль художественной детали, лаконизм повествования, чеховский пейзаж, скрытый лиризм, подтекст.  </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82</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autoSpaceDE w:val="0"/>
              <w:autoSpaceDN w:val="0"/>
              <w:adjustRightInd w:val="0"/>
              <w:spacing w:after="0" w:line="261" w:lineRule="auto"/>
              <w:rPr>
                <w:rFonts w:ascii="Times New Roman" w:eastAsia="Calibri" w:hAnsi="Times New Roman" w:cs="Times New Roman"/>
                <w:shd w:val="clear" w:color="auto" w:fill="FFFFFF"/>
                <w:lang w:eastAsia="en-US"/>
              </w:rPr>
            </w:pPr>
            <w:r w:rsidRPr="00B46518">
              <w:rPr>
                <w:rFonts w:ascii="Times New Roman" w:eastAsia="Calibri" w:hAnsi="Times New Roman" w:cs="Times New Roman"/>
                <w:shd w:val="clear" w:color="auto" w:fill="FFFFFF"/>
                <w:lang w:eastAsia="en-US"/>
              </w:rPr>
              <w:t xml:space="preserve">Комедия </w:t>
            </w:r>
            <w:proofErr w:type="spellStart"/>
            <w:r w:rsidRPr="00B46518">
              <w:rPr>
                <w:rFonts w:ascii="Times New Roman" w:eastAsia="Calibri" w:hAnsi="Times New Roman" w:cs="Times New Roman"/>
                <w:shd w:val="clear" w:color="auto" w:fill="FFFFFF"/>
                <w:lang w:eastAsia="en-US"/>
              </w:rPr>
              <w:t>А.П.Чехова</w:t>
            </w:r>
            <w:proofErr w:type="spellEnd"/>
            <w:r w:rsidRPr="00B46518">
              <w:rPr>
                <w:rFonts w:ascii="Times New Roman" w:eastAsia="Calibri" w:hAnsi="Times New Roman" w:cs="Times New Roman"/>
                <w:shd w:val="clear" w:color="auto" w:fill="FFFFFF"/>
                <w:lang w:eastAsia="en-US"/>
              </w:rPr>
              <w:t xml:space="preserve"> «Вишневый сад».</w:t>
            </w:r>
          </w:p>
          <w:p w:rsidR="0037402E" w:rsidRPr="00B46518" w:rsidRDefault="0037402E" w:rsidP="0037402E">
            <w:pPr>
              <w:autoSpaceDE w:val="0"/>
              <w:autoSpaceDN w:val="0"/>
              <w:adjustRightInd w:val="0"/>
              <w:spacing w:after="0" w:line="261" w:lineRule="auto"/>
              <w:rPr>
                <w:rFonts w:ascii="Times New Roman" w:eastAsia="Calibri" w:hAnsi="Times New Roman" w:cs="Times New Roman"/>
                <w:lang w:eastAsia="en-US"/>
              </w:rPr>
            </w:pPr>
            <w:r w:rsidRPr="00B46518">
              <w:rPr>
                <w:rFonts w:ascii="Times New Roman" w:eastAsia="Calibri" w:hAnsi="Times New Roman" w:cs="Times New Roman"/>
                <w:lang w:eastAsia="en-US"/>
              </w:rPr>
              <w:t>Особенности сюжета и конфликта пьесы «Вишнёвый сад». Система образов.</w:t>
            </w:r>
          </w:p>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Символический смысл образа вишневого сада. Тема прошлого, настоящего и будущего России в пьесе </w:t>
            </w:r>
            <w:proofErr w:type="spellStart"/>
            <w:r w:rsidRPr="00B46518">
              <w:rPr>
                <w:rFonts w:ascii="Times New Roman" w:eastAsia="Calibri" w:hAnsi="Times New Roman" w:cs="Times New Roman"/>
                <w:lang w:eastAsia="en-US"/>
              </w:rPr>
              <w:t>А.П.Чехова</w:t>
            </w:r>
            <w:proofErr w:type="spellEnd"/>
            <w:r w:rsidRPr="00B46518">
              <w:rPr>
                <w:rFonts w:ascii="Times New Roman" w:eastAsia="Calibri" w:hAnsi="Times New Roman" w:cs="Times New Roman"/>
                <w:lang w:eastAsia="en-US"/>
              </w:rPr>
              <w:t xml:space="preserve"> «Вишнёвый сад».</w:t>
            </w:r>
          </w:p>
        </w:tc>
        <w:tc>
          <w:tcPr>
            <w:tcW w:w="1559" w:type="dxa"/>
          </w:tcPr>
          <w:p w:rsidR="0037402E" w:rsidRPr="00B46518" w:rsidRDefault="0037402E" w:rsidP="0037402E">
            <w:pPr>
              <w:spacing w:after="0" w:line="240" w:lineRule="auto"/>
              <w:jc w:val="center"/>
              <w:rPr>
                <w:rFonts w:ascii="Times New Roman" w:eastAsia="Calibri" w:hAnsi="Times New Roman" w:cs="Times New Roman"/>
                <w:b/>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83</w:t>
            </w:r>
          </w:p>
        </w:tc>
        <w:tc>
          <w:tcPr>
            <w:tcW w:w="2525" w:type="dxa"/>
          </w:tcPr>
          <w:p w:rsidR="0037402E" w:rsidRPr="00B46518" w:rsidRDefault="0037402E">
            <w:pPr>
              <w:rPr>
                <w:rFonts w:ascii="Times New Roman" w:hAnsi="Times New Roman" w:cs="Times New Roman"/>
              </w:rPr>
            </w:pPr>
            <w:r w:rsidRPr="00B46518">
              <w:rPr>
                <w:rFonts w:ascii="Times New Roman" w:eastAsia="Calibri" w:hAnsi="Times New Roman" w:cs="Times New Roman"/>
                <w:lang w:eastAsia="en-US"/>
              </w:rPr>
              <w:t xml:space="preserve">Литература второй половины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Раневская и Гаев как представители уходящего в прошлое усадебного быта в пьесе </w:t>
            </w:r>
            <w:proofErr w:type="spellStart"/>
            <w:r w:rsidRPr="00B46518">
              <w:rPr>
                <w:rFonts w:ascii="Times New Roman" w:eastAsia="Calibri" w:hAnsi="Times New Roman" w:cs="Times New Roman"/>
                <w:lang w:eastAsia="en-US"/>
              </w:rPr>
              <w:t>А.П.Чехова</w:t>
            </w:r>
            <w:proofErr w:type="spellEnd"/>
            <w:r w:rsidRPr="00B46518">
              <w:rPr>
                <w:rFonts w:ascii="Times New Roman" w:eastAsia="Calibri" w:hAnsi="Times New Roman" w:cs="Times New Roman"/>
                <w:lang w:eastAsia="en-US"/>
              </w:rPr>
              <w:t xml:space="preserve"> «Вишнёвый сад». Образ Лопахина, Пети Трофимова и Ани. Тип героя-«недотепы». Образы слуг (Яша, Дуняша, Фирс).</w:t>
            </w:r>
          </w:p>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Роль авторских ремарок в пьесе. Смысл финала. Особенности чеховского диалога.</w:t>
            </w:r>
          </w:p>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Символический подтекст пьесы. Своеобразие жанра. Новаторство Чехова-драматурга. Значение творческого наследия Чехова для мировой литературы и театра. </w:t>
            </w:r>
          </w:p>
        </w:tc>
        <w:tc>
          <w:tcPr>
            <w:tcW w:w="1559" w:type="dxa"/>
          </w:tcPr>
          <w:p w:rsidR="0037402E" w:rsidRPr="00B46518" w:rsidRDefault="0037402E" w:rsidP="0037402E">
            <w:pPr>
              <w:spacing w:after="0" w:line="240" w:lineRule="auto"/>
              <w:jc w:val="center"/>
              <w:rPr>
                <w:rFonts w:ascii="Times New Roman" w:eastAsia="Calibri" w:hAnsi="Times New Roman" w:cs="Times New Roman"/>
                <w:lang w:eastAsia="en-US"/>
              </w:rPr>
            </w:pPr>
          </w:p>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Borders>
              <w:right w:val="single" w:sz="4" w:space="0" w:color="auto"/>
            </w:tcBorders>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lastRenderedPageBreak/>
              <w:t>84</w:t>
            </w:r>
          </w:p>
        </w:tc>
        <w:tc>
          <w:tcPr>
            <w:tcW w:w="2525" w:type="dxa"/>
            <w:tcBorders>
              <w:right w:val="single" w:sz="4" w:space="0" w:color="auto"/>
            </w:tcBorders>
          </w:tcPr>
          <w:p w:rsidR="0037402E" w:rsidRPr="00B46518" w:rsidRDefault="0037402E">
            <w:pPr>
              <w:rPr>
                <w:rFonts w:ascii="Times New Roman" w:hAnsi="Times New Roman" w:cs="Times New Roman"/>
                <w:b/>
              </w:rPr>
            </w:pPr>
            <w:r w:rsidRPr="00B46518">
              <w:rPr>
                <w:rFonts w:ascii="Times New Roman" w:eastAsia="Calibri" w:hAnsi="Times New Roman" w:cs="Times New Roman"/>
                <w:b/>
                <w:lang w:eastAsia="en-US"/>
              </w:rPr>
              <w:t xml:space="preserve">Литература второй половины </w:t>
            </w:r>
            <w:r w:rsidRPr="00B46518">
              <w:rPr>
                <w:rFonts w:ascii="Times New Roman" w:eastAsia="Calibri" w:hAnsi="Times New Roman" w:cs="Times New Roman"/>
                <w:b/>
                <w:lang w:val="en-US" w:eastAsia="en-US"/>
              </w:rPr>
              <w:t>XIX</w:t>
            </w:r>
            <w:r w:rsidRPr="00B46518">
              <w:rPr>
                <w:rFonts w:ascii="Times New Roman" w:eastAsia="Calibri" w:hAnsi="Times New Roman" w:cs="Times New Roman"/>
                <w:b/>
                <w:lang w:eastAsia="en-US"/>
              </w:rPr>
              <w:t xml:space="preserve"> века</w:t>
            </w:r>
          </w:p>
        </w:tc>
        <w:tc>
          <w:tcPr>
            <w:tcW w:w="10916" w:type="dxa"/>
            <w:tcBorders>
              <w:left w:val="single" w:sz="4" w:space="0" w:color="auto"/>
              <w:right w:val="single" w:sz="4" w:space="0" w:color="auto"/>
            </w:tcBorders>
          </w:tcPr>
          <w:p w:rsidR="0037402E" w:rsidRPr="00B46518" w:rsidRDefault="0037402E" w:rsidP="0037402E">
            <w:pPr>
              <w:spacing w:after="0" w:line="240" w:lineRule="auto"/>
              <w:rPr>
                <w:rFonts w:ascii="Times New Roman" w:eastAsia="Calibri" w:hAnsi="Times New Roman" w:cs="Times New Roman"/>
                <w:b/>
                <w:lang w:eastAsia="en-US"/>
              </w:rPr>
            </w:pPr>
            <w:r w:rsidRPr="00B46518">
              <w:rPr>
                <w:rFonts w:ascii="Times New Roman" w:eastAsia="Calibri" w:hAnsi="Times New Roman" w:cs="Times New Roman"/>
                <w:b/>
                <w:lang w:eastAsia="en-US"/>
              </w:rPr>
              <w:t xml:space="preserve">Сочинение по творчеству А. П. Чехова. </w:t>
            </w:r>
          </w:p>
        </w:tc>
        <w:tc>
          <w:tcPr>
            <w:tcW w:w="1559" w:type="dxa"/>
            <w:tcBorders>
              <w:left w:val="single" w:sz="4" w:space="0" w:color="auto"/>
              <w:right w:val="single" w:sz="4" w:space="0" w:color="auto"/>
            </w:tcBorders>
          </w:tcPr>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Borders>
              <w:right w:val="single" w:sz="4" w:space="0" w:color="auto"/>
            </w:tcBorders>
          </w:tcPr>
          <w:p w:rsidR="0037402E" w:rsidRPr="00B46518" w:rsidRDefault="0037402E" w:rsidP="0037402E">
            <w:pPr>
              <w:spacing w:after="0" w:line="240" w:lineRule="auto"/>
              <w:jc w:val="center"/>
              <w:rPr>
                <w:rFonts w:ascii="Times New Roman" w:eastAsia="Calibri" w:hAnsi="Times New Roman" w:cs="Times New Roman"/>
                <w:b/>
                <w:lang w:eastAsia="en-US"/>
              </w:rPr>
            </w:pPr>
          </w:p>
        </w:tc>
        <w:tc>
          <w:tcPr>
            <w:tcW w:w="2525" w:type="dxa"/>
            <w:tcBorders>
              <w:right w:val="single" w:sz="4" w:space="0" w:color="auto"/>
            </w:tcBorders>
          </w:tcPr>
          <w:p w:rsidR="0037402E" w:rsidRPr="00B46518" w:rsidRDefault="0037402E" w:rsidP="0037402E">
            <w:pPr>
              <w:spacing w:after="0" w:line="240" w:lineRule="auto"/>
              <w:jc w:val="center"/>
              <w:rPr>
                <w:rFonts w:ascii="Times New Roman" w:eastAsia="Calibri" w:hAnsi="Times New Roman" w:cs="Times New Roman"/>
                <w:b/>
                <w:bCs/>
                <w:lang w:eastAsia="en-US"/>
              </w:rPr>
            </w:pPr>
          </w:p>
        </w:tc>
        <w:tc>
          <w:tcPr>
            <w:tcW w:w="10916" w:type="dxa"/>
            <w:tcBorders>
              <w:left w:val="single" w:sz="4" w:space="0" w:color="auto"/>
              <w:right w:val="single" w:sz="4" w:space="0" w:color="auto"/>
            </w:tcBorders>
          </w:tcPr>
          <w:p w:rsidR="0037402E" w:rsidRPr="00B46518" w:rsidRDefault="0037402E" w:rsidP="0037402E">
            <w:pPr>
              <w:spacing w:after="0" w:line="240" w:lineRule="auto"/>
              <w:jc w:val="center"/>
              <w:rPr>
                <w:rFonts w:ascii="Times New Roman" w:eastAsia="Calibri" w:hAnsi="Times New Roman" w:cs="Times New Roman"/>
                <w:b/>
                <w:lang w:eastAsia="en-US"/>
              </w:rPr>
            </w:pPr>
            <w:r w:rsidRPr="00B46518">
              <w:rPr>
                <w:rFonts w:ascii="Times New Roman" w:eastAsia="Calibri" w:hAnsi="Times New Roman" w:cs="Times New Roman"/>
                <w:b/>
                <w:bCs/>
                <w:lang w:eastAsia="en-US"/>
              </w:rPr>
              <w:t>Обзор зарубежной литературы второй половины XIX века (10 часов</w:t>
            </w:r>
            <w:r w:rsidR="00325469" w:rsidRPr="00B46518">
              <w:rPr>
                <w:rFonts w:ascii="Times New Roman" w:eastAsia="Calibri" w:hAnsi="Times New Roman" w:cs="Times New Roman"/>
                <w:b/>
                <w:bCs/>
                <w:lang w:eastAsia="en-US"/>
              </w:rPr>
              <w:t>, из них 1 час КР</w:t>
            </w:r>
            <w:r w:rsidRPr="00B46518">
              <w:rPr>
                <w:rFonts w:ascii="Times New Roman" w:eastAsia="Calibri" w:hAnsi="Times New Roman" w:cs="Times New Roman"/>
                <w:b/>
                <w:bCs/>
                <w:lang w:eastAsia="en-US"/>
              </w:rPr>
              <w:t>)</w:t>
            </w:r>
          </w:p>
        </w:tc>
        <w:tc>
          <w:tcPr>
            <w:tcW w:w="1559" w:type="dxa"/>
            <w:tcBorders>
              <w:left w:val="single" w:sz="4" w:space="0" w:color="auto"/>
              <w:right w:val="single" w:sz="4" w:space="0" w:color="auto"/>
            </w:tcBorders>
          </w:tcPr>
          <w:p w:rsidR="0037402E" w:rsidRPr="00B46518" w:rsidRDefault="0037402E" w:rsidP="0037402E">
            <w:pPr>
              <w:spacing w:after="0" w:line="240" w:lineRule="auto"/>
              <w:jc w:val="center"/>
              <w:rPr>
                <w:rFonts w:ascii="Times New Roman" w:eastAsia="Calibri" w:hAnsi="Times New Roman" w:cs="Times New Roman"/>
                <w:b/>
                <w:lang w:eastAsia="en-US"/>
              </w:rPr>
            </w:pPr>
          </w:p>
        </w:tc>
      </w:tr>
      <w:tr w:rsidR="00325469" w:rsidRPr="00B46518" w:rsidTr="00107A43">
        <w:tc>
          <w:tcPr>
            <w:tcW w:w="568" w:type="dxa"/>
            <w:tcBorders>
              <w:right w:val="single" w:sz="4" w:space="0" w:color="auto"/>
            </w:tcBorders>
          </w:tcPr>
          <w:p w:rsidR="00325469" w:rsidRPr="00B46518" w:rsidRDefault="00325469"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85</w:t>
            </w:r>
          </w:p>
        </w:tc>
        <w:tc>
          <w:tcPr>
            <w:tcW w:w="2525" w:type="dxa"/>
            <w:tcBorders>
              <w:right w:val="single" w:sz="4" w:space="0" w:color="auto"/>
            </w:tcBorders>
          </w:tcPr>
          <w:p w:rsidR="00325469" w:rsidRPr="00B46518" w:rsidRDefault="00325469">
            <w:pPr>
              <w:rPr>
                <w:rFonts w:ascii="Times New Roman" w:hAnsi="Times New Roman" w:cs="Times New Roman"/>
              </w:rPr>
            </w:pPr>
            <w:r w:rsidRPr="00B46518">
              <w:rPr>
                <w:rFonts w:ascii="Times New Roman" w:eastAsia="Calibri" w:hAnsi="Times New Roman" w:cs="Times New Roman"/>
                <w:bCs/>
                <w:lang w:eastAsia="en-US"/>
              </w:rPr>
              <w:t xml:space="preserve">Обзор зарубежной литературы второй половины XIX века </w:t>
            </w:r>
          </w:p>
        </w:tc>
        <w:tc>
          <w:tcPr>
            <w:tcW w:w="10916" w:type="dxa"/>
            <w:tcBorders>
              <w:left w:val="single" w:sz="4" w:space="0" w:color="auto"/>
              <w:right w:val="single" w:sz="4" w:space="0" w:color="auto"/>
            </w:tcBorders>
          </w:tcPr>
          <w:p w:rsidR="00325469" w:rsidRPr="00B46518" w:rsidRDefault="00325469"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Основные тенденции в развитии литературы второй половины XIX века. Поздний романтизм. Реализм как доминанта литературного процесса. Символизм.</w:t>
            </w:r>
          </w:p>
        </w:tc>
        <w:tc>
          <w:tcPr>
            <w:tcW w:w="1559" w:type="dxa"/>
            <w:tcBorders>
              <w:left w:val="single" w:sz="4" w:space="0" w:color="auto"/>
              <w:right w:val="single" w:sz="4" w:space="0" w:color="auto"/>
            </w:tcBorders>
          </w:tcPr>
          <w:p w:rsidR="00325469" w:rsidRPr="00B46518" w:rsidRDefault="00325469" w:rsidP="0037402E">
            <w:pPr>
              <w:spacing w:after="0" w:line="240" w:lineRule="auto"/>
              <w:jc w:val="center"/>
              <w:rPr>
                <w:rFonts w:ascii="Times New Roman" w:eastAsia="Calibri" w:hAnsi="Times New Roman" w:cs="Times New Roman"/>
                <w:b/>
                <w:lang w:eastAsia="en-US"/>
              </w:rPr>
            </w:pPr>
          </w:p>
          <w:p w:rsidR="00325469" w:rsidRPr="00B46518" w:rsidRDefault="00325469"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25469" w:rsidRPr="00B46518" w:rsidTr="00107A43">
        <w:tc>
          <w:tcPr>
            <w:tcW w:w="568" w:type="dxa"/>
          </w:tcPr>
          <w:p w:rsidR="00325469" w:rsidRPr="00B46518" w:rsidRDefault="00325469"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86</w:t>
            </w:r>
          </w:p>
        </w:tc>
        <w:tc>
          <w:tcPr>
            <w:tcW w:w="2525" w:type="dxa"/>
          </w:tcPr>
          <w:p w:rsidR="00325469" w:rsidRPr="00B46518" w:rsidRDefault="00325469">
            <w:pPr>
              <w:rPr>
                <w:rFonts w:ascii="Times New Roman" w:hAnsi="Times New Roman" w:cs="Times New Roman"/>
              </w:rPr>
            </w:pPr>
            <w:r w:rsidRPr="00B46518">
              <w:rPr>
                <w:rFonts w:ascii="Times New Roman" w:eastAsia="Calibri" w:hAnsi="Times New Roman" w:cs="Times New Roman"/>
                <w:bCs/>
                <w:lang w:eastAsia="en-US"/>
              </w:rPr>
              <w:t xml:space="preserve">Обзор зарубежной литературы второй половины XIX века </w:t>
            </w:r>
          </w:p>
        </w:tc>
        <w:tc>
          <w:tcPr>
            <w:tcW w:w="10916" w:type="dxa"/>
          </w:tcPr>
          <w:p w:rsidR="00325469" w:rsidRPr="00B46518" w:rsidRDefault="00325469"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 Жизнь и творчество Ги де Мопассана</w:t>
            </w:r>
          </w:p>
        </w:tc>
        <w:tc>
          <w:tcPr>
            <w:tcW w:w="1559" w:type="dxa"/>
          </w:tcPr>
          <w:p w:rsidR="00325469" w:rsidRPr="00B46518" w:rsidRDefault="00325469"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25469" w:rsidRPr="00B46518" w:rsidTr="00107A43">
        <w:tc>
          <w:tcPr>
            <w:tcW w:w="568" w:type="dxa"/>
          </w:tcPr>
          <w:p w:rsidR="00325469" w:rsidRPr="00B46518" w:rsidRDefault="00325469"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87</w:t>
            </w:r>
          </w:p>
        </w:tc>
        <w:tc>
          <w:tcPr>
            <w:tcW w:w="2525" w:type="dxa"/>
          </w:tcPr>
          <w:p w:rsidR="00325469" w:rsidRPr="00B46518" w:rsidRDefault="00325469">
            <w:pPr>
              <w:rPr>
                <w:rFonts w:ascii="Times New Roman" w:hAnsi="Times New Roman" w:cs="Times New Roman"/>
              </w:rPr>
            </w:pPr>
            <w:r w:rsidRPr="00B46518">
              <w:rPr>
                <w:rFonts w:ascii="Times New Roman" w:eastAsia="Calibri" w:hAnsi="Times New Roman" w:cs="Times New Roman"/>
                <w:bCs/>
                <w:lang w:eastAsia="en-US"/>
              </w:rPr>
              <w:t xml:space="preserve">Обзор зарубежной литературы второй половины XIX века </w:t>
            </w:r>
          </w:p>
        </w:tc>
        <w:tc>
          <w:tcPr>
            <w:tcW w:w="10916" w:type="dxa"/>
          </w:tcPr>
          <w:p w:rsidR="00325469" w:rsidRPr="00B46518" w:rsidRDefault="00325469" w:rsidP="0037402E">
            <w:pPr>
              <w:autoSpaceDE w:val="0"/>
              <w:autoSpaceDN w:val="0"/>
              <w:adjustRightInd w:val="0"/>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Новелла Ги де Мопассана «Ожерелье». </w:t>
            </w:r>
          </w:p>
          <w:p w:rsidR="00325469" w:rsidRPr="00B46518" w:rsidRDefault="00325469"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Сюжет и композиция новеллы. Система образов. Грустные раздумья автора о человеческом уделе и несправедливости мира. Мечты героев о высоких чувствах и прекрасной жизни. Мастерство психологического анализа. </w:t>
            </w:r>
          </w:p>
        </w:tc>
        <w:tc>
          <w:tcPr>
            <w:tcW w:w="1559" w:type="dxa"/>
          </w:tcPr>
          <w:p w:rsidR="00325469" w:rsidRPr="00B46518" w:rsidRDefault="00325469" w:rsidP="0037402E">
            <w:pPr>
              <w:spacing w:after="0" w:line="240" w:lineRule="auto"/>
              <w:jc w:val="center"/>
              <w:rPr>
                <w:rFonts w:ascii="Times New Roman" w:eastAsia="Calibri" w:hAnsi="Times New Roman" w:cs="Times New Roman"/>
                <w:lang w:eastAsia="en-US"/>
              </w:rPr>
            </w:pPr>
          </w:p>
          <w:p w:rsidR="00325469" w:rsidRPr="00B46518" w:rsidRDefault="00325469"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25469" w:rsidRPr="00B46518" w:rsidTr="00107A43">
        <w:tc>
          <w:tcPr>
            <w:tcW w:w="568" w:type="dxa"/>
          </w:tcPr>
          <w:p w:rsidR="00325469" w:rsidRPr="00B46518" w:rsidRDefault="00325469"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88</w:t>
            </w:r>
          </w:p>
        </w:tc>
        <w:tc>
          <w:tcPr>
            <w:tcW w:w="2525" w:type="dxa"/>
          </w:tcPr>
          <w:p w:rsidR="00325469" w:rsidRPr="00B46518" w:rsidRDefault="00325469">
            <w:pPr>
              <w:rPr>
                <w:rFonts w:ascii="Times New Roman" w:hAnsi="Times New Roman" w:cs="Times New Roman"/>
              </w:rPr>
            </w:pPr>
            <w:r w:rsidRPr="00B46518">
              <w:rPr>
                <w:rFonts w:ascii="Times New Roman" w:eastAsia="Calibri" w:hAnsi="Times New Roman" w:cs="Times New Roman"/>
                <w:bCs/>
                <w:lang w:eastAsia="en-US"/>
              </w:rPr>
              <w:t xml:space="preserve">Обзор зарубежной литературы второй половины XIX века </w:t>
            </w:r>
          </w:p>
        </w:tc>
        <w:tc>
          <w:tcPr>
            <w:tcW w:w="10916" w:type="dxa"/>
          </w:tcPr>
          <w:p w:rsidR="00325469" w:rsidRPr="00B46518" w:rsidRDefault="00325469"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Жизнь и творчество </w:t>
            </w:r>
            <w:proofErr w:type="spellStart"/>
            <w:r w:rsidRPr="00B46518">
              <w:rPr>
                <w:rFonts w:ascii="Times New Roman" w:eastAsia="Calibri" w:hAnsi="Times New Roman" w:cs="Times New Roman"/>
                <w:lang w:eastAsia="en-US"/>
              </w:rPr>
              <w:t>Г.Ибсена</w:t>
            </w:r>
            <w:proofErr w:type="spellEnd"/>
          </w:p>
        </w:tc>
        <w:tc>
          <w:tcPr>
            <w:tcW w:w="1559" w:type="dxa"/>
          </w:tcPr>
          <w:p w:rsidR="00325469" w:rsidRPr="00B46518" w:rsidRDefault="00325469"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25469" w:rsidRPr="00B46518" w:rsidTr="00107A43">
        <w:tc>
          <w:tcPr>
            <w:tcW w:w="568" w:type="dxa"/>
          </w:tcPr>
          <w:p w:rsidR="00325469" w:rsidRPr="00B46518" w:rsidRDefault="00325469"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89</w:t>
            </w:r>
          </w:p>
        </w:tc>
        <w:tc>
          <w:tcPr>
            <w:tcW w:w="2525" w:type="dxa"/>
          </w:tcPr>
          <w:p w:rsidR="00325469" w:rsidRPr="00B46518" w:rsidRDefault="00325469">
            <w:pPr>
              <w:rPr>
                <w:rFonts w:ascii="Times New Roman" w:hAnsi="Times New Roman" w:cs="Times New Roman"/>
              </w:rPr>
            </w:pPr>
            <w:r w:rsidRPr="00B46518">
              <w:rPr>
                <w:rFonts w:ascii="Times New Roman" w:eastAsia="Calibri" w:hAnsi="Times New Roman" w:cs="Times New Roman"/>
                <w:bCs/>
                <w:lang w:eastAsia="en-US"/>
              </w:rPr>
              <w:t xml:space="preserve">Обзор зарубежной литературы второй половины XIX века </w:t>
            </w:r>
          </w:p>
        </w:tc>
        <w:tc>
          <w:tcPr>
            <w:tcW w:w="10916" w:type="dxa"/>
          </w:tcPr>
          <w:p w:rsidR="00325469" w:rsidRPr="00B46518" w:rsidRDefault="00325469"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Драма </w:t>
            </w:r>
            <w:proofErr w:type="spellStart"/>
            <w:r w:rsidRPr="00B46518">
              <w:rPr>
                <w:rFonts w:ascii="Times New Roman" w:eastAsia="Calibri" w:hAnsi="Times New Roman" w:cs="Times New Roman"/>
                <w:lang w:eastAsia="en-US"/>
              </w:rPr>
              <w:t>Г.Ибсена</w:t>
            </w:r>
            <w:proofErr w:type="spellEnd"/>
            <w:r w:rsidRPr="00B46518">
              <w:rPr>
                <w:rFonts w:ascii="Times New Roman" w:eastAsia="Calibri" w:hAnsi="Times New Roman" w:cs="Times New Roman"/>
                <w:lang w:eastAsia="en-US"/>
              </w:rPr>
              <w:t xml:space="preserve"> «Кукольный дом» (обзорное изучение). Особенности конфликта. Социальная и нравственная проблематика произведения. Вопрос о правах женщины в драме. Образ Норы. Особая роль символики в «Кукольном доме». Своеобразие «драм идей» Ибсена как социально-психологических драм. Художественное наследие Ибсена и мировая драматургия. </w:t>
            </w:r>
          </w:p>
        </w:tc>
        <w:tc>
          <w:tcPr>
            <w:tcW w:w="1559" w:type="dxa"/>
          </w:tcPr>
          <w:p w:rsidR="00325469" w:rsidRPr="00B46518" w:rsidRDefault="00325469" w:rsidP="0037402E">
            <w:pPr>
              <w:spacing w:after="0" w:line="240" w:lineRule="auto"/>
              <w:jc w:val="center"/>
              <w:rPr>
                <w:rFonts w:ascii="Times New Roman" w:eastAsia="Calibri" w:hAnsi="Times New Roman" w:cs="Times New Roman"/>
                <w:lang w:eastAsia="en-US"/>
              </w:rPr>
            </w:pPr>
          </w:p>
          <w:p w:rsidR="00325469" w:rsidRPr="00B46518" w:rsidRDefault="00325469" w:rsidP="0037402E">
            <w:pPr>
              <w:spacing w:after="0" w:line="240" w:lineRule="auto"/>
              <w:jc w:val="center"/>
              <w:rPr>
                <w:rFonts w:ascii="Times New Roman" w:eastAsia="Calibri" w:hAnsi="Times New Roman" w:cs="Times New Roman"/>
                <w:lang w:eastAsia="en-US"/>
              </w:rPr>
            </w:pPr>
          </w:p>
          <w:p w:rsidR="00325469" w:rsidRPr="00B46518" w:rsidRDefault="00325469"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25469" w:rsidRPr="00B46518" w:rsidTr="00107A43">
        <w:tc>
          <w:tcPr>
            <w:tcW w:w="568" w:type="dxa"/>
          </w:tcPr>
          <w:p w:rsidR="00325469" w:rsidRPr="00B46518" w:rsidRDefault="00325469"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90</w:t>
            </w:r>
          </w:p>
        </w:tc>
        <w:tc>
          <w:tcPr>
            <w:tcW w:w="2525" w:type="dxa"/>
          </w:tcPr>
          <w:p w:rsidR="00325469" w:rsidRPr="00B46518" w:rsidRDefault="00325469">
            <w:pPr>
              <w:rPr>
                <w:rFonts w:ascii="Times New Roman" w:hAnsi="Times New Roman" w:cs="Times New Roman"/>
              </w:rPr>
            </w:pPr>
            <w:r w:rsidRPr="00B46518">
              <w:rPr>
                <w:rFonts w:ascii="Times New Roman" w:eastAsia="Calibri" w:hAnsi="Times New Roman" w:cs="Times New Roman"/>
                <w:bCs/>
                <w:lang w:eastAsia="en-US"/>
              </w:rPr>
              <w:t xml:space="preserve">Обзор зарубежной литературы второй половины XIX века </w:t>
            </w:r>
          </w:p>
        </w:tc>
        <w:tc>
          <w:tcPr>
            <w:tcW w:w="10916" w:type="dxa"/>
          </w:tcPr>
          <w:p w:rsidR="00325469" w:rsidRPr="00B46518" w:rsidRDefault="00325469"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Жизнь и творчество </w:t>
            </w:r>
            <w:proofErr w:type="spellStart"/>
            <w:r w:rsidRPr="00B46518">
              <w:rPr>
                <w:rFonts w:ascii="Times New Roman" w:eastAsia="Calibri" w:hAnsi="Times New Roman" w:cs="Times New Roman"/>
                <w:lang w:eastAsia="en-US"/>
              </w:rPr>
              <w:t>А.Рембо</w:t>
            </w:r>
            <w:proofErr w:type="spellEnd"/>
          </w:p>
        </w:tc>
        <w:tc>
          <w:tcPr>
            <w:tcW w:w="1559" w:type="dxa"/>
          </w:tcPr>
          <w:p w:rsidR="00325469" w:rsidRPr="00B46518" w:rsidRDefault="00325469"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25469" w:rsidRPr="00B46518" w:rsidTr="00107A43">
        <w:tc>
          <w:tcPr>
            <w:tcW w:w="568" w:type="dxa"/>
          </w:tcPr>
          <w:p w:rsidR="00325469" w:rsidRPr="00B46518" w:rsidRDefault="00325469"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91</w:t>
            </w:r>
          </w:p>
        </w:tc>
        <w:tc>
          <w:tcPr>
            <w:tcW w:w="2525" w:type="dxa"/>
          </w:tcPr>
          <w:p w:rsidR="00325469" w:rsidRPr="00B46518" w:rsidRDefault="00325469">
            <w:pPr>
              <w:rPr>
                <w:rFonts w:ascii="Times New Roman" w:hAnsi="Times New Roman" w:cs="Times New Roman"/>
              </w:rPr>
            </w:pPr>
            <w:r w:rsidRPr="00B46518">
              <w:rPr>
                <w:rFonts w:ascii="Times New Roman" w:eastAsia="Calibri" w:hAnsi="Times New Roman" w:cs="Times New Roman"/>
                <w:bCs/>
                <w:lang w:eastAsia="en-US"/>
              </w:rPr>
              <w:t xml:space="preserve">Обзор зарубежной литературы второй половины XIX века </w:t>
            </w:r>
          </w:p>
        </w:tc>
        <w:tc>
          <w:tcPr>
            <w:tcW w:w="10916" w:type="dxa"/>
          </w:tcPr>
          <w:p w:rsidR="00325469" w:rsidRPr="00B46518" w:rsidRDefault="00325469"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Стихотворение </w:t>
            </w:r>
            <w:proofErr w:type="spellStart"/>
            <w:r w:rsidRPr="00B46518">
              <w:rPr>
                <w:rFonts w:ascii="Times New Roman" w:eastAsia="Calibri" w:hAnsi="Times New Roman" w:cs="Times New Roman"/>
                <w:lang w:eastAsia="en-US"/>
              </w:rPr>
              <w:t>А.Рембо</w:t>
            </w:r>
            <w:proofErr w:type="spellEnd"/>
            <w:r w:rsidRPr="00B46518">
              <w:rPr>
                <w:rFonts w:ascii="Times New Roman" w:eastAsia="Calibri" w:hAnsi="Times New Roman" w:cs="Times New Roman"/>
                <w:lang w:eastAsia="en-US"/>
              </w:rPr>
              <w:t xml:space="preserve"> «Пьяный корабль»</w:t>
            </w:r>
          </w:p>
          <w:p w:rsidR="00325469" w:rsidRPr="00B46518" w:rsidRDefault="00325469"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Тема стихийности жизни, полной </w:t>
            </w:r>
            <w:proofErr w:type="spellStart"/>
            <w:r w:rsidRPr="00B46518">
              <w:rPr>
                <w:rFonts w:ascii="Times New Roman" w:eastAsia="Calibri" w:hAnsi="Times New Roman" w:cs="Times New Roman"/>
                <w:lang w:eastAsia="en-US"/>
              </w:rPr>
              <w:t>раскрепощенности</w:t>
            </w:r>
            <w:proofErr w:type="spellEnd"/>
            <w:r w:rsidRPr="00B46518">
              <w:rPr>
                <w:rFonts w:ascii="Times New Roman" w:eastAsia="Calibri" w:hAnsi="Times New Roman" w:cs="Times New Roman"/>
                <w:lang w:eastAsia="en-US"/>
              </w:rPr>
              <w:t xml:space="preserve"> и своеволия. Пафос отрицания устоявшихся норм, сковывающих </w:t>
            </w:r>
            <w:proofErr w:type="gramStart"/>
            <w:r w:rsidRPr="00B46518">
              <w:rPr>
                <w:rFonts w:ascii="Times New Roman" w:eastAsia="Calibri" w:hAnsi="Times New Roman" w:cs="Times New Roman"/>
                <w:lang w:eastAsia="en-US"/>
              </w:rPr>
              <w:t>свободу  художника</w:t>
            </w:r>
            <w:proofErr w:type="gramEnd"/>
            <w:r w:rsidRPr="00B46518">
              <w:rPr>
                <w:rFonts w:ascii="Times New Roman" w:eastAsia="Calibri" w:hAnsi="Times New Roman" w:cs="Times New Roman"/>
                <w:lang w:eastAsia="en-US"/>
              </w:rPr>
              <w:t>. Символические образы в стихотворении. Особенности поэтического языка.</w:t>
            </w:r>
          </w:p>
        </w:tc>
        <w:tc>
          <w:tcPr>
            <w:tcW w:w="1559" w:type="dxa"/>
          </w:tcPr>
          <w:p w:rsidR="00325469" w:rsidRPr="00B46518" w:rsidRDefault="00325469" w:rsidP="0037402E">
            <w:pPr>
              <w:spacing w:after="0" w:line="240" w:lineRule="auto"/>
              <w:jc w:val="center"/>
              <w:rPr>
                <w:rFonts w:ascii="Times New Roman" w:eastAsia="Calibri" w:hAnsi="Times New Roman" w:cs="Times New Roman"/>
                <w:lang w:eastAsia="en-US"/>
              </w:rPr>
            </w:pPr>
          </w:p>
          <w:p w:rsidR="00325469" w:rsidRPr="00B46518" w:rsidRDefault="00325469"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25469" w:rsidRPr="00B46518" w:rsidTr="00107A43">
        <w:trPr>
          <w:trHeight w:val="332"/>
        </w:trPr>
        <w:tc>
          <w:tcPr>
            <w:tcW w:w="568" w:type="dxa"/>
          </w:tcPr>
          <w:p w:rsidR="00325469" w:rsidRPr="00B46518" w:rsidRDefault="00325469"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92</w:t>
            </w:r>
          </w:p>
        </w:tc>
        <w:tc>
          <w:tcPr>
            <w:tcW w:w="2525" w:type="dxa"/>
          </w:tcPr>
          <w:p w:rsidR="00325469" w:rsidRPr="00B46518" w:rsidRDefault="00325469">
            <w:pPr>
              <w:rPr>
                <w:rFonts w:ascii="Times New Roman" w:hAnsi="Times New Roman" w:cs="Times New Roman"/>
              </w:rPr>
            </w:pPr>
            <w:r w:rsidRPr="00B46518">
              <w:rPr>
                <w:rFonts w:ascii="Times New Roman" w:eastAsia="Calibri" w:hAnsi="Times New Roman" w:cs="Times New Roman"/>
                <w:bCs/>
                <w:lang w:eastAsia="en-US"/>
              </w:rPr>
              <w:t xml:space="preserve">Обзор зарубежной литературы второй половины XIX века </w:t>
            </w:r>
          </w:p>
        </w:tc>
        <w:tc>
          <w:tcPr>
            <w:tcW w:w="10916" w:type="dxa"/>
          </w:tcPr>
          <w:p w:rsidR="00325469" w:rsidRPr="00B46518" w:rsidRDefault="00325469"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Жизнь и творчество </w:t>
            </w:r>
            <w:proofErr w:type="spellStart"/>
            <w:r w:rsidRPr="00B46518">
              <w:rPr>
                <w:rFonts w:ascii="Times New Roman" w:eastAsia="Calibri" w:hAnsi="Times New Roman" w:cs="Times New Roman"/>
                <w:lang w:eastAsia="en-US"/>
              </w:rPr>
              <w:t>К.Хетагурова</w:t>
            </w:r>
            <w:proofErr w:type="spellEnd"/>
          </w:p>
        </w:tc>
        <w:tc>
          <w:tcPr>
            <w:tcW w:w="1559" w:type="dxa"/>
          </w:tcPr>
          <w:p w:rsidR="00325469" w:rsidRPr="00B46518" w:rsidRDefault="00325469"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25469" w:rsidRPr="00B46518" w:rsidTr="00107A43">
        <w:tc>
          <w:tcPr>
            <w:tcW w:w="568" w:type="dxa"/>
          </w:tcPr>
          <w:p w:rsidR="00325469" w:rsidRPr="00B46518" w:rsidRDefault="00325469"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lastRenderedPageBreak/>
              <w:t>93</w:t>
            </w:r>
          </w:p>
        </w:tc>
        <w:tc>
          <w:tcPr>
            <w:tcW w:w="2525" w:type="dxa"/>
          </w:tcPr>
          <w:p w:rsidR="00325469" w:rsidRPr="00B46518" w:rsidRDefault="00325469">
            <w:pPr>
              <w:rPr>
                <w:rFonts w:ascii="Times New Roman" w:hAnsi="Times New Roman" w:cs="Times New Roman"/>
              </w:rPr>
            </w:pPr>
            <w:r w:rsidRPr="00B46518">
              <w:rPr>
                <w:rFonts w:ascii="Times New Roman" w:eastAsia="Calibri" w:hAnsi="Times New Roman" w:cs="Times New Roman"/>
                <w:bCs/>
                <w:lang w:eastAsia="en-US"/>
              </w:rPr>
              <w:t xml:space="preserve">Обзор зарубежной литературы второй половины XIX века </w:t>
            </w:r>
          </w:p>
        </w:tc>
        <w:tc>
          <w:tcPr>
            <w:tcW w:w="10916" w:type="dxa"/>
          </w:tcPr>
          <w:p w:rsidR="00325469" w:rsidRPr="00B46518" w:rsidRDefault="00325469"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Стихотворения из сборника «Осетинская лира». Поэзия Хетагурова и фольклор. Близость творчества Хетагурова поэзии Н. А. Некрасова. Изображение тяжелой жизни простого народа, тема женской судьбы, образ горянки. Специфика художественной образности в русскоязычных произведениях поэта. </w:t>
            </w:r>
          </w:p>
        </w:tc>
        <w:tc>
          <w:tcPr>
            <w:tcW w:w="1559" w:type="dxa"/>
          </w:tcPr>
          <w:p w:rsidR="00325469" w:rsidRPr="00B46518" w:rsidRDefault="00325469" w:rsidP="0037402E">
            <w:pPr>
              <w:spacing w:after="0" w:line="240" w:lineRule="auto"/>
              <w:jc w:val="center"/>
              <w:rPr>
                <w:rFonts w:ascii="Times New Roman" w:eastAsia="Calibri" w:hAnsi="Times New Roman" w:cs="Times New Roman"/>
                <w:lang w:eastAsia="en-US"/>
              </w:rPr>
            </w:pPr>
          </w:p>
          <w:p w:rsidR="00325469" w:rsidRPr="00B46518" w:rsidRDefault="00325469"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Pr>
          <w:p w:rsidR="0037402E" w:rsidRPr="00B46518" w:rsidRDefault="0037402E"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94</w:t>
            </w:r>
          </w:p>
        </w:tc>
        <w:tc>
          <w:tcPr>
            <w:tcW w:w="2525" w:type="dxa"/>
          </w:tcPr>
          <w:p w:rsidR="0037402E" w:rsidRPr="00B46518" w:rsidRDefault="0096105C" w:rsidP="0037402E">
            <w:pPr>
              <w:spacing w:after="0" w:line="240" w:lineRule="auto"/>
              <w:rPr>
                <w:rFonts w:ascii="Times New Roman" w:eastAsia="Calibri" w:hAnsi="Times New Roman" w:cs="Times New Roman"/>
                <w:b/>
                <w:lang w:eastAsia="en-US"/>
              </w:rPr>
            </w:pPr>
            <w:r w:rsidRPr="00B46518">
              <w:rPr>
                <w:rFonts w:ascii="Times New Roman" w:eastAsia="Calibri" w:hAnsi="Times New Roman" w:cs="Times New Roman"/>
                <w:lang w:eastAsia="en-US"/>
              </w:rPr>
              <w:t>Русская литература</w:t>
            </w:r>
            <w:r w:rsidR="00325469" w:rsidRPr="00B46518">
              <w:rPr>
                <w:rFonts w:ascii="Times New Roman" w:eastAsia="Calibri" w:hAnsi="Times New Roman" w:cs="Times New Roman"/>
                <w:lang w:val="en-US" w:eastAsia="en-US"/>
              </w:rPr>
              <w:t>XIX</w:t>
            </w:r>
            <w:r w:rsidR="00325469" w:rsidRPr="00B46518">
              <w:rPr>
                <w:rFonts w:ascii="Times New Roman" w:eastAsia="Calibri" w:hAnsi="Times New Roman" w:cs="Times New Roman"/>
                <w:lang w:eastAsia="en-US"/>
              </w:rPr>
              <w:t xml:space="preserve"> века</w:t>
            </w:r>
          </w:p>
        </w:tc>
        <w:tc>
          <w:tcPr>
            <w:tcW w:w="10916" w:type="dxa"/>
            <w:tcBorders>
              <w:right w:val="single" w:sz="4" w:space="0" w:color="auto"/>
            </w:tcBorders>
          </w:tcPr>
          <w:p w:rsidR="0037402E" w:rsidRPr="00B46518" w:rsidRDefault="0037402E" w:rsidP="0037402E">
            <w:pPr>
              <w:spacing w:after="0" w:line="240" w:lineRule="auto"/>
              <w:rPr>
                <w:rFonts w:ascii="Times New Roman" w:eastAsia="Calibri" w:hAnsi="Times New Roman" w:cs="Times New Roman"/>
                <w:b/>
                <w:lang w:eastAsia="en-US"/>
              </w:rPr>
            </w:pPr>
            <w:r w:rsidRPr="00B46518">
              <w:rPr>
                <w:rFonts w:ascii="Times New Roman" w:eastAsia="Calibri" w:hAnsi="Times New Roman" w:cs="Times New Roman"/>
                <w:b/>
                <w:lang w:eastAsia="en-US"/>
              </w:rPr>
              <w:t>Итоговая контрольная работа по литературе за курс 10 класса</w:t>
            </w:r>
          </w:p>
          <w:p w:rsidR="0037402E" w:rsidRPr="00B46518" w:rsidRDefault="0037402E" w:rsidP="0037402E">
            <w:pPr>
              <w:spacing w:after="0" w:line="240" w:lineRule="auto"/>
              <w:rPr>
                <w:rFonts w:ascii="Times New Roman" w:eastAsia="Calibri" w:hAnsi="Times New Roman" w:cs="Times New Roman"/>
                <w:lang w:eastAsia="en-US"/>
              </w:rPr>
            </w:pPr>
          </w:p>
        </w:tc>
        <w:tc>
          <w:tcPr>
            <w:tcW w:w="1559" w:type="dxa"/>
            <w:tcBorders>
              <w:left w:val="single" w:sz="4" w:space="0" w:color="auto"/>
              <w:right w:val="single" w:sz="4" w:space="0" w:color="auto"/>
            </w:tcBorders>
          </w:tcPr>
          <w:p w:rsidR="0037402E" w:rsidRPr="00B46518" w:rsidRDefault="0037402E"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37402E" w:rsidRPr="00B46518" w:rsidTr="00107A43">
        <w:tc>
          <w:tcPr>
            <w:tcW w:w="568" w:type="dxa"/>
            <w:tcBorders>
              <w:right w:val="single" w:sz="4" w:space="0" w:color="auto"/>
            </w:tcBorders>
          </w:tcPr>
          <w:p w:rsidR="0037402E" w:rsidRPr="00B46518" w:rsidRDefault="0037402E" w:rsidP="0037402E">
            <w:pPr>
              <w:spacing w:after="0" w:line="240" w:lineRule="auto"/>
              <w:jc w:val="center"/>
              <w:rPr>
                <w:rFonts w:ascii="Times New Roman" w:eastAsia="Calibri" w:hAnsi="Times New Roman" w:cs="Times New Roman"/>
                <w:b/>
                <w:lang w:eastAsia="en-US"/>
              </w:rPr>
            </w:pPr>
          </w:p>
        </w:tc>
        <w:tc>
          <w:tcPr>
            <w:tcW w:w="2525" w:type="dxa"/>
          </w:tcPr>
          <w:p w:rsidR="0037402E" w:rsidRPr="00B46518" w:rsidRDefault="0037402E" w:rsidP="0037402E">
            <w:pPr>
              <w:spacing w:after="0" w:line="240" w:lineRule="auto"/>
              <w:jc w:val="center"/>
              <w:rPr>
                <w:rFonts w:ascii="Times New Roman" w:eastAsia="Calibri" w:hAnsi="Times New Roman" w:cs="Times New Roman"/>
                <w:b/>
                <w:lang w:eastAsia="en-US"/>
              </w:rPr>
            </w:pPr>
          </w:p>
        </w:tc>
        <w:tc>
          <w:tcPr>
            <w:tcW w:w="10916" w:type="dxa"/>
            <w:tcBorders>
              <w:right w:val="single" w:sz="4" w:space="0" w:color="auto"/>
            </w:tcBorders>
          </w:tcPr>
          <w:p w:rsidR="0037402E" w:rsidRPr="00B46518" w:rsidRDefault="0037402E" w:rsidP="0037402E">
            <w:pPr>
              <w:spacing w:after="0" w:line="240" w:lineRule="auto"/>
              <w:jc w:val="center"/>
              <w:rPr>
                <w:rFonts w:ascii="Times New Roman" w:eastAsia="Calibri" w:hAnsi="Times New Roman" w:cs="Times New Roman"/>
                <w:b/>
                <w:lang w:eastAsia="en-US"/>
              </w:rPr>
            </w:pPr>
            <w:r w:rsidRPr="00B46518">
              <w:rPr>
                <w:rFonts w:ascii="Times New Roman" w:eastAsia="Calibri" w:hAnsi="Times New Roman" w:cs="Times New Roman"/>
                <w:b/>
                <w:lang w:eastAsia="en-US"/>
              </w:rPr>
              <w:t>Повторение и закрепление пройденного (11 часов)</w:t>
            </w:r>
          </w:p>
        </w:tc>
        <w:tc>
          <w:tcPr>
            <w:tcW w:w="1559" w:type="dxa"/>
            <w:tcBorders>
              <w:right w:val="single" w:sz="4" w:space="0" w:color="auto"/>
            </w:tcBorders>
          </w:tcPr>
          <w:p w:rsidR="0037402E" w:rsidRPr="00B46518" w:rsidRDefault="0037402E" w:rsidP="0037402E">
            <w:pPr>
              <w:spacing w:after="0" w:line="240" w:lineRule="auto"/>
              <w:jc w:val="center"/>
              <w:rPr>
                <w:rFonts w:ascii="Times New Roman" w:eastAsia="Calibri" w:hAnsi="Times New Roman" w:cs="Times New Roman"/>
                <w:b/>
                <w:lang w:eastAsia="en-US"/>
              </w:rPr>
            </w:pPr>
          </w:p>
        </w:tc>
      </w:tr>
      <w:tr w:rsidR="00607CE1" w:rsidRPr="00B46518" w:rsidTr="00107A43">
        <w:tc>
          <w:tcPr>
            <w:tcW w:w="568" w:type="dxa"/>
            <w:tcBorders>
              <w:right w:val="single" w:sz="4" w:space="0" w:color="auto"/>
            </w:tcBorders>
          </w:tcPr>
          <w:p w:rsidR="00607CE1" w:rsidRPr="00B46518" w:rsidRDefault="00607CE1"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95</w:t>
            </w:r>
          </w:p>
        </w:tc>
        <w:tc>
          <w:tcPr>
            <w:tcW w:w="2525" w:type="dxa"/>
            <w:tcBorders>
              <w:right w:val="single" w:sz="4" w:space="0" w:color="auto"/>
            </w:tcBorders>
          </w:tcPr>
          <w:p w:rsidR="00607CE1" w:rsidRPr="00B46518" w:rsidRDefault="00607CE1">
            <w:pPr>
              <w:rPr>
                <w:rFonts w:ascii="Times New Roman" w:hAnsi="Times New Roman" w:cs="Times New Roman"/>
              </w:rPr>
            </w:pPr>
            <w:r w:rsidRPr="00B46518">
              <w:rPr>
                <w:rFonts w:ascii="Times New Roman" w:eastAsia="Calibri" w:hAnsi="Times New Roman" w:cs="Times New Roman"/>
                <w:lang w:eastAsia="en-US"/>
              </w:rPr>
              <w:t>Русская литература</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Borders>
              <w:left w:val="single" w:sz="4" w:space="0" w:color="auto"/>
              <w:right w:val="single" w:sz="4" w:space="0" w:color="auto"/>
            </w:tcBorders>
          </w:tcPr>
          <w:p w:rsidR="00607CE1" w:rsidRPr="00B46518" w:rsidRDefault="00607CE1"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Русская литература </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559" w:type="dxa"/>
            <w:tcBorders>
              <w:left w:val="single" w:sz="4" w:space="0" w:color="auto"/>
              <w:right w:val="single" w:sz="4" w:space="0" w:color="auto"/>
            </w:tcBorders>
          </w:tcPr>
          <w:p w:rsidR="00607CE1" w:rsidRPr="00B46518" w:rsidRDefault="00607CE1"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607CE1" w:rsidRPr="00B46518" w:rsidTr="00107A43">
        <w:tc>
          <w:tcPr>
            <w:tcW w:w="568" w:type="dxa"/>
          </w:tcPr>
          <w:p w:rsidR="00607CE1" w:rsidRPr="00B46518" w:rsidRDefault="00607CE1"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96</w:t>
            </w:r>
          </w:p>
        </w:tc>
        <w:tc>
          <w:tcPr>
            <w:tcW w:w="2525" w:type="dxa"/>
          </w:tcPr>
          <w:p w:rsidR="00607CE1" w:rsidRPr="00B46518" w:rsidRDefault="00607CE1">
            <w:pPr>
              <w:rPr>
                <w:rFonts w:ascii="Times New Roman" w:hAnsi="Times New Roman" w:cs="Times New Roman"/>
              </w:rPr>
            </w:pPr>
            <w:r w:rsidRPr="00B46518">
              <w:rPr>
                <w:rFonts w:ascii="Times New Roman" w:eastAsia="Calibri" w:hAnsi="Times New Roman" w:cs="Times New Roman"/>
                <w:lang w:eastAsia="en-US"/>
              </w:rPr>
              <w:t>Русская литература</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607CE1" w:rsidRPr="00B46518" w:rsidRDefault="00607CE1"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Жизнь и творчество </w:t>
            </w:r>
            <w:proofErr w:type="spellStart"/>
            <w:r w:rsidRPr="00B46518">
              <w:rPr>
                <w:rFonts w:ascii="Times New Roman" w:eastAsia="Calibri" w:hAnsi="Times New Roman" w:cs="Times New Roman"/>
                <w:lang w:eastAsia="en-US"/>
              </w:rPr>
              <w:t>А.С.Пушкина</w:t>
            </w:r>
            <w:proofErr w:type="spellEnd"/>
          </w:p>
        </w:tc>
        <w:tc>
          <w:tcPr>
            <w:tcW w:w="1559" w:type="dxa"/>
          </w:tcPr>
          <w:p w:rsidR="00607CE1" w:rsidRPr="00B46518" w:rsidRDefault="00607CE1"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607CE1" w:rsidRPr="00B46518" w:rsidTr="00107A43">
        <w:tc>
          <w:tcPr>
            <w:tcW w:w="568" w:type="dxa"/>
          </w:tcPr>
          <w:p w:rsidR="00607CE1" w:rsidRPr="00B46518" w:rsidRDefault="00607CE1"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97</w:t>
            </w:r>
          </w:p>
        </w:tc>
        <w:tc>
          <w:tcPr>
            <w:tcW w:w="2525" w:type="dxa"/>
          </w:tcPr>
          <w:p w:rsidR="00607CE1" w:rsidRPr="00B46518" w:rsidRDefault="00607CE1">
            <w:pPr>
              <w:rPr>
                <w:rFonts w:ascii="Times New Roman" w:hAnsi="Times New Roman" w:cs="Times New Roman"/>
              </w:rPr>
            </w:pPr>
            <w:r w:rsidRPr="00B46518">
              <w:rPr>
                <w:rFonts w:ascii="Times New Roman" w:eastAsia="Calibri" w:hAnsi="Times New Roman" w:cs="Times New Roman"/>
                <w:lang w:eastAsia="en-US"/>
              </w:rPr>
              <w:t>Русская литература</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607CE1" w:rsidRPr="00B46518" w:rsidRDefault="00607CE1"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Жизнь и творчество </w:t>
            </w:r>
            <w:proofErr w:type="spellStart"/>
            <w:r w:rsidRPr="00B46518">
              <w:rPr>
                <w:rFonts w:ascii="Times New Roman" w:eastAsia="Calibri" w:hAnsi="Times New Roman" w:cs="Times New Roman"/>
                <w:lang w:eastAsia="en-US"/>
              </w:rPr>
              <w:t>М.Ю.Лермонтова</w:t>
            </w:r>
            <w:proofErr w:type="spellEnd"/>
          </w:p>
        </w:tc>
        <w:tc>
          <w:tcPr>
            <w:tcW w:w="1559" w:type="dxa"/>
          </w:tcPr>
          <w:p w:rsidR="00607CE1" w:rsidRPr="00B46518" w:rsidRDefault="00607CE1"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607CE1" w:rsidRPr="00B46518" w:rsidTr="00107A43">
        <w:tc>
          <w:tcPr>
            <w:tcW w:w="568" w:type="dxa"/>
          </w:tcPr>
          <w:p w:rsidR="00607CE1" w:rsidRPr="00B46518" w:rsidRDefault="00607CE1"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98</w:t>
            </w:r>
          </w:p>
        </w:tc>
        <w:tc>
          <w:tcPr>
            <w:tcW w:w="2525" w:type="dxa"/>
          </w:tcPr>
          <w:p w:rsidR="00607CE1" w:rsidRPr="00B46518" w:rsidRDefault="00607CE1">
            <w:pPr>
              <w:rPr>
                <w:rFonts w:ascii="Times New Roman" w:hAnsi="Times New Roman" w:cs="Times New Roman"/>
              </w:rPr>
            </w:pPr>
            <w:r w:rsidRPr="00B46518">
              <w:rPr>
                <w:rFonts w:ascii="Times New Roman" w:eastAsia="Calibri" w:hAnsi="Times New Roman" w:cs="Times New Roman"/>
                <w:lang w:eastAsia="en-US"/>
              </w:rPr>
              <w:t>Русская литература</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607CE1" w:rsidRPr="00B46518" w:rsidRDefault="00607CE1"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Жизнь и творчество </w:t>
            </w:r>
            <w:proofErr w:type="spellStart"/>
            <w:r w:rsidRPr="00B46518">
              <w:rPr>
                <w:rFonts w:ascii="Times New Roman" w:eastAsia="Calibri" w:hAnsi="Times New Roman" w:cs="Times New Roman"/>
                <w:lang w:eastAsia="en-US"/>
              </w:rPr>
              <w:t>Н.В.Гоголя</w:t>
            </w:r>
            <w:proofErr w:type="spellEnd"/>
          </w:p>
        </w:tc>
        <w:tc>
          <w:tcPr>
            <w:tcW w:w="1559" w:type="dxa"/>
          </w:tcPr>
          <w:p w:rsidR="00607CE1" w:rsidRPr="00B46518" w:rsidRDefault="00607CE1"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607CE1" w:rsidRPr="00B46518" w:rsidTr="00107A43">
        <w:tc>
          <w:tcPr>
            <w:tcW w:w="568" w:type="dxa"/>
          </w:tcPr>
          <w:p w:rsidR="00607CE1" w:rsidRPr="00B46518" w:rsidRDefault="00607CE1"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99</w:t>
            </w:r>
          </w:p>
        </w:tc>
        <w:tc>
          <w:tcPr>
            <w:tcW w:w="2525" w:type="dxa"/>
          </w:tcPr>
          <w:p w:rsidR="00607CE1" w:rsidRPr="00B46518" w:rsidRDefault="00607CE1">
            <w:pPr>
              <w:rPr>
                <w:rFonts w:ascii="Times New Roman" w:hAnsi="Times New Roman" w:cs="Times New Roman"/>
              </w:rPr>
            </w:pPr>
            <w:r w:rsidRPr="00B46518">
              <w:rPr>
                <w:rFonts w:ascii="Times New Roman" w:eastAsia="Calibri" w:hAnsi="Times New Roman" w:cs="Times New Roman"/>
                <w:lang w:eastAsia="en-US"/>
              </w:rPr>
              <w:t>Русская литература</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века</w:t>
            </w:r>
          </w:p>
        </w:tc>
        <w:tc>
          <w:tcPr>
            <w:tcW w:w="10916" w:type="dxa"/>
          </w:tcPr>
          <w:p w:rsidR="00607CE1" w:rsidRPr="00B46518" w:rsidRDefault="00607CE1"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Жизнь и творчество </w:t>
            </w:r>
            <w:proofErr w:type="spellStart"/>
            <w:r w:rsidRPr="00B46518">
              <w:rPr>
                <w:rFonts w:ascii="Times New Roman" w:eastAsia="Calibri" w:hAnsi="Times New Roman" w:cs="Times New Roman"/>
                <w:lang w:eastAsia="en-US"/>
              </w:rPr>
              <w:t>А.Н.Островского</w:t>
            </w:r>
            <w:proofErr w:type="spellEnd"/>
          </w:p>
        </w:tc>
        <w:tc>
          <w:tcPr>
            <w:tcW w:w="1559" w:type="dxa"/>
          </w:tcPr>
          <w:p w:rsidR="00607CE1" w:rsidRPr="00B46518" w:rsidRDefault="00607CE1"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607CE1" w:rsidRPr="00B46518" w:rsidTr="00107A43">
        <w:tc>
          <w:tcPr>
            <w:tcW w:w="568" w:type="dxa"/>
          </w:tcPr>
          <w:p w:rsidR="00607CE1" w:rsidRPr="00B46518" w:rsidRDefault="00607CE1"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100</w:t>
            </w:r>
          </w:p>
        </w:tc>
        <w:tc>
          <w:tcPr>
            <w:tcW w:w="2525" w:type="dxa"/>
          </w:tcPr>
          <w:p w:rsidR="00607CE1" w:rsidRPr="00B46518" w:rsidRDefault="00607CE1">
            <w:pPr>
              <w:rPr>
                <w:rFonts w:ascii="Times New Roman" w:hAnsi="Times New Roman" w:cs="Times New Roman"/>
              </w:rPr>
            </w:pPr>
            <w:r w:rsidRPr="00B46518">
              <w:rPr>
                <w:rFonts w:ascii="Times New Roman" w:eastAsia="Calibri" w:hAnsi="Times New Roman" w:cs="Times New Roman"/>
                <w:lang w:eastAsia="en-US"/>
              </w:rPr>
              <w:t>Русская литература</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607CE1" w:rsidRPr="00B46518" w:rsidRDefault="00607CE1"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Особенности поэзии </w:t>
            </w:r>
            <w:proofErr w:type="spellStart"/>
            <w:r w:rsidRPr="00B46518">
              <w:rPr>
                <w:rFonts w:ascii="Times New Roman" w:eastAsia="Calibri" w:hAnsi="Times New Roman" w:cs="Times New Roman"/>
                <w:lang w:eastAsia="en-US"/>
              </w:rPr>
              <w:t>Ф.И.Тютчева</w:t>
            </w:r>
            <w:proofErr w:type="spellEnd"/>
            <w:r w:rsidRPr="00B46518">
              <w:rPr>
                <w:rFonts w:ascii="Times New Roman" w:eastAsia="Calibri" w:hAnsi="Times New Roman" w:cs="Times New Roman"/>
                <w:lang w:eastAsia="en-US"/>
              </w:rPr>
              <w:t xml:space="preserve">  и </w:t>
            </w:r>
            <w:proofErr w:type="spellStart"/>
            <w:r w:rsidRPr="00B46518">
              <w:rPr>
                <w:rFonts w:ascii="Times New Roman" w:eastAsia="Calibri" w:hAnsi="Times New Roman" w:cs="Times New Roman"/>
                <w:lang w:eastAsia="en-US"/>
              </w:rPr>
              <w:t>А.А.Фета</w:t>
            </w:r>
            <w:proofErr w:type="spellEnd"/>
          </w:p>
        </w:tc>
        <w:tc>
          <w:tcPr>
            <w:tcW w:w="1559" w:type="dxa"/>
          </w:tcPr>
          <w:p w:rsidR="00607CE1" w:rsidRPr="00B46518" w:rsidRDefault="00607CE1"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607CE1" w:rsidRPr="00B46518" w:rsidTr="00107A43">
        <w:tc>
          <w:tcPr>
            <w:tcW w:w="568" w:type="dxa"/>
          </w:tcPr>
          <w:p w:rsidR="00607CE1" w:rsidRPr="00B46518" w:rsidRDefault="00607CE1"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101</w:t>
            </w:r>
          </w:p>
        </w:tc>
        <w:tc>
          <w:tcPr>
            <w:tcW w:w="2525" w:type="dxa"/>
          </w:tcPr>
          <w:p w:rsidR="00607CE1" w:rsidRPr="00B46518" w:rsidRDefault="00607CE1">
            <w:pPr>
              <w:rPr>
                <w:rFonts w:ascii="Times New Roman" w:hAnsi="Times New Roman" w:cs="Times New Roman"/>
              </w:rPr>
            </w:pPr>
            <w:r w:rsidRPr="00B46518">
              <w:rPr>
                <w:rFonts w:ascii="Times New Roman" w:eastAsia="Calibri" w:hAnsi="Times New Roman" w:cs="Times New Roman"/>
                <w:lang w:eastAsia="en-US"/>
              </w:rPr>
              <w:t>Русская литература</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607CE1" w:rsidRPr="00B46518" w:rsidRDefault="00607CE1"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Жизнь и творчество </w:t>
            </w:r>
            <w:proofErr w:type="spellStart"/>
            <w:r w:rsidRPr="00B46518">
              <w:rPr>
                <w:rFonts w:ascii="Times New Roman" w:eastAsia="Calibri" w:hAnsi="Times New Roman" w:cs="Times New Roman"/>
                <w:lang w:eastAsia="en-US"/>
              </w:rPr>
              <w:t>И.А.Гончарова</w:t>
            </w:r>
            <w:proofErr w:type="spellEnd"/>
          </w:p>
        </w:tc>
        <w:tc>
          <w:tcPr>
            <w:tcW w:w="1559" w:type="dxa"/>
          </w:tcPr>
          <w:p w:rsidR="00607CE1" w:rsidRPr="00B46518" w:rsidRDefault="00607CE1"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607CE1" w:rsidRPr="00B46518" w:rsidTr="00107A43">
        <w:tc>
          <w:tcPr>
            <w:tcW w:w="568" w:type="dxa"/>
          </w:tcPr>
          <w:p w:rsidR="00607CE1" w:rsidRPr="00B46518" w:rsidRDefault="00607CE1"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102</w:t>
            </w:r>
          </w:p>
        </w:tc>
        <w:tc>
          <w:tcPr>
            <w:tcW w:w="2525" w:type="dxa"/>
          </w:tcPr>
          <w:p w:rsidR="00607CE1" w:rsidRPr="00B46518" w:rsidRDefault="00607CE1">
            <w:pPr>
              <w:rPr>
                <w:rFonts w:ascii="Times New Roman" w:hAnsi="Times New Roman" w:cs="Times New Roman"/>
              </w:rPr>
            </w:pPr>
            <w:r w:rsidRPr="00B46518">
              <w:rPr>
                <w:rFonts w:ascii="Times New Roman" w:eastAsia="Calibri" w:hAnsi="Times New Roman" w:cs="Times New Roman"/>
                <w:lang w:eastAsia="en-US"/>
              </w:rPr>
              <w:t>Русская литература</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607CE1" w:rsidRPr="00B46518" w:rsidRDefault="00607CE1" w:rsidP="0096105C">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Жизнь и творчество </w:t>
            </w:r>
            <w:proofErr w:type="spellStart"/>
            <w:r w:rsidRPr="00B46518">
              <w:rPr>
                <w:rFonts w:ascii="Times New Roman" w:eastAsia="Calibri" w:hAnsi="Times New Roman" w:cs="Times New Roman"/>
                <w:lang w:eastAsia="en-US"/>
              </w:rPr>
              <w:t>И.С.Тургенева</w:t>
            </w:r>
            <w:proofErr w:type="spellEnd"/>
            <w:r w:rsidRPr="00B46518">
              <w:rPr>
                <w:rFonts w:ascii="Times New Roman" w:eastAsia="Calibri" w:hAnsi="Times New Roman" w:cs="Times New Roman"/>
                <w:lang w:eastAsia="en-US"/>
              </w:rPr>
              <w:t>.</w:t>
            </w:r>
          </w:p>
          <w:p w:rsidR="00607CE1" w:rsidRPr="00B46518" w:rsidRDefault="00607CE1" w:rsidP="0096105C">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 Жизнь и творчество  </w:t>
            </w:r>
            <w:proofErr w:type="spellStart"/>
            <w:r w:rsidRPr="00B46518">
              <w:rPr>
                <w:rFonts w:ascii="Times New Roman" w:eastAsia="Calibri" w:hAnsi="Times New Roman" w:cs="Times New Roman"/>
                <w:lang w:eastAsia="en-US"/>
              </w:rPr>
              <w:t>Н.С.Лескова</w:t>
            </w:r>
            <w:proofErr w:type="spellEnd"/>
          </w:p>
        </w:tc>
        <w:tc>
          <w:tcPr>
            <w:tcW w:w="1559" w:type="dxa"/>
          </w:tcPr>
          <w:p w:rsidR="00607CE1" w:rsidRPr="00B46518" w:rsidRDefault="00607CE1"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607CE1" w:rsidRPr="00B46518" w:rsidTr="00107A43">
        <w:tc>
          <w:tcPr>
            <w:tcW w:w="568" w:type="dxa"/>
          </w:tcPr>
          <w:p w:rsidR="00607CE1" w:rsidRPr="00B46518" w:rsidRDefault="00607CE1"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103</w:t>
            </w:r>
          </w:p>
        </w:tc>
        <w:tc>
          <w:tcPr>
            <w:tcW w:w="2525" w:type="dxa"/>
          </w:tcPr>
          <w:p w:rsidR="00607CE1" w:rsidRPr="00B46518" w:rsidRDefault="00607CE1">
            <w:pPr>
              <w:rPr>
                <w:rFonts w:ascii="Times New Roman" w:hAnsi="Times New Roman" w:cs="Times New Roman"/>
              </w:rPr>
            </w:pPr>
            <w:r w:rsidRPr="00B46518">
              <w:rPr>
                <w:rFonts w:ascii="Times New Roman" w:eastAsia="Calibri" w:hAnsi="Times New Roman" w:cs="Times New Roman"/>
                <w:lang w:eastAsia="en-US"/>
              </w:rPr>
              <w:t>Русская литература</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607CE1" w:rsidRPr="00B46518" w:rsidRDefault="00607CE1"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Жизнь и творчество </w:t>
            </w:r>
            <w:proofErr w:type="spellStart"/>
            <w:r w:rsidRPr="00B46518">
              <w:rPr>
                <w:rFonts w:ascii="Times New Roman" w:eastAsia="Calibri" w:hAnsi="Times New Roman" w:cs="Times New Roman"/>
                <w:lang w:eastAsia="en-US"/>
              </w:rPr>
              <w:t>М.Е.Салтыкова</w:t>
            </w:r>
            <w:proofErr w:type="spellEnd"/>
            <w:r w:rsidRPr="00B46518">
              <w:rPr>
                <w:rFonts w:ascii="Times New Roman" w:eastAsia="Calibri" w:hAnsi="Times New Roman" w:cs="Times New Roman"/>
                <w:lang w:eastAsia="en-US"/>
              </w:rPr>
              <w:t xml:space="preserve"> – Щедрина</w:t>
            </w:r>
          </w:p>
          <w:p w:rsidR="00607CE1" w:rsidRPr="00B46518" w:rsidRDefault="00607CE1"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Жизнь и творчество </w:t>
            </w:r>
            <w:proofErr w:type="spellStart"/>
            <w:r w:rsidRPr="00B46518">
              <w:rPr>
                <w:rFonts w:ascii="Times New Roman" w:eastAsia="Calibri" w:hAnsi="Times New Roman" w:cs="Times New Roman"/>
                <w:lang w:eastAsia="en-US"/>
              </w:rPr>
              <w:t>Н.А.Некрасова</w:t>
            </w:r>
            <w:proofErr w:type="spellEnd"/>
          </w:p>
        </w:tc>
        <w:tc>
          <w:tcPr>
            <w:tcW w:w="1559" w:type="dxa"/>
          </w:tcPr>
          <w:p w:rsidR="00607CE1" w:rsidRPr="00B46518" w:rsidRDefault="00607CE1"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607CE1" w:rsidRPr="00B46518" w:rsidTr="00107A43">
        <w:tc>
          <w:tcPr>
            <w:tcW w:w="568" w:type="dxa"/>
          </w:tcPr>
          <w:p w:rsidR="00607CE1" w:rsidRPr="00B46518" w:rsidRDefault="00607CE1"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104</w:t>
            </w:r>
          </w:p>
        </w:tc>
        <w:tc>
          <w:tcPr>
            <w:tcW w:w="2525" w:type="dxa"/>
          </w:tcPr>
          <w:p w:rsidR="00607CE1" w:rsidRPr="00B46518" w:rsidRDefault="00607CE1">
            <w:pPr>
              <w:rPr>
                <w:rFonts w:ascii="Times New Roman" w:hAnsi="Times New Roman" w:cs="Times New Roman"/>
              </w:rPr>
            </w:pPr>
            <w:r w:rsidRPr="00B46518">
              <w:rPr>
                <w:rFonts w:ascii="Times New Roman" w:eastAsia="Calibri" w:hAnsi="Times New Roman" w:cs="Times New Roman"/>
                <w:lang w:eastAsia="en-US"/>
              </w:rPr>
              <w:t>Русская литература</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607CE1" w:rsidRPr="00B46518" w:rsidRDefault="00607CE1"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Жизнь и творчество </w:t>
            </w:r>
            <w:proofErr w:type="spellStart"/>
            <w:r w:rsidRPr="00B46518">
              <w:rPr>
                <w:rFonts w:ascii="Times New Roman" w:eastAsia="Calibri" w:hAnsi="Times New Roman" w:cs="Times New Roman"/>
                <w:lang w:eastAsia="en-US"/>
              </w:rPr>
              <w:t>Ф.М.Достоевского</w:t>
            </w:r>
            <w:proofErr w:type="spellEnd"/>
          </w:p>
          <w:p w:rsidR="00607CE1" w:rsidRPr="00B46518" w:rsidRDefault="00607CE1"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Жизнь и творчество </w:t>
            </w:r>
            <w:proofErr w:type="spellStart"/>
            <w:r w:rsidRPr="00B46518">
              <w:rPr>
                <w:rFonts w:ascii="Times New Roman" w:eastAsia="Calibri" w:hAnsi="Times New Roman" w:cs="Times New Roman"/>
                <w:lang w:eastAsia="en-US"/>
              </w:rPr>
              <w:t>Л.Н.Толстого</w:t>
            </w:r>
            <w:proofErr w:type="spellEnd"/>
          </w:p>
        </w:tc>
        <w:tc>
          <w:tcPr>
            <w:tcW w:w="1559" w:type="dxa"/>
          </w:tcPr>
          <w:p w:rsidR="00607CE1" w:rsidRPr="00B46518" w:rsidRDefault="00607CE1"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r w:rsidR="00607CE1" w:rsidRPr="00B46518" w:rsidTr="00107A43">
        <w:tc>
          <w:tcPr>
            <w:tcW w:w="568" w:type="dxa"/>
          </w:tcPr>
          <w:p w:rsidR="00607CE1" w:rsidRPr="00B46518" w:rsidRDefault="00607CE1"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lastRenderedPageBreak/>
              <w:t>105</w:t>
            </w:r>
          </w:p>
        </w:tc>
        <w:tc>
          <w:tcPr>
            <w:tcW w:w="2525" w:type="dxa"/>
          </w:tcPr>
          <w:p w:rsidR="00607CE1" w:rsidRPr="00B46518" w:rsidRDefault="00607CE1">
            <w:pPr>
              <w:rPr>
                <w:rFonts w:ascii="Times New Roman" w:hAnsi="Times New Roman" w:cs="Times New Roman"/>
              </w:rPr>
            </w:pPr>
            <w:r w:rsidRPr="00B46518">
              <w:rPr>
                <w:rFonts w:ascii="Times New Roman" w:eastAsia="Calibri" w:hAnsi="Times New Roman" w:cs="Times New Roman"/>
                <w:lang w:eastAsia="en-US"/>
              </w:rPr>
              <w:t>Русская литература</w:t>
            </w:r>
            <w:r w:rsidRPr="00B46518">
              <w:rPr>
                <w:rFonts w:ascii="Times New Roman" w:eastAsia="Calibri" w:hAnsi="Times New Roman" w:cs="Times New Roman"/>
                <w:lang w:val="en-US" w:eastAsia="en-US"/>
              </w:rPr>
              <w:t>XIX</w:t>
            </w:r>
            <w:r w:rsidRPr="00B46518">
              <w:rPr>
                <w:rFonts w:ascii="Times New Roman" w:eastAsia="Calibri" w:hAnsi="Times New Roman" w:cs="Times New Roman"/>
                <w:lang w:eastAsia="en-US"/>
              </w:rPr>
              <w:t xml:space="preserve"> века</w:t>
            </w:r>
          </w:p>
        </w:tc>
        <w:tc>
          <w:tcPr>
            <w:tcW w:w="10916" w:type="dxa"/>
          </w:tcPr>
          <w:p w:rsidR="00607CE1" w:rsidRPr="00B46518" w:rsidRDefault="00607CE1" w:rsidP="0037402E">
            <w:pPr>
              <w:spacing w:after="0" w:line="240" w:lineRule="auto"/>
              <w:rPr>
                <w:rFonts w:ascii="Times New Roman" w:eastAsia="Calibri" w:hAnsi="Times New Roman" w:cs="Times New Roman"/>
                <w:lang w:eastAsia="en-US"/>
              </w:rPr>
            </w:pPr>
            <w:r w:rsidRPr="00B46518">
              <w:rPr>
                <w:rFonts w:ascii="Times New Roman" w:eastAsia="Calibri" w:hAnsi="Times New Roman" w:cs="Times New Roman"/>
                <w:lang w:eastAsia="en-US"/>
              </w:rPr>
              <w:t xml:space="preserve">Жизнь и творчество </w:t>
            </w:r>
            <w:proofErr w:type="spellStart"/>
            <w:r w:rsidRPr="00B46518">
              <w:rPr>
                <w:rFonts w:ascii="Times New Roman" w:eastAsia="Calibri" w:hAnsi="Times New Roman" w:cs="Times New Roman"/>
                <w:lang w:eastAsia="en-US"/>
              </w:rPr>
              <w:t>А.П.Чехова</w:t>
            </w:r>
            <w:proofErr w:type="spellEnd"/>
          </w:p>
        </w:tc>
        <w:tc>
          <w:tcPr>
            <w:tcW w:w="1559" w:type="dxa"/>
          </w:tcPr>
          <w:p w:rsidR="00607CE1" w:rsidRPr="00B46518" w:rsidRDefault="00607CE1" w:rsidP="0037402E">
            <w:pPr>
              <w:spacing w:after="0" w:line="240" w:lineRule="auto"/>
              <w:jc w:val="center"/>
              <w:rPr>
                <w:rFonts w:ascii="Times New Roman" w:eastAsia="Calibri" w:hAnsi="Times New Roman" w:cs="Times New Roman"/>
                <w:lang w:eastAsia="en-US"/>
              </w:rPr>
            </w:pPr>
            <w:r w:rsidRPr="00B46518">
              <w:rPr>
                <w:rFonts w:ascii="Times New Roman" w:eastAsia="Calibri" w:hAnsi="Times New Roman" w:cs="Times New Roman"/>
                <w:lang w:eastAsia="en-US"/>
              </w:rPr>
              <w:t>1</w:t>
            </w:r>
          </w:p>
        </w:tc>
      </w:tr>
    </w:tbl>
    <w:p w:rsidR="00325391" w:rsidRPr="00B46518" w:rsidRDefault="00325391" w:rsidP="0037402E">
      <w:pPr>
        <w:rPr>
          <w:rFonts w:ascii="Times New Roman" w:hAnsi="Times New Roman" w:cs="Times New Roman"/>
        </w:rPr>
      </w:pPr>
    </w:p>
    <w:p w:rsidR="00325391" w:rsidRPr="00B46518" w:rsidRDefault="00325391" w:rsidP="00CA548A">
      <w:pPr>
        <w:rPr>
          <w:rFonts w:ascii="Times New Roman" w:hAnsi="Times New Roman" w:cs="Times New Roman"/>
        </w:rPr>
      </w:pPr>
    </w:p>
    <w:p w:rsidR="00325391" w:rsidRPr="00B46518" w:rsidRDefault="00325469" w:rsidP="00325469">
      <w:pPr>
        <w:spacing w:after="0" w:line="360" w:lineRule="auto"/>
        <w:jc w:val="center"/>
        <w:rPr>
          <w:rFonts w:ascii="Times New Roman" w:hAnsi="Times New Roman" w:cs="Times New Roman"/>
          <w:b/>
          <w:lang w:val="tt-RU"/>
        </w:rPr>
      </w:pPr>
      <w:r w:rsidRPr="00B46518">
        <w:rPr>
          <w:rFonts w:ascii="Times New Roman" w:hAnsi="Times New Roman" w:cs="Times New Roman"/>
          <w:b/>
          <w:lang w:val="tt-RU"/>
        </w:rPr>
        <w:t xml:space="preserve">Тематическое планирование </w:t>
      </w:r>
      <w:r w:rsidR="00325391" w:rsidRPr="00B46518">
        <w:rPr>
          <w:rFonts w:ascii="Times New Roman" w:hAnsi="Times New Roman" w:cs="Times New Roman"/>
          <w:b/>
          <w:lang w:val="tt-RU"/>
        </w:rPr>
        <w:t>11 класс</w:t>
      </w:r>
    </w:p>
    <w:tbl>
      <w:tblPr>
        <w:tblW w:w="15193" w:type="dxa"/>
        <w:tblInd w:w="-431" w:type="dxa"/>
        <w:tblLayout w:type="fixed"/>
        <w:tblCellMar>
          <w:left w:w="0" w:type="dxa"/>
          <w:right w:w="0" w:type="dxa"/>
        </w:tblCellMar>
        <w:tblLook w:val="0000" w:firstRow="0" w:lastRow="0" w:firstColumn="0" w:lastColumn="0" w:noHBand="0" w:noVBand="0"/>
      </w:tblPr>
      <w:tblGrid>
        <w:gridCol w:w="852"/>
        <w:gridCol w:w="2409"/>
        <w:gridCol w:w="10632"/>
        <w:gridCol w:w="69"/>
        <w:gridCol w:w="72"/>
        <w:gridCol w:w="1134"/>
        <w:gridCol w:w="25"/>
      </w:tblGrid>
      <w:tr w:rsidR="003C79B8" w:rsidRPr="00107A43" w:rsidTr="00731F18">
        <w:trPr>
          <w:trHeight w:val="690"/>
        </w:trPr>
        <w:tc>
          <w:tcPr>
            <w:tcW w:w="852" w:type="dxa"/>
            <w:tcBorders>
              <w:top w:val="single" w:sz="4" w:space="0" w:color="000000"/>
              <w:left w:val="single" w:sz="4" w:space="0" w:color="000000"/>
              <w:bottom w:val="nil"/>
            </w:tcBorders>
            <w:shd w:val="clear" w:color="auto" w:fill="auto"/>
          </w:tcPr>
          <w:p w:rsidR="003C79B8" w:rsidRPr="00107A43" w:rsidRDefault="003C79B8" w:rsidP="00107A43">
            <w:pPr>
              <w:suppressAutoHyphens/>
              <w:snapToGrid w:val="0"/>
              <w:spacing w:after="0" w:line="240" w:lineRule="auto"/>
              <w:jc w:val="center"/>
              <w:rPr>
                <w:rFonts w:ascii="Times New Roman" w:eastAsia="Times New Roman" w:hAnsi="Times New Roman" w:cs="Times New Roman"/>
                <w:b/>
                <w:bCs/>
                <w:kern w:val="1"/>
                <w:lang w:eastAsia="hi-IN" w:bidi="hi-IN"/>
              </w:rPr>
            </w:pPr>
            <w:r w:rsidRPr="00107A43">
              <w:rPr>
                <w:rFonts w:ascii="Times New Roman" w:eastAsia="Times New Roman" w:hAnsi="Times New Roman" w:cs="Times New Roman"/>
                <w:b/>
                <w:bCs/>
                <w:kern w:val="1"/>
                <w:lang w:eastAsia="hi-IN" w:bidi="hi-IN"/>
              </w:rPr>
              <w:t>№</w:t>
            </w:r>
          </w:p>
          <w:p w:rsidR="003C79B8" w:rsidRPr="00107A43" w:rsidRDefault="003C79B8" w:rsidP="00107A43">
            <w:pPr>
              <w:suppressAutoHyphens/>
              <w:snapToGrid w:val="0"/>
              <w:spacing w:after="0" w:line="240" w:lineRule="auto"/>
              <w:jc w:val="center"/>
              <w:rPr>
                <w:rFonts w:ascii="Times New Roman" w:eastAsia="Times New Roman" w:hAnsi="Times New Roman" w:cs="Times New Roman"/>
                <w:b/>
                <w:bCs/>
                <w:kern w:val="1"/>
                <w:lang w:eastAsia="hi-IN" w:bidi="hi-IN"/>
              </w:rPr>
            </w:pPr>
            <w:r w:rsidRPr="00107A43">
              <w:rPr>
                <w:rFonts w:ascii="Times New Roman" w:eastAsia="Times New Roman" w:hAnsi="Times New Roman" w:cs="Times New Roman"/>
                <w:b/>
                <w:bCs/>
                <w:kern w:val="1"/>
                <w:lang w:eastAsia="hi-IN" w:bidi="hi-IN"/>
              </w:rPr>
              <w:t>п/п</w:t>
            </w:r>
          </w:p>
        </w:tc>
        <w:tc>
          <w:tcPr>
            <w:tcW w:w="2409" w:type="dxa"/>
            <w:tcBorders>
              <w:top w:val="single" w:sz="4" w:space="0" w:color="000000"/>
              <w:left w:val="single" w:sz="4" w:space="0" w:color="000000"/>
              <w:right w:val="single" w:sz="4" w:space="0" w:color="000000"/>
            </w:tcBorders>
          </w:tcPr>
          <w:p w:rsidR="003C79B8" w:rsidRPr="00107A43" w:rsidRDefault="003C79B8" w:rsidP="00107A43">
            <w:pPr>
              <w:suppressAutoHyphens/>
              <w:snapToGrid w:val="0"/>
              <w:spacing w:after="0" w:line="240" w:lineRule="auto"/>
              <w:jc w:val="center"/>
              <w:rPr>
                <w:rFonts w:ascii="Times New Roman" w:eastAsia="Times New Roman" w:hAnsi="Times New Roman" w:cs="Times New Roman"/>
                <w:b/>
                <w:bCs/>
                <w:kern w:val="1"/>
                <w:lang w:eastAsia="hi-IN" w:bidi="hi-IN"/>
              </w:rPr>
            </w:pPr>
          </w:p>
        </w:tc>
        <w:tc>
          <w:tcPr>
            <w:tcW w:w="10773" w:type="dxa"/>
            <w:gridSpan w:val="3"/>
            <w:vMerge w:val="restart"/>
            <w:tcBorders>
              <w:top w:val="single" w:sz="4" w:space="0" w:color="000000"/>
              <w:left w:val="single" w:sz="4" w:space="0" w:color="000000"/>
              <w:right w:val="single" w:sz="4" w:space="0" w:color="auto"/>
            </w:tcBorders>
            <w:shd w:val="clear" w:color="auto" w:fill="auto"/>
          </w:tcPr>
          <w:p w:rsidR="003C79B8" w:rsidRPr="00107A43" w:rsidRDefault="003C79B8" w:rsidP="00107A43">
            <w:pPr>
              <w:suppressAutoHyphens/>
              <w:snapToGrid w:val="0"/>
              <w:spacing w:after="0" w:line="240" w:lineRule="auto"/>
              <w:jc w:val="center"/>
              <w:rPr>
                <w:rFonts w:ascii="Times New Roman" w:eastAsia="Times New Roman" w:hAnsi="Times New Roman" w:cs="Times New Roman"/>
                <w:b/>
                <w:bCs/>
                <w:kern w:val="1"/>
                <w:lang w:eastAsia="hi-IN" w:bidi="hi-IN"/>
              </w:rPr>
            </w:pPr>
          </w:p>
          <w:p w:rsidR="003C79B8" w:rsidRPr="00107A43" w:rsidRDefault="003C79B8" w:rsidP="00107A43">
            <w:pPr>
              <w:suppressAutoHyphens/>
              <w:snapToGrid w:val="0"/>
              <w:spacing w:after="0" w:line="240" w:lineRule="auto"/>
              <w:jc w:val="center"/>
              <w:rPr>
                <w:rFonts w:ascii="Times New Roman" w:eastAsia="Times New Roman" w:hAnsi="Times New Roman" w:cs="Times New Roman"/>
                <w:b/>
                <w:bCs/>
                <w:kern w:val="1"/>
                <w:lang w:eastAsia="hi-IN" w:bidi="hi-IN"/>
              </w:rPr>
            </w:pPr>
            <w:r w:rsidRPr="00107A43">
              <w:rPr>
                <w:rFonts w:ascii="Times New Roman" w:eastAsia="Times New Roman" w:hAnsi="Times New Roman" w:cs="Times New Roman"/>
                <w:b/>
                <w:bCs/>
                <w:kern w:val="1"/>
                <w:lang w:eastAsia="hi-IN" w:bidi="hi-IN"/>
              </w:rPr>
              <w:t>Тема урока.</w:t>
            </w:r>
          </w:p>
          <w:p w:rsidR="003C79B8" w:rsidRPr="00107A43" w:rsidRDefault="003C79B8" w:rsidP="00107A43">
            <w:pPr>
              <w:suppressAutoHyphens/>
              <w:snapToGrid w:val="0"/>
              <w:spacing w:after="0" w:line="240" w:lineRule="auto"/>
              <w:jc w:val="center"/>
              <w:rPr>
                <w:rFonts w:ascii="Times New Roman" w:eastAsia="Times New Roman" w:hAnsi="Times New Roman" w:cs="Times New Roman"/>
                <w:b/>
                <w:bCs/>
                <w:kern w:val="1"/>
                <w:lang w:eastAsia="hi-IN" w:bidi="hi-IN"/>
              </w:rPr>
            </w:pPr>
            <w:r w:rsidRPr="00107A43">
              <w:rPr>
                <w:rFonts w:ascii="Times New Roman" w:eastAsia="Times New Roman" w:hAnsi="Times New Roman" w:cs="Times New Roman"/>
                <w:b/>
                <w:bCs/>
                <w:kern w:val="1"/>
                <w:lang w:eastAsia="hi-IN" w:bidi="hi-IN"/>
              </w:rPr>
              <w:t>Элементы  содержания</w:t>
            </w:r>
          </w:p>
        </w:tc>
        <w:tc>
          <w:tcPr>
            <w:tcW w:w="1134" w:type="dxa"/>
            <w:vMerge w:val="restart"/>
            <w:tcBorders>
              <w:top w:val="single" w:sz="4" w:space="0" w:color="000000"/>
              <w:left w:val="single" w:sz="4" w:space="0" w:color="auto"/>
              <w:right w:val="single" w:sz="4" w:space="0" w:color="auto"/>
            </w:tcBorders>
            <w:shd w:val="clear" w:color="auto" w:fill="auto"/>
          </w:tcPr>
          <w:p w:rsidR="003C79B8" w:rsidRPr="00107A43" w:rsidRDefault="003C79B8" w:rsidP="00107A43">
            <w:pPr>
              <w:suppressAutoHyphens/>
              <w:spacing w:after="0" w:line="240" w:lineRule="auto"/>
              <w:jc w:val="center"/>
              <w:rPr>
                <w:rFonts w:ascii="Times New Roman" w:eastAsia="Times New Roman" w:hAnsi="Times New Roman" w:cs="Times New Roman"/>
                <w:b/>
                <w:kern w:val="1"/>
                <w:lang w:eastAsia="hi-IN" w:bidi="hi-IN"/>
              </w:rPr>
            </w:pPr>
          </w:p>
          <w:p w:rsidR="003C79B8" w:rsidRPr="00107A43" w:rsidRDefault="003C79B8" w:rsidP="00107A43">
            <w:pPr>
              <w:suppressAutoHyphens/>
              <w:spacing w:after="0" w:line="240" w:lineRule="auto"/>
              <w:jc w:val="center"/>
              <w:rPr>
                <w:rFonts w:ascii="Times New Roman" w:eastAsia="Times New Roman" w:hAnsi="Times New Roman" w:cs="Times New Roman"/>
                <w:b/>
                <w:kern w:val="1"/>
                <w:lang w:eastAsia="hi-IN" w:bidi="hi-IN"/>
              </w:rPr>
            </w:pPr>
            <w:r w:rsidRPr="00107A43">
              <w:rPr>
                <w:rFonts w:ascii="Times New Roman" w:eastAsia="Times New Roman" w:hAnsi="Times New Roman" w:cs="Times New Roman"/>
                <w:b/>
                <w:kern w:val="1"/>
                <w:lang w:eastAsia="hi-IN" w:bidi="hi-IN"/>
              </w:rPr>
              <w:t>Количество  часов</w:t>
            </w:r>
          </w:p>
        </w:tc>
        <w:tc>
          <w:tcPr>
            <w:tcW w:w="25" w:type="dxa"/>
            <w:tcBorders>
              <w:left w:val="single" w:sz="4" w:space="0" w:color="000000"/>
              <w:bottom w:val="nil"/>
            </w:tcBorders>
            <w:shd w:val="clear" w:color="auto" w:fill="auto"/>
          </w:tcPr>
          <w:p w:rsidR="003C79B8" w:rsidRPr="00107A43" w:rsidRDefault="003C79B8" w:rsidP="00107A43">
            <w:pPr>
              <w:suppressAutoHyphens/>
              <w:snapToGrid w:val="0"/>
              <w:spacing w:after="0" w:line="240" w:lineRule="auto"/>
              <w:rPr>
                <w:rFonts w:ascii="Times New Roman" w:eastAsia="Times New Roman" w:hAnsi="Times New Roman" w:cs="Times New Roman"/>
                <w:b/>
                <w:bCs/>
                <w:kern w:val="1"/>
                <w:lang w:eastAsia="hi-IN" w:bidi="hi-IN"/>
              </w:rPr>
            </w:pPr>
          </w:p>
        </w:tc>
      </w:tr>
      <w:tr w:rsidR="003C79B8" w:rsidRPr="00107A43" w:rsidTr="00731F18">
        <w:tblPrEx>
          <w:tblCellMar>
            <w:left w:w="108" w:type="dxa"/>
            <w:right w:w="108" w:type="dxa"/>
          </w:tblCellMar>
        </w:tblPrEx>
        <w:trPr>
          <w:gridAfter w:val="1"/>
          <w:wAfter w:w="25" w:type="dxa"/>
          <w:trHeight w:val="287"/>
        </w:trPr>
        <w:tc>
          <w:tcPr>
            <w:tcW w:w="852" w:type="dxa"/>
            <w:tcBorders>
              <w:left w:val="single" w:sz="4" w:space="0" w:color="000000"/>
            </w:tcBorders>
            <w:shd w:val="clear" w:color="auto" w:fill="auto"/>
          </w:tcPr>
          <w:p w:rsidR="003C79B8" w:rsidRPr="00107A43" w:rsidRDefault="003C79B8" w:rsidP="00107A43">
            <w:pPr>
              <w:suppressAutoHyphens/>
              <w:snapToGrid w:val="0"/>
              <w:spacing w:after="0" w:line="240" w:lineRule="auto"/>
              <w:jc w:val="center"/>
              <w:rPr>
                <w:rFonts w:ascii="Times New Roman" w:eastAsia="Times New Roman" w:hAnsi="Times New Roman" w:cs="Times New Roman"/>
                <w:b/>
                <w:bCs/>
                <w:kern w:val="1"/>
                <w:lang w:eastAsia="hi-IN" w:bidi="hi-IN"/>
              </w:rPr>
            </w:pPr>
          </w:p>
        </w:tc>
        <w:tc>
          <w:tcPr>
            <w:tcW w:w="2409" w:type="dxa"/>
            <w:tcBorders>
              <w:left w:val="single" w:sz="4" w:space="0" w:color="000000"/>
              <w:right w:val="single" w:sz="4" w:space="0" w:color="000000"/>
            </w:tcBorders>
          </w:tcPr>
          <w:p w:rsidR="003C79B8" w:rsidRPr="00107A43" w:rsidRDefault="003C79B8" w:rsidP="00107A43">
            <w:pPr>
              <w:suppressAutoHyphens/>
              <w:snapToGrid w:val="0"/>
              <w:spacing w:after="0" w:line="240" w:lineRule="auto"/>
              <w:jc w:val="center"/>
              <w:rPr>
                <w:rFonts w:ascii="Times New Roman" w:eastAsia="Times New Roman" w:hAnsi="Times New Roman" w:cs="Times New Roman"/>
                <w:b/>
                <w:kern w:val="1"/>
                <w:lang w:eastAsia="hi-IN" w:bidi="hi-IN"/>
              </w:rPr>
            </w:pPr>
            <w:r w:rsidRPr="00107A43">
              <w:rPr>
                <w:rFonts w:ascii="Times New Roman" w:eastAsia="Times New Roman" w:hAnsi="Times New Roman" w:cs="Times New Roman"/>
                <w:b/>
                <w:kern w:val="1"/>
                <w:lang w:eastAsia="hi-IN" w:bidi="hi-IN"/>
              </w:rPr>
              <w:t>Раздел</w:t>
            </w:r>
          </w:p>
        </w:tc>
        <w:tc>
          <w:tcPr>
            <w:tcW w:w="10773" w:type="dxa"/>
            <w:gridSpan w:val="3"/>
            <w:vMerge/>
            <w:tcBorders>
              <w:left w:val="single" w:sz="4" w:space="0" w:color="000000"/>
              <w:right w:val="single" w:sz="4" w:space="0" w:color="auto"/>
            </w:tcBorders>
            <w:shd w:val="clear" w:color="auto" w:fill="auto"/>
          </w:tcPr>
          <w:p w:rsidR="003C79B8" w:rsidRPr="00107A43" w:rsidRDefault="003C79B8" w:rsidP="00107A43">
            <w:pPr>
              <w:suppressAutoHyphens/>
              <w:snapToGrid w:val="0"/>
              <w:spacing w:after="0" w:line="240" w:lineRule="auto"/>
              <w:jc w:val="center"/>
              <w:rPr>
                <w:rFonts w:ascii="Times New Roman" w:eastAsia="Times New Roman" w:hAnsi="Times New Roman" w:cs="Times New Roman"/>
                <w:b/>
                <w:kern w:val="1"/>
                <w:lang w:eastAsia="hi-IN" w:bidi="hi-IN"/>
              </w:rPr>
            </w:pPr>
          </w:p>
        </w:tc>
        <w:tc>
          <w:tcPr>
            <w:tcW w:w="1134" w:type="dxa"/>
            <w:vMerge/>
            <w:tcBorders>
              <w:left w:val="single" w:sz="4" w:space="0" w:color="auto"/>
              <w:right w:val="single" w:sz="4" w:space="0" w:color="auto"/>
            </w:tcBorders>
            <w:shd w:val="clear" w:color="auto" w:fill="auto"/>
          </w:tcPr>
          <w:p w:rsidR="003C79B8" w:rsidRPr="00107A43" w:rsidRDefault="003C79B8" w:rsidP="00107A43">
            <w:pPr>
              <w:suppressAutoHyphens/>
              <w:snapToGrid w:val="0"/>
              <w:spacing w:after="0" w:line="240" w:lineRule="auto"/>
              <w:jc w:val="center"/>
              <w:rPr>
                <w:rFonts w:ascii="Times New Roman" w:eastAsia="Times New Roman" w:hAnsi="Times New Roman" w:cs="Times New Roman"/>
                <w:b/>
                <w:kern w:val="1"/>
                <w:lang w:eastAsia="hi-IN" w:bidi="hi-IN"/>
              </w:rPr>
            </w:pPr>
          </w:p>
        </w:tc>
      </w:tr>
      <w:tr w:rsidR="003C79B8" w:rsidRPr="00107A43" w:rsidTr="00731F18">
        <w:tblPrEx>
          <w:tblCellMar>
            <w:left w:w="108" w:type="dxa"/>
            <w:right w:w="108" w:type="dxa"/>
          </w:tblCellMar>
        </w:tblPrEx>
        <w:trPr>
          <w:gridAfter w:val="1"/>
          <w:wAfter w:w="25" w:type="dxa"/>
          <w:trHeight w:val="576"/>
        </w:trPr>
        <w:tc>
          <w:tcPr>
            <w:tcW w:w="852" w:type="dxa"/>
            <w:tcBorders>
              <w:top w:val="single" w:sz="4" w:space="0" w:color="000000"/>
              <w:left w:val="single" w:sz="4" w:space="0" w:color="000000"/>
              <w:right w:val="single" w:sz="4" w:space="0" w:color="auto"/>
            </w:tcBorders>
            <w:shd w:val="clear" w:color="auto" w:fill="auto"/>
          </w:tcPr>
          <w:p w:rsidR="003C79B8" w:rsidRPr="00107A43" w:rsidRDefault="003C79B8" w:rsidP="00107A43">
            <w:pPr>
              <w:suppressAutoHyphens/>
              <w:snapToGrid w:val="0"/>
              <w:spacing w:after="0" w:line="240" w:lineRule="auto"/>
              <w:jc w:val="center"/>
              <w:rPr>
                <w:rFonts w:ascii="Times New Roman" w:eastAsia="Times New Roman" w:hAnsi="Times New Roman" w:cs="Times New Roman"/>
                <w:b/>
                <w:kern w:val="1"/>
                <w:lang w:eastAsia="hi-IN" w:bidi="hi-IN"/>
              </w:rPr>
            </w:pPr>
          </w:p>
          <w:p w:rsidR="003C79B8" w:rsidRPr="00107A43" w:rsidRDefault="003C79B8" w:rsidP="00107A43">
            <w:pPr>
              <w:suppressAutoHyphens/>
              <w:snapToGrid w:val="0"/>
              <w:spacing w:after="0" w:line="240" w:lineRule="auto"/>
              <w:jc w:val="center"/>
              <w:rPr>
                <w:rFonts w:ascii="Times New Roman" w:eastAsia="Times New Roman" w:hAnsi="Times New Roman" w:cs="Times New Roman"/>
                <w:b/>
                <w:kern w:val="1"/>
                <w:lang w:eastAsia="hi-IN" w:bidi="hi-IN"/>
              </w:rPr>
            </w:pPr>
          </w:p>
        </w:tc>
        <w:tc>
          <w:tcPr>
            <w:tcW w:w="2409" w:type="dxa"/>
            <w:tcBorders>
              <w:top w:val="single" w:sz="4" w:space="0" w:color="000000"/>
              <w:left w:val="single" w:sz="4" w:space="0" w:color="000000"/>
              <w:right w:val="single" w:sz="4" w:space="0" w:color="000000"/>
            </w:tcBorders>
          </w:tcPr>
          <w:p w:rsidR="003C79B8" w:rsidRPr="00107A43" w:rsidRDefault="003C79B8" w:rsidP="00107A43">
            <w:pPr>
              <w:suppressAutoHyphens/>
              <w:snapToGrid w:val="0"/>
              <w:spacing w:after="0" w:line="240" w:lineRule="auto"/>
              <w:jc w:val="center"/>
              <w:rPr>
                <w:rFonts w:ascii="Times New Roman" w:eastAsia="Times New Roman" w:hAnsi="Times New Roman" w:cs="Times New Roman"/>
                <w:b/>
                <w:kern w:val="1"/>
                <w:lang w:eastAsia="hi-IN" w:bidi="hi-IN"/>
              </w:rPr>
            </w:pPr>
          </w:p>
        </w:tc>
        <w:tc>
          <w:tcPr>
            <w:tcW w:w="10773" w:type="dxa"/>
            <w:gridSpan w:val="3"/>
            <w:tcBorders>
              <w:top w:val="single" w:sz="4" w:space="0" w:color="000000"/>
              <w:left w:val="single" w:sz="4" w:space="0" w:color="000000"/>
              <w:right w:val="single" w:sz="4" w:space="0" w:color="auto"/>
            </w:tcBorders>
            <w:shd w:val="clear" w:color="auto" w:fill="auto"/>
          </w:tcPr>
          <w:p w:rsidR="003C79B8" w:rsidRPr="00107A43" w:rsidRDefault="003C79B8" w:rsidP="00107A43">
            <w:pPr>
              <w:suppressAutoHyphens/>
              <w:snapToGrid w:val="0"/>
              <w:spacing w:after="0" w:line="240" w:lineRule="auto"/>
              <w:jc w:val="center"/>
              <w:rPr>
                <w:rFonts w:ascii="Times New Roman" w:eastAsia="Times New Roman" w:hAnsi="Times New Roman" w:cs="Times New Roman"/>
                <w:b/>
                <w:kern w:val="1"/>
                <w:lang w:eastAsia="hi-IN" w:bidi="hi-IN"/>
              </w:rPr>
            </w:pPr>
          </w:p>
          <w:p w:rsidR="003C79B8" w:rsidRPr="00107A43" w:rsidRDefault="003C79B8" w:rsidP="00107A43">
            <w:pPr>
              <w:suppressAutoHyphens/>
              <w:snapToGrid w:val="0"/>
              <w:spacing w:after="0" w:line="240" w:lineRule="auto"/>
              <w:jc w:val="center"/>
              <w:rPr>
                <w:rFonts w:ascii="Times New Roman" w:eastAsia="Times New Roman" w:hAnsi="Times New Roman" w:cs="Times New Roman"/>
                <w:b/>
                <w:kern w:val="1"/>
                <w:lang w:eastAsia="hi-IN" w:bidi="hi-IN"/>
              </w:rPr>
            </w:pPr>
            <w:r w:rsidRPr="00107A43">
              <w:rPr>
                <w:rFonts w:ascii="Times New Roman" w:eastAsia="Times New Roman" w:hAnsi="Times New Roman" w:cs="Times New Roman"/>
                <w:b/>
                <w:kern w:val="1"/>
                <w:lang w:eastAsia="hi-IN" w:bidi="hi-IN"/>
              </w:rPr>
              <w:t xml:space="preserve">Введение </w:t>
            </w:r>
          </w:p>
        </w:tc>
        <w:tc>
          <w:tcPr>
            <w:tcW w:w="1134" w:type="dxa"/>
            <w:tcBorders>
              <w:top w:val="single" w:sz="4" w:space="0" w:color="000000"/>
              <w:left w:val="single" w:sz="4" w:space="0" w:color="000000"/>
              <w:right w:val="single" w:sz="4" w:space="0" w:color="auto"/>
            </w:tcBorders>
            <w:shd w:val="clear" w:color="auto" w:fill="auto"/>
          </w:tcPr>
          <w:p w:rsidR="003C79B8" w:rsidRPr="00107A43" w:rsidRDefault="003C79B8" w:rsidP="00107A43">
            <w:pPr>
              <w:spacing w:after="0" w:line="240" w:lineRule="auto"/>
              <w:rPr>
                <w:rFonts w:ascii="Times New Roman" w:eastAsia="Times New Roman" w:hAnsi="Times New Roman" w:cs="Times New Roman"/>
                <w:b/>
                <w:kern w:val="1"/>
                <w:lang w:eastAsia="hi-IN" w:bidi="hi-IN"/>
              </w:rPr>
            </w:pPr>
            <w:r w:rsidRPr="00107A43">
              <w:rPr>
                <w:rFonts w:ascii="Times New Roman" w:eastAsia="Times New Roman" w:hAnsi="Times New Roman" w:cs="Times New Roman"/>
                <w:b/>
                <w:kern w:val="1"/>
                <w:lang w:eastAsia="hi-IN" w:bidi="hi-IN"/>
              </w:rPr>
              <w:t>2 часа</w:t>
            </w:r>
          </w:p>
          <w:p w:rsidR="003C79B8" w:rsidRPr="00107A43" w:rsidRDefault="003C79B8" w:rsidP="00107A43">
            <w:pPr>
              <w:spacing w:after="0" w:line="240" w:lineRule="auto"/>
              <w:rPr>
                <w:rFonts w:ascii="Times New Roman" w:eastAsia="Times New Roman" w:hAnsi="Times New Roman" w:cs="Times New Roman"/>
                <w:b/>
                <w:kern w:val="1"/>
                <w:lang w:eastAsia="hi-IN" w:bidi="hi-IN"/>
              </w:rPr>
            </w:pPr>
          </w:p>
          <w:p w:rsidR="003C79B8" w:rsidRPr="00107A43" w:rsidRDefault="003C79B8" w:rsidP="00107A43">
            <w:pPr>
              <w:suppressAutoHyphens/>
              <w:snapToGrid w:val="0"/>
              <w:spacing w:after="0" w:line="240" w:lineRule="auto"/>
              <w:jc w:val="center"/>
              <w:rPr>
                <w:rFonts w:ascii="Times New Roman" w:eastAsia="Times New Roman" w:hAnsi="Times New Roman" w:cs="Times New Roman"/>
                <w:b/>
                <w:kern w:val="1"/>
                <w:lang w:eastAsia="hi-IN" w:bidi="hi-IN"/>
              </w:rPr>
            </w:pPr>
          </w:p>
        </w:tc>
      </w:tr>
      <w:tr w:rsidR="003C79B8"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3C79B8" w:rsidRPr="00107A43" w:rsidRDefault="003C79B8"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c>
          <w:tcPr>
            <w:tcW w:w="2409" w:type="dxa"/>
            <w:tcBorders>
              <w:top w:val="single" w:sz="4" w:space="0" w:color="000000"/>
              <w:left w:val="single" w:sz="4" w:space="0" w:color="000000"/>
              <w:bottom w:val="single" w:sz="4" w:space="0" w:color="000000"/>
              <w:right w:val="single" w:sz="4" w:space="0" w:color="000000"/>
            </w:tcBorders>
          </w:tcPr>
          <w:p w:rsidR="003C79B8" w:rsidRPr="00107A43" w:rsidRDefault="00B47E99" w:rsidP="00107A43">
            <w:pPr>
              <w:suppressAutoHyphens/>
              <w:autoSpaceDE w:val="0"/>
              <w:autoSpaceDN w:val="0"/>
              <w:adjustRightInd w:val="0"/>
              <w:spacing w:after="0" w:line="240" w:lineRule="auto"/>
              <w:rPr>
                <w:rFonts w:ascii="Times New Roman" w:eastAsia="Times New Roman" w:hAnsi="Times New Roman" w:cs="Times New Roman"/>
                <w:b/>
                <w:bCs/>
                <w:kern w:val="1"/>
                <w:lang w:eastAsia="hi-IN" w:bidi="hi-IN"/>
              </w:rPr>
            </w:pPr>
            <w:r w:rsidRPr="00107A43">
              <w:rPr>
                <w:rFonts w:ascii="Times New Roman" w:eastAsia="Times New Roman" w:hAnsi="Times New Roman" w:cs="Times New Roman"/>
                <w:b/>
                <w:bCs/>
                <w:kern w:val="1"/>
                <w:lang w:eastAsia="hi-IN" w:bidi="hi-IN"/>
              </w:rPr>
              <w:t>Введение.</w:t>
            </w:r>
          </w:p>
        </w:tc>
        <w:tc>
          <w:tcPr>
            <w:tcW w:w="10773" w:type="dxa"/>
            <w:gridSpan w:val="3"/>
            <w:tcBorders>
              <w:top w:val="single" w:sz="4" w:space="0" w:color="000000"/>
              <w:left w:val="single" w:sz="4" w:space="0" w:color="000000"/>
              <w:bottom w:val="single" w:sz="4" w:space="0" w:color="000000"/>
              <w:right w:val="single" w:sz="4" w:space="0" w:color="auto"/>
            </w:tcBorders>
            <w:shd w:val="clear" w:color="auto" w:fill="auto"/>
          </w:tcPr>
          <w:p w:rsidR="003C79B8" w:rsidRPr="00107A43" w:rsidRDefault="00B47E99" w:rsidP="00107A43">
            <w:pPr>
              <w:suppressAutoHyphens/>
              <w:autoSpaceDE w:val="0"/>
              <w:autoSpaceDN w:val="0"/>
              <w:adjustRightInd w:val="0"/>
              <w:spacing w:after="0" w:line="240" w:lineRule="auto"/>
              <w:rPr>
                <w:rFonts w:ascii="Times New Roman" w:eastAsia="SimSun" w:hAnsi="Times New Roman" w:cs="Times New Roman"/>
                <w:kern w:val="1"/>
                <w:lang w:eastAsia="hi-IN" w:bidi="hi-IN"/>
              </w:rPr>
            </w:pPr>
            <w:proofErr w:type="spellStart"/>
            <w:r w:rsidRPr="00107A43">
              <w:rPr>
                <w:rFonts w:ascii="Times New Roman" w:eastAsia="Times New Roman" w:hAnsi="Times New Roman" w:cs="Times New Roman"/>
                <w:b/>
                <w:bCs/>
                <w:kern w:val="1"/>
                <w:lang w:eastAsia="hi-IN" w:bidi="hi-IN"/>
              </w:rPr>
              <w:t>Введение.</w:t>
            </w:r>
            <w:r w:rsidRPr="00107A43">
              <w:rPr>
                <w:rFonts w:ascii="Times New Roman" w:eastAsia="SimSun" w:hAnsi="Times New Roman" w:cs="Times New Roman"/>
                <w:kern w:val="1"/>
                <w:lang w:eastAsia="hi-IN" w:bidi="hi-IN"/>
              </w:rPr>
              <w:t>Русская</w:t>
            </w:r>
            <w:proofErr w:type="spellEnd"/>
            <w:r w:rsidRPr="00107A43">
              <w:rPr>
                <w:rFonts w:ascii="Times New Roman" w:eastAsia="SimSun" w:hAnsi="Times New Roman" w:cs="Times New Roman"/>
                <w:kern w:val="1"/>
                <w:lang w:eastAsia="hi-IN" w:bidi="hi-IN"/>
              </w:rPr>
              <w:t xml:space="preserve"> литература ХХ в. в контексте мировой культуры. Основные темы и проблемы (ответственность человека за свои поступки, человек на войне, тема исторической памяти, человек и окружающая его живая природа). </w:t>
            </w:r>
          </w:p>
        </w:tc>
        <w:tc>
          <w:tcPr>
            <w:tcW w:w="1134" w:type="dxa"/>
            <w:tcBorders>
              <w:top w:val="single" w:sz="4" w:space="0" w:color="000000"/>
              <w:left w:val="single" w:sz="4" w:space="0" w:color="auto"/>
              <w:bottom w:val="single" w:sz="4" w:space="0" w:color="000000"/>
              <w:right w:val="single" w:sz="4" w:space="0" w:color="auto"/>
            </w:tcBorders>
            <w:shd w:val="clear" w:color="auto" w:fill="auto"/>
          </w:tcPr>
          <w:p w:rsidR="003C79B8" w:rsidRPr="00107A43" w:rsidRDefault="003C79B8" w:rsidP="00107A43">
            <w:pPr>
              <w:suppressAutoHyphens/>
              <w:spacing w:after="0" w:line="240" w:lineRule="auto"/>
              <w:jc w:val="center"/>
              <w:rPr>
                <w:rFonts w:ascii="Times New Roman" w:eastAsia="Times New Roman" w:hAnsi="Times New Roman" w:cs="Times New Roman"/>
                <w:kern w:val="1"/>
                <w:lang w:eastAsia="hi-IN" w:bidi="hi-IN"/>
              </w:rPr>
            </w:pPr>
          </w:p>
          <w:p w:rsidR="003C79B8" w:rsidRPr="00107A43" w:rsidRDefault="003C79B8" w:rsidP="00107A43">
            <w:pPr>
              <w:suppressAutoHyphens/>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3C79B8"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right w:val="single" w:sz="4" w:space="0" w:color="auto"/>
            </w:tcBorders>
            <w:shd w:val="clear" w:color="auto" w:fill="auto"/>
          </w:tcPr>
          <w:p w:rsidR="003C79B8" w:rsidRPr="00107A43" w:rsidRDefault="003C79B8"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2</w:t>
            </w:r>
          </w:p>
        </w:tc>
        <w:tc>
          <w:tcPr>
            <w:tcW w:w="2409" w:type="dxa"/>
            <w:tcBorders>
              <w:top w:val="single" w:sz="4" w:space="0" w:color="000000"/>
              <w:left w:val="single" w:sz="4" w:space="0" w:color="auto"/>
              <w:bottom w:val="single" w:sz="4" w:space="0" w:color="000000"/>
              <w:right w:val="single" w:sz="4" w:space="0" w:color="auto"/>
            </w:tcBorders>
          </w:tcPr>
          <w:p w:rsidR="003C79B8" w:rsidRPr="00107A43" w:rsidRDefault="00B47E99" w:rsidP="00107A43">
            <w:pPr>
              <w:suppressAutoHyphens/>
              <w:snapToGrid w:val="0"/>
              <w:spacing w:after="0" w:line="240" w:lineRule="auto"/>
              <w:rPr>
                <w:rFonts w:ascii="Times New Roman" w:eastAsia="Times New Roman" w:hAnsi="Times New Roman" w:cs="Times New Roman"/>
                <w:bCs/>
                <w:kern w:val="1"/>
                <w:lang w:eastAsia="hi-IN" w:bidi="hi-IN"/>
              </w:rPr>
            </w:pPr>
            <w:r w:rsidRPr="00107A43">
              <w:rPr>
                <w:rFonts w:ascii="Times New Roman" w:eastAsia="Times New Roman" w:hAnsi="Times New Roman" w:cs="Times New Roman"/>
                <w:bCs/>
                <w:kern w:val="1"/>
                <w:lang w:eastAsia="hi-IN" w:bidi="hi-IN"/>
              </w:rPr>
              <w:t>Введение.</w:t>
            </w:r>
          </w:p>
        </w:tc>
        <w:tc>
          <w:tcPr>
            <w:tcW w:w="10773" w:type="dxa"/>
            <w:gridSpan w:val="3"/>
            <w:tcBorders>
              <w:top w:val="single" w:sz="4" w:space="0" w:color="000000"/>
              <w:left w:val="single" w:sz="4" w:space="0" w:color="auto"/>
              <w:bottom w:val="single" w:sz="4" w:space="0" w:color="000000"/>
              <w:right w:val="single" w:sz="4" w:space="0" w:color="auto"/>
            </w:tcBorders>
            <w:shd w:val="clear" w:color="auto" w:fill="auto"/>
          </w:tcPr>
          <w:p w:rsidR="003C79B8" w:rsidRPr="00107A43" w:rsidRDefault="003C79B8" w:rsidP="00107A4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107A43">
              <w:rPr>
                <w:rFonts w:ascii="Times New Roman" w:eastAsia="SimSun" w:hAnsi="Times New Roman" w:cs="Times New Roman"/>
                <w:kern w:val="1"/>
                <w:lang w:eastAsia="hi-IN" w:bidi="hi-IN"/>
              </w:rPr>
              <w:t>Обращение к народному сознанию в поисках нравственного идеала. Взаимодействие зарубежной, русской литературы и литературы других народов России, отра</w:t>
            </w:r>
            <w:r w:rsidRPr="00107A43">
              <w:rPr>
                <w:rFonts w:ascii="Times New Roman" w:eastAsia="SimSun" w:hAnsi="Times New Roman" w:cs="Times New Roman"/>
                <w:kern w:val="1"/>
                <w:shd w:val="clear" w:color="auto" w:fill="FFFFFF"/>
                <w:lang w:eastAsia="hi-IN" w:bidi="hi-IN"/>
              </w:rPr>
              <w:t>жение в них «вечных» проблем бытия.</w:t>
            </w:r>
          </w:p>
          <w:p w:rsidR="003C79B8" w:rsidRPr="00107A43" w:rsidRDefault="003C79B8" w:rsidP="00107A43">
            <w:pPr>
              <w:suppressAutoHyphens/>
              <w:snapToGrid w:val="0"/>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auto"/>
              <w:bottom w:val="single" w:sz="4" w:space="0" w:color="000000"/>
              <w:right w:val="single" w:sz="4" w:space="0" w:color="auto"/>
            </w:tcBorders>
            <w:shd w:val="clear" w:color="auto" w:fill="auto"/>
          </w:tcPr>
          <w:p w:rsidR="003C79B8" w:rsidRPr="00107A43" w:rsidRDefault="003C79B8" w:rsidP="00107A43">
            <w:pPr>
              <w:suppressAutoHyphens/>
              <w:spacing w:after="0" w:line="240" w:lineRule="auto"/>
              <w:jc w:val="center"/>
              <w:rPr>
                <w:rFonts w:ascii="Times New Roman" w:eastAsia="Times New Roman" w:hAnsi="Times New Roman" w:cs="Times New Roman"/>
                <w:kern w:val="1"/>
                <w:lang w:eastAsia="hi-IN" w:bidi="hi-IN"/>
              </w:rPr>
            </w:pPr>
          </w:p>
          <w:p w:rsidR="003C79B8" w:rsidRPr="00107A43" w:rsidRDefault="003C79B8" w:rsidP="00107A43">
            <w:pPr>
              <w:suppressAutoHyphens/>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3C79B8" w:rsidRPr="00107A43" w:rsidTr="00731F18">
        <w:tblPrEx>
          <w:tblCellMar>
            <w:left w:w="108" w:type="dxa"/>
            <w:right w:w="108" w:type="dxa"/>
          </w:tblCellMar>
        </w:tblPrEx>
        <w:trPr>
          <w:gridAfter w:val="2"/>
          <w:wAfter w:w="1159" w:type="dxa"/>
          <w:trHeight w:val="320"/>
        </w:trPr>
        <w:tc>
          <w:tcPr>
            <w:tcW w:w="852" w:type="dxa"/>
            <w:tcBorders>
              <w:top w:val="single" w:sz="4" w:space="0" w:color="000000"/>
              <w:left w:val="single" w:sz="4" w:space="0" w:color="000000"/>
              <w:right w:val="single" w:sz="4" w:space="0" w:color="auto"/>
            </w:tcBorders>
            <w:shd w:val="clear" w:color="auto" w:fill="auto"/>
          </w:tcPr>
          <w:p w:rsidR="003C79B8" w:rsidRPr="00107A43" w:rsidRDefault="003C79B8" w:rsidP="00107A43">
            <w:pPr>
              <w:tabs>
                <w:tab w:val="left" w:pos="7380"/>
                <w:tab w:val="left" w:pos="8100"/>
              </w:tabs>
              <w:suppressAutoHyphens/>
              <w:autoSpaceDE w:val="0"/>
              <w:autoSpaceDN w:val="0"/>
              <w:adjustRightInd w:val="0"/>
              <w:spacing w:after="0" w:line="240" w:lineRule="auto"/>
              <w:jc w:val="center"/>
              <w:rPr>
                <w:rFonts w:ascii="Times New Roman" w:eastAsia="SimSun" w:hAnsi="Times New Roman" w:cs="Times New Roman"/>
                <w:b/>
                <w:bCs/>
                <w:kern w:val="1"/>
                <w:lang w:eastAsia="hi-IN" w:bidi="hi-IN"/>
              </w:rPr>
            </w:pPr>
          </w:p>
        </w:tc>
        <w:tc>
          <w:tcPr>
            <w:tcW w:w="2409" w:type="dxa"/>
            <w:tcBorders>
              <w:top w:val="single" w:sz="4" w:space="0" w:color="000000"/>
              <w:left w:val="single" w:sz="4" w:space="0" w:color="000000"/>
              <w:right w:val="single" w:sz="4" w:space="0" w:color="000000"/>
            </w:tcBorders>
          </w:tcPr>
          <w:p w:rsidR="003C79B8" w:rsidRPr="00107A43" w:rsidRDefault="003C79B8" w:rsidP="00107A43">
            <w:pPr>
              <w:tabs>
                <w:tab w:val="left" w:pos="7380"/>
                <w:tab w:val="left" w:pos="8100"/>
              </w:tabs>
              <w:suppressAutoHyphens/>
              <w:autoSpaceDE w:val="0"/>
              <w:autoSpaceDN w:val="0"/>
              <w:adjustRightInd w:val="0"/>
              <w:spacing w:after="0" w:line="240" w:lineRule="auto"/>
              <w:jc w:val="center"/>
              <w:rPr>
                <w:rFonts w:ascii="Times New Roman" w:eastAsia="SimSun" w:hAnsi="Times New Roman" w:cs="Times New Roman"/>
                <w:bCs/>
                <w:kern w:val="1"/>
                <w:lang w:eastAsia="hi-IN" w:bidi="hi-IN"/>
              </w:rPr>
            </w:pPr>
          </w:p>
        </w:tc>
        <w:tc>
          <w:tcPr>
            <w:tcW w:w="10773" w:type="dxa"/>
            <w:gridSpan w:val="3"/>
            <w:tcBorders>
              <w:top w:val="single" w:sz="4" w:space="0" w:color="000000"/>
              <w:left w:val="single" w:sz="4" w:space="0" w:color="000000"/>
              <w:right w:val="single" w:sz="4" w:space="0" w:color="auto"/>
            </w:tcBorders>
            <w:shd w:val="clear" w:color="auto" w:fill="auto"/>
          </w:tcPr>
          <w:p w:rsidR="003C79B8" w:rsidRPr="00107A43" w:rsidRDefault="003C79B8" w:rsidP="00107A43">
            <w:pPr>
              <w:tabs>
                <w:tab w:val="left" w:pos="7380"/>
                <w:tab w:val="left" w:pos="8100"/>
              </w:tabs>
              <w:suppressAutoHyphens/>
              <w:autoSpaceDE w:val="0"/>
              <w:autoSpaceDN w:val="0"/>
              <w:adjustRightInd w:val="0"/>
              <w:spacing w:after="0" w:line="240" w:lineRule="auto"/>
              <w:jc w:val="center"/>
              <w:rPr>
                <w:rFonts w:ascii="Times New Roman" w:eastAsia="SimSun" w:hAnsi="Times New Roman" w:cs="Times New Roman"/>
                <w:b/>
                <w:bCs/>
                <w:kern w:val="1"/>
                <w:lang w:eastAsia="hi-IN" w:bidi="hi-IN"/>
              </w:rPr>
            </w:pPr>
            <w:r w:rsidRPr="00107A43">
              <w:rPr>
                <w:rFonts w:ascii="Times New Roman" w:eastAsia="SimSun" w:hAnsi="Times New Roman" w:cs="Times New Roman"/>
                <w:b/>
                <w:bCs/>
                <w:kern w:val="1"/>
                <w:lang w:eastAsia="hi-IN" w:bidi="hi-IN"/>
              </w:rPr>
              <w:t>Литература первой половины XX века (  15  часов</w:t>
            </w:r>
            <w:r w:rsidR="009166B5" w:rsidRPr="00107A43">
              <w:rPr>
                <w:rFonts w:ascii="Times New Roman" w:eastAsia="SimSun" w:hAnsi="Times New Roman" w:cs="Times New Roman"/>
                <w:b/>
                <w:bCs/>
                <w:kern w:val="1"/>
                <w:lang w:eastAsia="hi-IN" w:bidi="hi-IN"/>
              </w:rPr>
              <w:t>,</w:t>
            </w:r>
            <w:r w:rsidR="001F4646" w:rsidRPr="00107A43">
              <w:rPr>
                <w:rFonts w:ascii="Times New Roman" w:eastAsia="SimSun" w:hAnsi="Times New Roman" w:cs="Times New Roman"/>
                <w:b/>
                <w:bCs/>
                <w:kern w:val="1"/>
                <w:lang w:eastAsia="hi-IN" w:bidi="hi-IN"/>
              </w:rPr>
              <w:t xml:space="preserve"> из них 1 час КР</w:t>
            </w:r>
            <w:r w:rsidRPr="00107A43">
              <w:rPr>
                <w:rFonts w:ascii="Times New Roman" w:eastAsia="SimSun" w:hAnsi="Times New Roman" w:cs="Times New Roman"/>
                <w:b/>
                <w:bCs/>
                <w:kern w:val="1"/>
                <w:lang w:eastAsia="hi-IN" w:bidi="hi-IN"/>
              </w:rPr>
              <w:t>)</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3</w:t>
            </w:r>
          </w:p>
        </w:tc>
        <w:tc>
          <w:tcPr>
            <w:tcW w:w="2409" w:type="dxa"/>
            <w:tcBorders>
              <w:top w:val="single" w:sz="4" w:space="0" w:color="000000"/>
              <w:left w:val="single" w:sz="4" w:space="0" w:color="auto"/>
              <w:bottom w:val="single" w:sz="4" w:space="0" w:color="000000"/>
              <w:right w:val="single" w:sz="4" w:space="0" w:color="auto"/>
            </w:tcBorders>
          </w:tcPr>
          <w:p w:rsidR="001F4646" w:rsidRPr="00107A43" w:rsidRDefault="00B47E99" w:rsidP="00107A43">
            <w:pPr>
              <w:spacing w:after="0" w:line="240" w:lineRule="auto"/>
              <w:rPr>
                <w:rFonts w:ascii="Times New Roman" w:hAnsi="Times New Roman" w:cs="Times New Roman"/>
                <w:b/>
              </w:rPr>
            </w:pPr>
            <w:r w:rsidRPr="00107A43">
              <w:rPr>
                <w:rFonts w:ascii="Times New Roman" w:eastAsia="Times New Roman" w:hAnsi="Times New Roman" w:cs="Times New Roman"/>
                <w:b/>
                <w:bCs/>
                <w:kern w:val="1"/>
                <w:lang w:eastAsia="hi-IN" w:bidi="hi-IN"/>
              </w:rPr>
              <w:t>Обзор русской литературы первой половины XX века</w:t>
            </w:r>
          </w:p>
        </w:tc>
        <w:tc>
          <w:tcPr>
            <w:tcW w:w="10773" w:type="dxa"/>
            <w:gridSpan w:val="3"/>
            <w:tcBorders>
              <w:top w:val="single" w:sz="4" w:space="0" w:color="000000"/>
              <w:left w:val="single" w:sz="4" w:space="0" w:color="auto"/>
              <w:bottom w:val="single" w:sz="4" w:space="0" w:color="000000"/>
              <w:right w:val="single" w:sz="4" w:space="0" w:color="auto"/>
            </w:tcBorders>
            <w:shd w:val="clear" w:color="auto" w:fill="auto"/>
          </w:tcPr>
          <w:p w:rsidR="001F4646" w:rsidRPr="00107A43" w:rsidRDefault="001F4646" w:rsidP="00107A43">
            <w:pPr>
              <w:tabs>
                <w:tab w:val="left" w:pos="7380"/>
                <w:tab w:val="left" w:pos="8100"/>
              </w:tabs>
              <w:suppressAutoHyphens/>
              <w:autoSpaceDE w:val="0"/>
              <w:autoSpaceDN w:val="0"/>
              <w:adjustRightInd w:val="0"/>
              <w:spacing w:after="0" w:line="240" w:lineRule="auto"/>
              <w:rPr>
                <w:rFonts w:ascii="Times New Roman" w:eastAsia="SimSun" w:hAnsi="Times New Roman" w:cs="Times New Roman"/>
                <w:b/>
                <w:bCs/>
                <w:kern w:val="1"/>
                <w:lang w:eastAsia="hi-IN" w:bidi="hi-IN"/>
              </w:rPr>
            </w:pPr>
            <w:r w:rsidRPr="00107A43">
              <w:rPr>
                <w:rFonts w:ascii="Times New Roman" w:eastAsia="SimSun" w:hAnsi="Times New Roman" w:cs="Times New Roman"/>
                <w:b/>
                <w:bCs/>
                <w:kern w:val="1"/>
                <w:lang w:eastAsia="hi-IN" w:bidi="hi-IN"/>
              </w:rPr>
              <w:t>Обзор русской литературы первой половины XX века.</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107A43">
              <w:rPr>
                <w:rFonts w:ascii="Times New Roman" w:eastAsia="SimSun" w:hAnsi="Times New Roman" w:cs="Times New Roman"/>
                <w:kern w:val="1"/>
                <w:shd w:val="clear" w:color="auto" w:fill="FFFFFF"/>
                <w:lang w:eastAsia="hi-IN" w:bidi="hi-IN"/>
              </w:rPr>
              <w:t>Традиции и новаторство</w:t>
            </w:r>
            <w:r w:rsidRPr="00107A43">
              <w:rPr>
                <w:rFonts w:ascii="Times New Roman" w:eastAsia="SimSun" w:hAnsi="Times New Roman" w:cs="Times New Roman"/>
                <w:kern w:val="1"/>
                <w:lang w:eastAsia="hi-IN" w:bidi="hi-IN"/>
              </w:rPr>
              <w:t xml:space="preserve"> в литературе рубежа XIX</w:t>
            </w:r>
            <w:r w:rsidR="00B47E99" w:rsidRPr="00107A43">
              <w:rPr>
                <w:rFonts w:ascii="Times New Roman" w:eastAsia="SimSun" w:hAnsi="Times New Roman" w:cs="Times New Roman"/>
                <w:noProof/>
                <w:kern w:val="1"/>
                <w:lang w:eastAsia="hi-IN" w:bidi="hi-IN"/>
              </w:rPr>
              <w:t>-</w:t>
            </w:r>
            <w:r w:rsidRPr="00107A43">
              <w:rPr>
                <w:rFonts w:ascii="Times New Roman" w:eastAsia="SimSun" w:hAnsi="Times New Roman" w:cs="Times New Roman"/>
                <w:kern w:val="1"/>
                <w:lang w:eastAsia="hi-IN" w:bidi="hi-IN"/>
              </w:rPr>
              <w:t xml:space="preserve">ХХ вв. Реализм и модернизм. </w:t>
            </w:r>
            <w:r w:rsidRPr="00107A43">
              <w:rPr>
                <w:rFonts w:ascii="Times New Roman" w:eastAsia="SimSun" w:hAnsi="Times New Roman" w:cs="Times New Roman"/>
                <w:kern w:val="1"/>
                <w:shd w:val="clear" w:color="auto" w:fill="FFFFFF"/>
                <w:lang w:eastAsia="hi-IN" w:bidi="hi-IN"/>
              </w:rPr>
              <w:t xml:space="preserve">Трагические события первой половины XX в. и их отражение </w:t>
            </w:r>
            <w:r w:rsidRPr="00107A43">
              <w:rPr>
                <w:rFonts w:ascii="Times New Roman" w:eastAsia="SimSun" w:hAnsi="Times New Roman" w:cs="Times New Roman"/>
                <w:kern w:val="1"/>
                <w:lang w:eastAsia="hi-IN" w:bidi="hi-IN"/>
              </w:rPr>
              <w:t xml:space="preserve">в русской литературе и литературах других народов России. Конфликт человека и эпохи. </w:t>
            </w:r>
          </w:p>
          <w:p w:rsidR="001F4646" w:rsidRPr="00107A43" w:rsidRDefault="001F4646" w:rsidP="00107A43">
            <w:pPr>
              <w:suppressAutoHyphens/>
              <w:snapToGrid w:val="0"/>
              <w:spacing w:after="0" w:line="240" w:lineRule="auto"/>
              <w:rPr>
                <w:rFonts w:ascii="Times New Roman" w:eastAsia="Times New Roman" w:hAnsi="Times New Roman" w:cs="Times New Roman"/>
                <w:b/>
                <w:bCs/>
                <w:kern w:val="1"/>
                <w:lang w:eastAsia="hi-IN" w:bidi="hi-IN"/>
              </w:rPr>
            </w:pPr>
          </w:p>
        </w:tc>
        <w:tc>
          <w:tcPr>
            <w:tcW w:w="1134" w:type="dxa"/>
            <w:tcBorders>
              <w:top w:val="single" w:sz="4" w:space="0" w:color="000000"/>
              <w:left w:val="single" w:sz="4" w:space="0" w:color="auto"/>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4</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B47E99" w:rsidP="00107A43">
            <w:pPr>
              <w:spacing w:after="0" w:line="240" w:lineRule="auto"/>
              <w:rPr>
                <w:rFonts w:ascii="Times New Roman" w:hAnsi="Times New Roman" w:cs="Times New Roman"/>
                <w:b/>
              </w:rPr>
            </w:pPr>
            <w:r w:rsidRPr="00107A43">
              <w:rPr>
                <w:rFonts w:ascii="Times New Roman" w:eastAsia="Times New Roman" w:hAnsi="Times New Roman" w:cs="Times New Roman"/>
                <w:b/>
                <w:bCs/>
                <w:kern w:val="1"/>
                <w:lang w:eastAsia="hi-IN" w:bidi="hi-IN"/>
              </w:rPr>
              <w:t>Обзор русской литературы первой половины XX века</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107A43">
              <w:rPr>
                <w:rFonts w:ascii="Times New Roman" w:eastAsia="SimSun" w:hAnsi="Times New Roman" w:cs="Times New Roman"/>
                <w:kern w:val="1"/>
                <w:lang w:eastAsia="hi-IN" w:bidi="hi-IN"/>
              </w:rPr>
              <w:t xml:space="preserve">Развитие реалистической литературы, ее основные темы и герои. Советская литература и литература русской эмиграции. «Социалистический реализм». Художественная объективность и тенденциозность в освещении исторических событий. Проблема «художник и власть». </w:t>
            </w:r>
          </w:p>
          <w:p w:rsidR="001F4646" w:rsidRPr="00107A43" w:rsidRDefault="001F4646" w:rsidP="00107A43">
            <w:pPr>
              <w:suppressAutoHyphens/>
              <w:snapToGrid w:val="0"/>
              <w:spacing w:after="0" w:line="240" w:lineRule="auto"/>
              <w:rPr>
                <w:rFonts w:ascii="Times New Roman" w:eastAsia="Times New Roman" w:hAnsi="Times New Roman" w:cs="Times New Roman"/>
                <w:b/>
                <w:bCs/>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5</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Литература первой половины XX века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tabs>
                <w:tab w:val="left" w:pos="7380"/>
                <w:tab w:val="left" w:pos="8100"/>
              </w:tabs>
              <w:suppressAutoHyphens/>
              <w:autoSpaceDE w:val="0"/>
              <w:autoSpaceDN w:val="0"/>
              <w:adjustRightInd w:val="0"/>
              <w:spacing w:after="0" w:line="240" w:lineRule="auto"/>
              <w:rPr>
                <w:rFonts w:ascii="Times New Roman" w:eastAsia="SimSun" w:hAnsi="Times New Roman" w:cs="Times New Roman"/>
                <w:b/>
                <w:bCs/>
                <w:kern w:val="1"/>
                <w:shd w:val="clear" w:color="auto" w:fill="FFFFFF"/>
                <w:lang w:eastAsia="hi-IN" w:bidi="hi-IN"/>
              </w:rPr>
            </w:pPr>
            <w:r w:rsidRPr="00107A43">
              <w:rPr>
                <w:rFonts w:ascii="Times New Roman" w:eastAsia="SimSun" w:hAnsi="Times New Roman" w:cs="Times New Roman"/>
                <w:b/>
                <w:bCs/>
                <w:kern w:val="1"/>
                <w:shd w:val="clear" w:color="auto" w:fill="FFFFFF"/>
                <w:lang w:eastAsia="hi-IN" w:bidi="hi-IN"/>
              </w:rPr>
              <w:t xml:space="preserve">И. А. Бунин. </w:t>
            </w:r>
            <w:r w:rsidRPr="00107A43">
              <w:rPr>
                <w:rFonts w:ascii="Times New Roman" w:eastAsia="SimSun" w:hAnsi="Times New Roman" w:cs="Times New Roman"/>
                <w:kern w:val="1"/>
                <w:lang w:eastAsia="hi-IN" w:bidi="hi-IN"/>
              </w:rPr>
              <w:t>Жизнь и творчество (обзор).</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107A43">
              <w:rPr>
                <w:rFonts w:ascii="Times New Roman" w:eastAsia="SimSun" w:hAnsi="Times New Roman" w:cs="Times New Roman"/>
                <w:b/>
                <w:bCs/>
                <w:kern w:val="1"/>
                <w:lang w:eastAsia="hi-IN" w:bidi="hi-IN"/>
              </w:rPr>
              <w:t>Стихотворения: «Вечер», «Не устану воспевать вас, звезды!..», «Последний шмель»</w:t>
            </w:r>
            <w:r w:rsidRPr="00107A43">
              <w:rPr>
                <w:rFonts w:ascii="Times New Roman" w:eastAsia="SimSun" w:hAnsi="Times New Roman" w:cs="Times New Roman"/>
                <w:kern w:val="1"/>
                <w:lang w:eastAsia="hi-IN" w:bidi="hi-IN"/>
              </w:rPr>
              <w:t xml:space="preserve">. Философичность и тонкий лиризм стихотворений Бунина. Пейзажная лирика поэта. Живописность и лаконизм бунинского поэтического слова. Традиционные темы русской поэзии в лирике Бунина. </w:t>
            </w:r>
          </w:p>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6</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Литература первой половины XX века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107A43">
              <w:rPr>
                <w:rFonts w:ascii="Times New Roman" w:eastAsia="SimSun" w:hAnsi="Times New Roman" w:cs="Times New Roman"/>
                <w:b/>
                <w:bCs/>
                <w:kern w:val="1"/>
                <w:lang w:eastAsia="hi-IN" w:bidi="hi-IN"/>
              </w:rPr>
              <w:t xml:space="preserve">Рассказы </w:t>
            </w:r>
            <w:proofErr w:type="spellStart"/>
            <w:r w:rsidRPr="00107A43">
              <w:rPr>
                <w:rFonts w:ascii="Times New Roman" w:eastAsia="SimSun" w:hAnsi="Times New Roman" w:cs="Times New Roman"/>
                <w:b/>
                <w:bCs/>
                <w:kern w:val="1"/>
                <w:lang w:eastAsia="hi-IN" w:bidi="hi-IN"/>
              </w:rPr>
              <w:t>И.А.Бунина</w:t>
            </w:r>
            <w:proofErr w:type="spellEnd"/>
            <w:r w:rsidRPr="00107A43">
              <w:rPr>
                <w:rFonts w:ascii="Times New Roman" w:eastAsia="SimSun" w:hAnsi="Times New Roman" w:cs="Times New Roman"/>
                <w:b/>
                <w:bCs/>
                <w:kern w:val="1"/>
                <w:lang w:eastAsia="hi-IN" w:bidi="hi-IN"/>
              </w:rPr>
              <w:t xml:space="preserve">: «Господин из Сан-Франциско», </w:t>
            </w:r>
            <w:r w:rsidRPr="00107A43">
              <w:rPr>
                <w:rFonts w:ascii="Times New Roman" w:eastAsia="SimSun" w:hAnsi="Times New Roman" w:cs="Times New Roman"/>
                <w:b/>
                <w:bCs/>
                <w:kern w:val="1"/>
                <w:shd w:val="clear" w:color="auto" w:fill="FFFFFF"/>
                <w:lang w:eastAsia="hi-IN" w:bidi="hi-IN"/>
              </w:rPr>
              <w:t>«Чистый понедельник»</w:t>
            </w:r>
            <w:r w:rsidRPr="00107A43">
              <w:rPr>
                <w:rFonts w:ascii="Times New Roman" w:eastAsia="SimSun" w:hAnsi="Times New Roman" w:cs="Times New Roman"/>
                <w:kern w:val="1"/>
                <w:shd w:val="clear" w:color="auto" w:fill="FFFFFF"/>
                <w:lang w:eastAsia="hi-IN" w:bidi="hi-IN"/>
              </w:rPr>
              <w:t xml:space="preserve"> (указанные рассказы являются обязательными для изучения)</w:t>
            </w:r>
            <w:r w:rsidRPr="00107A43">
              <w:rPr>
                <w:rFonts w:ascii="Times New Roman" w:eastAsia="SimSun" w:hAnsi="Times New Roman" w:cs="Times New Roman"/>
                <w:kern w:val="1"/>
                <w:lang w:eastAsia="hi-IN" w:bidi="hi-IN"/>
              </w:rPr>
              <w:t>.</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lastRenderedPageBreak/>
              <w:t>7</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Литература первой половины XX века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jc w:val="both"/>
              <w:rPr>
                <w:rFonts w:ascii="Times New Roman" w:eastAsia="SimSun" w:hAnsi="Times New Roman" w:cs="Times New Roman"/>
                <w:kern w:val="1"/>
                <w:lang w:eastAsia="hi-IN" w:bidi="hi-IN"/>
              </w:rPr>
            </w:pPr>
            <w:r w:rsidRPr="00107A43">
              <w:rPr>
                <w:rFonts w:ascii="Times New Roman" w:eastAsia="SimSun" w:hAnsi="Times New Roman" w:cs="Times New Roman"/>
                <w:b/>
                <w:bCs/>
                <w:kern w:val="1"/>
                <w:lang w:eastAsia="hi-IN" w:bidi="hi-IN"/>
              </w:rPr>
              <w:t xml:space="preserve">Рассказы </w:t>
            </w:r>
            <w:proofErr w:type="spellStart"/>
            <w:r w:rsidRPr="00107A43">
              <w:rPr>
                <w:rFonts w:ascii="Times New Roman" w:eastAsia="SimSun" w:hAnsi="Times New Roman" w:cs="Times New Roman"/>
                <w:b/>
                <w:bCs/>
                <w:kern w:val="1"/>
                <w:lang w:eastAsia="hi-IN" w:bidi="hi-IN"/>
              </w:rPr>
              <w:t>И.А.Бунина</w:t>
            </w:r>
            <w:proofErr w:type="spellEnd"/>
            <w:r w:rsidRPr="00107A43">
              <w:rPr>
                <w:rFonts w:ascii="Times New Roman" w:eastAsia="SimSun" w:hAnsi="Times New Roman" w:cs="Times New Roman"/>
                <w:b/>
                <w:bCs/>
                <w:kern w:val="1"/>
                <w:lang w:eastAsia="hi-IN" w:bidi="hi-IN"/>
              </w:rPr>
              <w:t xml:space="preserve">: «Антоновские яблоки», «Темные </w:t>
            </w:r>
            <w:proofErr w:type="gramStart"/>
            <w:r w:rsidRPr="00107A43">
              <w:rPr>
                <w:rFonts w:ascii="Times New Roman" w:eastAsia="SimSun" w:hAnsi="Times New Roman" w:cs="Times New Roman"/>
                <w:b/>
                <w:bCs/>
                <w:kern w:val="1"/>
                <w:lang w:eastAsia="hi-IN" w:bidi="hi-IN"/>
              </w:rPr>
              <w:t>аллеи»</w:t>
            </w:r>
            <w:r w:rsidRPr="00107A43">
              <w:rPr>
                <w:rFonts w:ascii="Times New Roman" w:eastAsia="SimSun" w:hAnsi="Times New Roman" w:cs="Times New Roman"/>
                <w:kern w:val="1"/>
                <w:shd w:val="clear" w:color="auto" w:fill="FFFFFF"/>
                <w:lang w:eastAsia="hi-IN" w:bidi="hi-IN"/>
              </w:rPr>
              <w:t>(</w:t>
            </w:r>
            <w:proofErr w:type="gramEnd"/>
            <w:r w:rsidRPr="00107A43">
              <w:rPr>
                <w:rFonts w:ascii="Times New Roman" w:eastAsia="SimSun" w:hAnsi="Times New Roman" w:cs="Times New Roman"/>
                <w:kern w:val="1"/>
                <w:shd w:val="clear" w:color="auto" w:fill="FFFFFF"/>
                <w:lang w:eastAsia="hi-IN" w:bidi="hi-IN"/>
              </w:rPr>
              <w:t>возможен выбор двух других рассказов)</w:t>
            </w:r>
            <w:r w:rsidRPr="00107A43">
              <w:rPr>
                <w:rFonts w:ascii="Times New Roman" w:eastAsia="SimSun" w:hAnsi="Times New Roman" w:cs="Times New Roman"/>
                <w:kern w:val="1"/>
                <w:lang w:eastAsia="hi-IN" w:bidi="hi-IN"/>
              </w:rPr>
              <w:t>.</w:t>
            </w:r>
          </w:p>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SimSun" w:hAnsi="Times New Roman" w:cs="Times New Roman"/>
                <w:kern w:val="1"/>
                <w:lang w:eastAsia="hi-IN" w:bidi="hi-IN"/>
              </w:rPr>
              <w:t>Развитие традиций русской классической литературы в прозе Бунина. Тема угасания «дворянских гнезд» в рассказе “Антоновские яблоки”.</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8</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Литература первой половины XX века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SimSun" w:hAnsi="Times New Roman" w:cs="Times New Roman"/>
                <w:kern w:val="1"/>
                <w:lang w:eastAsia="hi-IN" w:bidi="hi-IN"/>
              </w:rPr>
              <w:t xml:space="preserve">Исследование национального характера. “Вечные” темы в рассказах Бунина (счастье и трагедия любви, связь человека с миром природы, вера и память о прошлом). Психологизм бунинской прозы. </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9</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Литература первой половины XX века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107A43">
              <w:rPr>
                <w:rFonts w:ascii="Times New Roman" w:eastAsia="SimSun" w:hAnsi="Times New Roman" w:cs="Times New Roman"/>
                <w:kern w:val="1"/>
                <w:lang w:eastAsia="hi-IN" w:bidi="hi-IN"/>
              </w:rPr>
              <w:t xml:space="preserve">Принципы создания характера. Роль художественной детали. Символика бунинской прозы. Своеобразие художественной манеры Бунина. </w:t>
            </w:r>
          </w:p>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10</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Литература первой половины XX века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107A43">
              <w:rPr>
                <w:rFonts w:ascii="Times New Roman" w:eastAsia="SimSun" w:hAnsi="Times New Roman" w:cs="Times New Roman"/>
                <w:kern w:val="1"/>
                <w:lang w:eastAsia="hi-IN" w:bidi="hi-IN"/>
              </w:rPr>
              <w:t xml:space="preserve">Жизнь и творчество </w:t>
            </w:r>
            <w:proofErr w:type="spellStart"/>
            <w:r w:rsidRPr="00107A43">
              <w:rPr>
                <w:rFonts w:ascii="Times New Roman" w:eastAsia="SimSun" w:hAnsi="Times New Roman" w:cs="Times New Roman"/>
                <w:kern w:val="1"/>
                <w:lang w:eastAsia="hi-IN" w:bidi="hi-IN"/>
              </w:rPr>
              <w:t>А.И.Куприна</w:t>
            </w:r>
            <w:proofErr w:type="spellEnd"/>
            <w:r w:rsidRPr="00107A43">
              <w:rPr>
                <w:rFonts w:ascii="Times New Roman" w:eastAsia="SimSun" w:hAnsi="Times New Roman" w:cs="Times New Roman"/>
                <w:kern w:val="1"/>
                <w:lang w:eastAsia="hi-IN" w:bidi="hi-IN"/>
              </w:rPr>
              <w:t>.</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107A43">
              <w:rPr>
                <w:rFonts w:ascii="Times New Roman" w:eastAsia="SimSun" w:hAnsi="Times New Roman" w:cs="Times New Roman"/>
                <w:b/>
                <w:bCs/>
                <w:kern w:val="1"/>
                <w:lang w:eastAsia="hi-IN" w:bidi="hi-IN"/>
              </w:rPr>
              <w:t>Повесть «Гранатовый браслет</w:t>
            </w:r>
            <w:r w:rsidRPr="00107A43">
              <w:rPr>
                <w:rFonts w:ascii="Times New Roman" w:eastAsia="SimSun" w:hAnsi="Times New Roman" w:cs="Times New Roman"/>
                <w:b/>
                <w:bCs/>
                <w:kern w:val="1"/>
                <w:shd w:val="clear" w:color="auto" w:fill="FFFFFF"/>
                <w:lang w:eastAsia="hi-IN" w:bidi="hi-IN"/>
              </w:rPr>
              <w:t>»</w:t>
            </w:r>
            <w:r w:rsidRPr="00107A43">
              <w:rPr>
                <w:rFonts w:ascii="Times New Roman" w:eastAsia="SimSun" w:hAnsi="Times New Roman" w:cs="Times New Roman"/>
                <w:kern w:val="1"/>
                <w:lang w:eastAsia="hi-IN" w:bidi="hi-IN"/>
              </w:rPr>
              <w:t>.</w:t>
            </w:r>
          </w:p>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SimSun" w:hAnsi="Times New Roman" w:cs="Times New Roman"/>
                <w:kern w:val="1"/>
                <w:lang w:eastAsia="hi-IN" w:bidi="hi-IN"/>
              </w:rPr>
              <w:t xml:space="preserve">Своеобразие сюжета повести. Споры героев об истинной, бескорыстной любви. </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11</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Литература первой половины XX века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pacing w:after="0" w:line="240" w:lineRule="auto"/>
              <w:rPr>
                <w:rFonts w:ascii="Times New Roman" w:eastAsia="Times New Roman" w:hAnsi="Times New Roman" w:cs="Times New Roman"/>
                <w:kern w:val="1"/>
                <w:lang w:eastAsia="hi-IN" w:bidi="hi-IN"/>
              </w:rPr>
            </w:pPr>
            <w:r w:rsidRPr="00107A43">
              <w:rPr>
                <w:rFonts w:ascii="Times New Roman" w:eastAsia="SimSun" w:hAnsi="Times New Roman" w:cs="Times New Roman"/>
                <w:kern w:val="1"/>
                <w:lang w:eastAsia="hi-IN" w:bidi="hi-IN"/>
              </w:rPr>
              <w:t xml:space="preserve">Утверждение любви как высшей ценности в повести </w:t>
            </w:r>
            <w:proofErr w:type="spellStart"/>
            <w:r w:rsidRPr="00107A43">
              <w:rPr>
                <w:rFonts w:ascii="Times New Roman" w:eastAsia="SimSun" w:hAnsi="Times New Roman" w:cs="Times New Roman"/>
                <w:kern w:val="1"/>
                <w:lang w:eastAsia="hi-IN" w:bidi="hi-IN"/>
              </w:rPr>
              <w:t>А.И.Куприна</w:t>
            </w:r>
            <w:proofErr w:type="spellEnd"/>
            <w:r w:rsidRPr="00107A43">
              <w:rPr>
                <w:rFonts w:ascii="Times New Roman" w:eastAsia="SimSun" w:hAnsi="Times New Roman" w:cs="Times New Roman"/>
                <w:kern w:val="1"/>
                <w:lang w:eastAsia="hi-IN" w:bidi="hi-IN"/>
              </w:rPr>
              <w:t xml:space="preserve"> «Олеся». Трагизм решения любовной темы в повести. Символический смысл художественных деталей, поэтическое изображение природы. Мастерство психологического анализа. Роль эпиграфа в повести, смысл финала.</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12</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Литература первой половины XX века </w:t>
            </w:r>
          </w:p>
        </w:tc>
        <w:tc>
          <w:tcPr>
            <w:tcW w:w="10773" w:type="dxa"/>
            <w:gridSpan w:val="3"/>
            <w:tcBorders>
              <w:top w:val="single" w:sz="4" w:space="0" w:color="000000"/>
              <w:left w:val="single" w:sz="4" w:space="0" w:color="000000"/>
              <w:bottom w:val="single" w:sz="4" w:space="0" w:color="000000"/>
            </w:tcBorders>
            <w:shd w:val="clear" w:color="auto" w:fill="auto"/>
          </w:tcPr>
          <w:p w:rsidR="00607CE1" w:rsidRPr="00107A43" w:rsidRDefault="00607CE1" w:rsidP="00107A43">
            <w:pPr>
              <w:suppressAutoHyphens/>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b/>
                <w:kern w:val="1"/>
                <w:lang w:eastAsia="hi-IN" w:bidi="hi-IN"/>
              </w:rPr>
              <w:t>Л. Н. Андреев</w:t>
            </w:r>
            <w:r w:rsidRPr="00107A43">
              <w:rPr>
                <w:rFonts w:ascii="Times New Roman" w:eastAsia="Times New Roman" w:hAnsi="Times New Roman" w:cs="Times New Roman"/>
                <w:kern w:val="1"/>
                <w:lang w:eastAsia="hi-IN" w:bidi="hi-IN"/>
              </w:rPr>
              <w:t xml:space="preserve"> Жизнь и творчество (обзор).</w:t>
            </w:r>
          </w:p>
          <w:p w:rsidR="00607CE1" w:rsidRPr="00107A43" w:rsidRDefault="00607CE1" w:rsidP="00107A43">
            <w:pPr>
              <w:suppressAutoHyphens/>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b/>
                <w:kern w:val="1"/>
                <w:lang w:eastAsia="hi-IN" w:bidi="hi-IN"/>
              </w:rPr>
              <w:t>Повесть «Иуда Искариот»</w:t>
            </w:r>
            <w:r w:rsidRPr="00107A43">
              <w:rPr>
                <w:rFonts w:ascii="Times New Roman" w:eastAsia="Times New Roman" w:hAnsi="Times New Roman" w:cs="Times New Roman"/>
                <w:kern w:val="1"/>
                <w:lang w:eastAsia="hi-IN" w:bidi="hi-IN"/>
              </w:rPr>
              <w:t xml:space="preserve"> (возможен выбор другого произведения).</w:t>
            </w:r>
          </w:p>
          <w:p w:rsidR="001F4646" w:rsidRPr="00107A43" w:rsidRDefault="00607CE1" w:rsidP="00107A43">
            <w:pPr>
              <w:suppressAutoHyphens/>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Традиции Достоевского в творчестве Андреева. Образ Иуды и проблема любви и предательства. Изображение трагических противоречий бытия. Тема отчуждения, одиночества человека в мире. Проблема свободы личности. Экспрессивность стиля Андреева. Выразительность художественной детали и роль лейтмотива в повести.</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13</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Литература первой половины XX века </w:t>
            </w:r>
          </w:p>
        </w:tc>
        <w:tc>
          <w:tcPr>
            <w:tcW w:w="10773" w:type="dxa"/>
            <w:gridSpan w:val="3"/>
            <w:tcBorders>
              <w:top w:val="single" w:sz="4" w:space="0" w:color="000000"/>
              <w:left w:val="single" w:sz="4" w:space="0" w:color="000000"/>
              <w:bottom w:val="single" w:sz="4" w:space="0" w:color="000000"/>
            </w:tcBorders>
            <w:shd w:val="clear" w:color="auto" w:fill="auto"/>
          </w:tcPr>
          <w:p w:rsidR="00607CE1" w:rsidRPr="00107A43" w:rsidRDefault="00607CE1" w:rsidP="00107A43">
            <w:pPr>
              <w:suppressAutoHyphens/>
              <w:autoSpaceDE w:val="0"/>
              <w:autoSpaceDN w:val="0"/>
              <w:adjustRightInd w:val="0"/>
              <w:spacing w:after="0" w:line="240" w:lineRule="auto"/>
              <w:jc w:val="both"/>
              <w:rPr>
                <w:rFonts w:ascii="Times New Roman" w:eastAsia="SimSun" w:hAnsi="Times New Roman" w:cs="Times New Roman"/>
                <w:kern w:val="1"/>
                <w:lang w:eastAsia="hi-IN" w:bidi="hi-IN"/>
              </w:rPr>
            </w:pPr>
            <w:r w:rsidRPr="00107A43">
              <w:rPr>
                <w:rFonts w:ascii="Times New Roman" w:eastAsia="SimSun" w:hAnsi="Times New Roman" w:cs="Times New Roman"/>
                <w:kern w:val="1"/>
                <w:lang w:eastAsia="hi-IN" w:bidi="hi-IN"/>
              </w:rPr>
              <w:t xml:space="preserve">Жизнь и </w:t>
            </w:r>
            <w:proofErr w:type="gramStart"/>
            <w:r w:rsidRPr="00107A43">
              <w:rPr>
                <w:rFonts w:ascii="Times New Roman" w:eastAsia="SimSun" w:hAnsi="Times New Roman" w:cs="Times New Roman"/>
                <w:kern w:val="1"/>
                <w:lang w:eastAsia="hi-IN" w:bidi="hi-IN"/>
              </w:rPr>
              <w:t xml:space="preserve">творчество  </w:t>
            </w:r>
            <w:proofErr w:type="spellStart"/>
            <w:r w:rsidRPr="00107A43">
              <w:rPr>
                <w:rFonts w:ascii="Times New Roman" w:eastAsia="SimSun" w:hAnsi="Times New Roman" w:cs="Times New Roman"/>
                <w:kern w:val="1"/>
                <w:lang w:eastAsia="hi-IN" w:bidi="hi-IN"/>
              </w:rPr>
              <w:t>М.Горького</w:t>
            </w:r>
            <w:proofErr w:type="gramEnd"/>
            <w:r w:rsidRPr="00107A43">
              <w:rPr>
                <w:rFonts w:ascii="Times New Roman" w:eastAsia="SimSun" w:hAnsi="Times New Roman" w:cs="Times New Roman"/>
                <w:kern w:val="1"/>
                <w:lang w:eastAsia="hi-IN" w:bidi="hi-IN"/>
              </w:rPr>
              <w:t>.</w:t>
            </w:r>
            <w:r w:rsidRPr="00107A43">
              <w:rPr>
                <w:rFonts w:ascii="Times New Roman" w:eastAsia="SimSun" w:hAnsi="Times New Roman" w:cs="Times New Roman"/>
                <w:bCs/>
                <w:kern w:val="1"/>
                <w:lang w:eastAsia="hi-IN" w:bidi="hi-IN"/>
              </w:rPr>
              <w:t>Рассказ</w:t>
            </w:r>
            <w:proofErr w:type="spellEnd"/>
            <w:r w:rsidRPr="00107A43">
              <w:rPr>
                <w:rFonts w:ascii="Times New Roman" w:eastAsia="SimSun" w:hAnsi="Times New Roman" w:cs="Times New Roman"/>
                <w:bCs/>
                <w:kern w:val="1"/>
                <w:lang w:eastAsia="hi-IN" w:bidi="hi-IN"/>
              </w:rPr>
              <w:t xml:space="preserve"> «Старуха </w:t>
            </w:r>
            <w:proofErr w:type="spellStart"/>
            <w:r w:rsidRPr="00107A43">
              <w:rPr>
                <w:rFonts w:ascii="Times New Roman" w:eastAsia="SimSun" w:hAnsi="Times New Roman" w:cs="Times New Roman"/>
                <w:bCs/>
                <w:kern w:val="1"/>
                <w:lang w:eastAsia="hi-IN" w:bidi="hi-IN"/>
              </w:rPr>
              <w:t>Изергиль</w:t>
            </w:r>
            <w:proofErr w:type="spellEnd"/>
            <w:r w:rsidRPr="00107A43">
              <w:rPr>
                <w:rFonts w:ascii="Times New Roman" w:eastAsia="SimSun" w:hAnsi="Times New Roman" w:cs="Times New Roman"/>
                <w:bCs/>
                <w:kern w:val="1"/>
                <w:shd w:val="clear" w:color="auto" w:fill="FFFFFF"/>
                <w:lang w:eastAsia="hi-IN" w:bidi="hi-IN"/>
              </w:rPr>
              <w:t>»</w:t>
            </w:r>
            <w:r w:rsidRPr="00107A43">
              <w:rPr>
                <w:rFonts w:ascii="Times New Roman" w:eastAsia="SimSun" w:hAnsi="Times New Roman" w:cs="Times New Roman"/>
                <w:kern w:val="1"/>
                <w:lang w:eastAsia="hi-IN" w:bidi="hi-IN"/>
              </w:rPr>
              <w:t>.</w:t>
            </w:r>
          </w:p>
          <w:p w:rsidR="00607CE1" w:rsidRPr="00107A43" w:rsidRDefault="00607CE1" w:rsidP="00107A43">
            <w:pPr>
              <w:suppressAutoHyphens/>
              <w:spacing w:after="0" w:line="240" w:lineRule="auto"/>
              <w:rPr>
                <w:rFonts w:ascii="Times New Roman" w:eastAsia="SimSun" w:hAnsi="Times New Roman" w:cs="Times New Roman"/>
                <w:bCs/>
                <w:iCs/>
                <w:kern w:val="1"/>
                <w:lang w:eastAsia="hi-IN" w:bidi="hi-IN"/>
              </w:rPr>
            </w:pPr>
            <w:r w:rsidRPr="00107A43">
              <w:rPr>
                <w:rFonts w:ascii="Times New Roman" w:eastAsia="SimSun" w:hAnsi="Times New Roman" w:cs="Times New Roman"/>
                <w:bCs/>
                <w:iCs/>
                <w:kern w:val="1"/>
                <w:lang w:eastAsia="hi-IN" w:bidi="hi-IN"/>
              </w:rPr>
              <w:t xml:space="preserve">Романтизм ранних рассказов Горького. Проблема героя в прозе писателя. </w:t>
            </w:r>
          </w:p>
          <w:p w:rsidR="001F4646" w:rsidRPr="00107A43" w:rsidRDefault="001F4646" w:rsidP="00107A43">
            <w:pPr>
              <w:suppressAutoHyphens/>
              <w:snapToGrid w:val="0"/>
              <w:spacing w:after="0" w:line="240" w:lineRule="auto"/>
              <w:rPr>
                <w:rFonts w:ascii="Times New Roman" w:eastAsia="SimSun" w:hAnsi="Times New Roman" w:cs="Times New Roman"/>
                <w:bCs/>
                <w:iCs/>
                <w:kern w:val="1"/>
                <w:lang w:eastAsia="hi-IN" w:bidi="hi-IN"/>
              </w:rPr>
            </w:pPr>
            <w:r w:rsidRPr="00107A43">
              <w:rPr>
                <w:rFonts w:ascii="Times New Roman" w:eastAsia="SimSun" w:hAnsi="Times New Roman" w:cs="Times New Roman"/>
                <w:bCs/>
                <w:iCs/>
                <w:kern w:val="1"/>
                <w:lang w:eastAsia="hi-IN" w:bidi="hi-IN"/>
              </w:rPr>
              <w:t xml:space="preserve">Тема поиска смысла жизни в творчестве </w:t>
            </w:r>
            <w:proofErr w:type="spellStart"/>
            <w:r w:rsidRPr="00107A43">
              <w:rPr>
                <w:rFonts w:ascii="Times New Roman" w:eastAsia="SimSun" w:hAnsi="Times New Roman" w:cs="Times New Roman"/>
                <w:bCs/>
                <w:iCs/>
                <w:kern w:val="1"/>
                <w:lang w:eastAsia="hi-IN" w:bidi="hi-IN"/>
              </w:rPr>
              <w:t>М.Горького</w:t>
            </w:r>
            <w:proofErr w:type="spellEnd"/>
            <w:r w:rsidRPr="00107A43">
              <w:rPr>
                <w:rFonts w:ascii="Times New Roman" w:eastAsia="SimSun" w:hAnsi="Times New Roman" w:cs="Times New Roman"/>
                <w:bCs/>
                <w:iCs/>
                <w:kern w:val="1"/>
                <w:lang w:eastAsia="hi-IN" w:bidi="hi-IN"/>
              </w:rPr>
              <w:t xml:space="preserve">. Проблемы гордости и свободы. Соотношение романтического идеала и действительности в философской концепции Горького. Прием контраста, особая роль пейзажа и портрета в рассказах писателя. Своеобразие композиции рассказа «Старуха </w:t>
            </w:r>
            <w:proofErr w:type="spellStart"/>
            <w:r w:rsidRPr="00107A43">
              <w:rPr>
                <w:rFonts w:ascii="Times New Roman" w:eastAsia="SimSun" w:hAnsi="Times New Roman" w:cs="Times New Roman"/>
                <w:bCs/>
                <w:iCs/>
                <w:kern w:val="1"/>
                <w:lang w:eastAsia="hi-IN" w:bidi="hi-IN"/>
              </w:rPr>
              <w:t>Изергиль</w:t>
            </w:r>
            <w:proofErr w:type="spellEnd"/>
            <w:r w:rsidRPr="00107A43">
              <w:rPr>
                <w:rFonts w:ascii="Times New Roman" w:eastAsia="SimSun" w:hAnsi="Times New Roman" w:cs="Times New Roman"/>
                <w:bCs/>
                <w:iCs/>
                <w:kern w:val="1"/>
                <w:lang w:eastAsia="hi-IN" w:bidi="hi-IN"/>
              </w:rPr>
              <w:t xml:space="preserve">».    </w:t>
            </w:r>
          </w:p>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14</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Литература первой половины XX века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jc w:val="both"/>
              <w:rPr>
                <w:rFonts w:ascii="Times New Roman" w:eastAsia="SimSun" w:hAnsi="Times New Roman" w:cs="Times New Roman"/>
                <w:kern w:val="1"/>
                <w:lang w:eastAsia="hi-IN" w:bidi="hi-IN"/>
              </w:rPr>
            </w:pPr>
            <w:r w:rsidRPr="00107A43">
              <w:rPr>
                <w:rFonts w:ascii="Times New Roman" w:eastAsia="SimSun" w:hAnsi="Times New Roman" w:cs="Times New Roman"/>
                <w:kern w:val="1"/>
                <w:lang w:eastAsia="hi-IN" w:bidi="hi-IN"/>
              </w:rPr>
              <w:t xml:space="preserve">Пьеса </w:t>
            </w:r>
            <w:proofErr w:type="spellStart"/>
            <w:proofErr w:type="gramStart"/>
            <w:r w:rsidRPr="00107A43">
              <w:rPr>
                <w:rFonts w:ascii="Times New Roman" w:eastAsia="SimSun" w:hAnsi="Times New Roman" w:cs="Times New Roman"/>
                <w:kern w:val="1"/>
                <w:lang w:eastAsia="hi-IN" w:bidi="hi-IN"/>
              </w:rPr>
              <w:t>М.Горького</w:t>
            </w:r>
            <w:proofErr w:type="spellEnd"/>
            <w:r w:rsidRPr="00107A43">
              <w:rPr>
                <w:rFonts w:ascii="Times New Roman" w:eastAsia="SimSun" w:hAnsi="Times New Roman" w:cs="Times New Roman"/>
                <w:kern w:val="1"/>
                <w:lang w:eastAsia="hi-IN" w:bidi="hi-IN"/>
              </w:rPr>
              <w:t xml:space="preserve">  «</w:t>
            </w:r>
            <w:proofErr w:type="gramEnd"/>
            <w:r w:rsidRPr="00107A43">
              <w:rPr>
                <w:rFonts w:ascii="Times New Roman" w:eastAsia="SimSun" w:hAnsi="Times New Roman" w:cs="Times New Roman"/>
                <w:kern w:val="1"/>
                <w:lang w:eastAsia="hi-IN" w:bidi="hi-IN"/>
              </w:rPr>
              <w:t>На дне».</w:t>
            </w:r>
          </w:p>
          <w:p w:rsidR="001F4646" w:rsidRPr="00107A43" w:rsidRDefault="001F4646" w:rsidP="00107A43">
            <w:pPr>
              <w:shd w:val="clear" w:color="auto" w:fill="FFFFFF"/>
              <w:suppressAutoHyphens/>
              <w:spacing w:after="0" w:line="240" w:lineRule="auto"/>
              <w:ind w:left="29" w:right="14"/>
              <w:rPr>
                <w:rFonts w:ascii="Times New Roman" w:eastAsia="SimSun" w:hAnsi="Times New Roman" w:cs="Times New Roman"/>
                <w:kern w:val="1"/>
                <w:lang w:eastAsia="hi-IN" w:bidi="hi-IN"/>
              </w:rPr>
            </w:pPr>
            <w:r w:rsidRPr="00107A43">
              <w:rPr>
                <w:rFonts w:ascii="Times New Roman" w:eastAsia="SimSun" w:hAnsi="Times New Roman" w:cs="Times New Roman"/>
                <w:kern w:val="1"/>
                <w:lang w:eastAsia="hi-IN" w:bidi="hi-IN"/>
              </w:rPr>
              <w:t>Сотрудничество писателя с Художественным театром. «На дне» как социально-философская драма. Смысл названия пьесы. Система образов. Судьбы ночлежников. Проблема духовной разобщенности людей. Образы хозяев ночлежки.</w:t>
            </w:r>
          </w:p>
          <w:p w:rsidR="001F4646" w:rsidRPr="00107A43" w:rsidRDefault="001F4646" w:rsidP="00107A43">
            <w:pPr>
              <w:shd w:val="clear" w:color="auto" w:fill="FFFFFF"/>
              <w:suppressAutoHyphens/>
              <w:spacing w:after="0" w:line="240" w:lineRule="auto"/>
              <w:ind w:left="29" w:right="14"/>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15</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Литература первой половины XX века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hd w:val="clear" w:color="auto" w:fill="FFFFFF"/>
              <w:suppressAutoHyphens/>
              <w:spacing w:after="0" w:line="240" w:lineRule="auto"/>
              <w:ind w:right="14"/>
              <w:rPr>
                <w:rFonts w:ascii="Times New Roman" w:eastAsia="Times New Roman" w:hAnsi="Times New Roman" w:cs="Times New Roman"/>
                <w:kern w:val="1"/>
                <w:lang w:eastAsia="hi-IN" w:bidi="hi-IN"/>
              </w:rPr>
            </w:pPr>
            <w:r w:rsidRPr="00107A43">
              <w:rPr>
                <w:rFonts w:ascii="Times New Roman" w:eastAsia="SimSun" w:hAnsi="Times New Roman" w:cs="Times New Roman"/>
                <w:kern w:val="1"/>
                <w:lang w:eastAsia="hi-IN" w:bidi="hi-IN"/>
              </w:rPr>
              <w:t xml:space="preserve">Споры о человеке. Три правды в пьесе </w:t>
            </w:r>
            <w:proofErr w:type="spellStart"/>
            <w:r w:rsidRPr="00107A43">
              <w:rPr>
                <w:rFonts w:ascii="Times New Roman" w:eastAsia="SimSun" w:hAnsi="Times New Roman" w:cs="Times New Roman"/>
                <w:kern w:val="1"/>
                <w:lang w:eastAsia="hi-IN" w:bidi="hi-IN"/>
              </w:rPr>
              <w:t>М.Горького</w:t>
            </w:r>
            <w:proofErr w:type="spellEnd"/>
            <w:r w:rsidRPr="00107A43">
              <w:rPr>
                <w:rFonts w:ascii="Times New Roman" w:eastAsia="SimSun" w:hAnsi="Times New Roman" w:cs="Times New Roman"/>
                <w:kern w:val="1"/>
                <w:lang w:eastAsia="hi-IN" w:bidi="hi-IN"/>
              </w:rPr>
              <w:t xml:space="preserve"> «На дне» и их драматическое столкновение: правда факта (Бубнов), правда утешительной лжи (Лука), правда веры в человека (Сатин). </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280"/>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16</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Литература первой половины XX века </w:t>
            </w:r>
          </w:p>
        </w:tc>
        <w:tc>
          <w:tcPr>
            <w:tcW w:w="10773" w:type="dxa"/>
            <w:gridSpan w:val="3"/>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107A43">
              <w:rPr>
                <w:rFonts w:ascii="Times New Roman" w:eastAsia="SimSun" w:hAnsi="Times New Roman" w:cs="Times New Roman"/>
                <w:kern w:val="1"/>
                <w:lang w:eastAsia="hi-IN" w:bidi="hi-IN"/>
              </w:rPr>
              <w:t xml:space="preserve">Проблема счастья в пьесе </w:t>
            </w:r>
            <w:proofErr w:type="spellStart"/>
            <w:r w:rsidRPr="00107A43">
              <w:rPr>
                <w:rFonts w:ascii="Times New Roman" w:eastAsia="SimSun" w:hAnsi="Times New Roman" w:cs="Times New Roman"/>
                <w:kern w:val="1"/>
                <w:lang w:eastAsia="hi-IN" w:bidi="hi-IN"/>
              </w:rPr>
              <w:t>М.Горького</w:t>
            </w:r>
            <w:proofErr w:type="spellEnd"/>
          </w:p>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SimSun" w:hAnsi="Times New Roman" w:cs="Times New Roman"/>
                <w:kern w:val="1"/>
                <w:lang w:eastAsia="hi-IN" w:bidi="hi-IN"/>
              </w:rPr>
              <w:t>«На дне». Особая роль авторских ремарок, песен, притч, литературных цитат. Новаторство Горького-драматурга. Афористичность языка.</w:t>
            </w:r>
          </w:p>
        </w:tc>
        <w:tc>
          <w:tcPr>
            <w:tcW w:w="1134" w:type="dxa"/>
            <w:tcBorders>
              <w:top w:val="single" w:sz="4" w:space="0" w:color="000000"/>
              <w:left w:val="single" w:sz="4" w:space="0" w:color="auto"/>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lastRenderedPageBreak/>
              <w:t>17</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b/>
              </w:rPr>
            </w:pPr>
            <w:r w:rsidRPr="00107A43">
              <w:rPr>
                <w:rFonts w:ascii="Times New Roman" w:eastAsia="SimSun" w:hAnsi="Times New Roman" w:cs="Times New Roman"/>
                <w:b/>
                <w:bCs/>
                <w:kern w:val="1"/>
                <w:lang w:eastAsia="hi-IN" w:bidi="hi-IN"/>
              </w:rPr>
              <w:t xml:space="preserve">Литература первой половины XX века </w:t>
            </w:r>
          </w:p>
        </w:tc>
        <w:tc>
          <w:tcPr>
            <w:tcW w:w="10773" w:type="dxa"/>
            <w:gridSpan w:val="3"/>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pacing w:after="0" w:line="240" w:lineRule="auto"/>
              <w:rPr>
                <w:rFonts w:ascii="Times New Roman" w:eastAsia="Times New Roman" w:hAnsi="Times New Roman" w:cs="Times New Roman"/>
                <w:b/>
                <w:kern w:val="1"/>
                <w:lang w:eastAsia="hi-IN" w:bidi="hi-IN"/>
              </w:rPr>
            </w:pPr>
            <w:r w:rsidRPr="00107A43">
              <w:rPr>
                <w:rFonts w:ascii="Times New Roman" w:eastAsia="Times New Roman" w:hAnsi="Times New Roman" w:cs="Times New Roman"/>
                <w:b/>
                <w:kern w:val="1"/>
                <w:lang w:eastAsia="hi-IN" w:bidi="hi-IN"/>
              </w:rPr>
              <w:t xml:space="preserve">Входная контрольная работа по литературе в 11 классе  </w:t>
            </w:r>
          </w:p>
          <w:p w:rsidR="001F4646" w:rsidRPr="00107A43" w:rsidRDefault="001F4646" w:rsidP="00107A43">
            <w:pPr>
              <w:shd w:val="clear" w:color="auto" w:fill="FFFFFF"/>
              <w:suppressAutoHyphens/>
              <w:spacing w:after="0" w:line="240" w:lineRule="auto"/>
              <w:ind w:left="29" w:right="14"/>
              <w:rPr>
                <w:rFonts w:ascii="Times New Roman" w:eastAsia="Times New Roman" w:hAnsi="Times New Roman" w:cs="Times New Roman"/>
                <w:kern w:val="1"/>
                <w:lang w:eastAsia="hi-IN" w:bidi="hi-IN"/>
              </w:rPr>
            </w:pPr>
            <w:r w:rsidRPr="00107A43">
              <w:rPr>
                <w:rFonts w:ascii="Times New Roman" w:eastAsia="Times New Roman" w:hAnsi="Times New Roman" w:cs="Times New Roman"/>
                <w:b/>
                <w:kern w:val="1"/>
                <w:lang w:eastAsia="hi-IN" w:bidi="hi-IN"/>
              </w:rPr>
              <w:t>на тему: «</w:t>
            </w:r>
            <w:r w:rsidRPr="00107A43">
              <w:rPr>
                <w:rFonts w:ascii="Times New Roman" w:eastAsia="SimSun" w:hAnsi="Times New Roman" w:cs="Times New Roman"/>
                <w:b/>
                <w:kern w:val="1"/>
                <w:lang w:eastAsia="hi-IN" w:bidi="hi-IN"/>
              </w:rPr>
              <w:t>Литература Х</w:t>
            </w:r>
            <w:r w:rsidRPr="00107A43">
              <w:rPr>
                <w:rFonts w:ascii="Times New Roman" w:eastAsia="SimSun" w:hAnsi="Times New Roman" w:cs="Times New Roman"/>
                <w:b/>
                <w:kern w:val="1"/>
                <w:lang w:val="en-US" w:eastAsia="hi-IN" w:bidi="hi-IN"/>
              </w:rPr>
              <w:t>I</w:t>
            </w:r>
            <w:r w:rsidRPr="00107A43">
              <w:rPr>
                <w:rFonts w:ascii="Times New Roman" w:eastAsia="SimSun" w:hAnsi="Times New Roman" w:cs="Times New Roman"/>
                <w:b/>
                <w:kern w:val="1"/>
                <w:lang w:eastAsia="hi-IN" w:bidi="hi-IN"/>
              </w:rPr>
              <w:t>Х  века»</w:t>
            </w:r>
          </w:p>
        </w:tc>
        <w:tc>
          <w:tcPr>
            <w:tcW w:w="1134" w:type="dxa"/>
            <w:tcBorders>
              <w:top w:val="single" w:sz="4" w:space="0" w:color="000000"/>
              <w:left w:val="single" w:sz="4" w:space="0" w:color="auto"/>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3C79B8" w:rsidRPr="00107A43" w:rsidTr="00731F18">
        <w:tblPrEx>
          <w:tblCellMar>
            <w:left w:w="108" w:type="dxa"/>
            <w:right w:w="108" w:type="dxa"/>
          </w:tblCellMar>
        </w:tblPrEx>
        <w:trPr>
          <w:gridAfter w:val="2"/>
          <w:wAfter w:w="1159" w:type="dxa"/>
          <w:trHeight w:val="359"/>
        </w:trPr>
        <w:tc>
          <w:tcPr>
            <w:tcW w:w="852" w:type="dxa"/>
            <w:tcBorders>
              <w:top w:val="single" w:sz="4" w:space="0" w:color="000000"/>
              <w:left w:val="single" w:sz="4" w:space="0" w:color="000000"/>
              <w:bottom w:val="single" w:sz="4" w:space="0" w:color="000000"/>
              <w:right w:val="single" w:sz="4" w:space="0" w:color="auto"/>
            </w:tcBorders>
            <w:shd w:val="clear" w:color="auto" w:fill="auto"/>
          </w:tcPr>
          <w:p w:rsidR="003C79B8" w:rsidRPr="00107A43" w:rsidRDefault="003C79B8" w:rsidP="00107A43">
            <w:pPr>
              <w:tabs>
                <w:tab w:val="left" w:pos="7380"/>
                <w:tab w:val="left" w:pos="8100"/>
              </w:tabs>
              <w:suppressAutoHyphens/>
              <w:autoSpaceDE w:val="0"/>
              <w:autoSpaceDN w:val="0"/>
              <w:adjustRightInd w:val="0"/>
              <w:spacing w:after="0" w:line="240" w:lineRule="auto"/>
              <w:jc w:val="center"/>
              <w:rPr>
                <w:rFonts w:ascii="Times New Roman" w:eastAsia="SimSun" w:hAnsi="Times New Roman" w:cs="Times New Roman"/>
                <w:b/>
                <w:bCs/>
                <w:kern w:val="1"/>
                <w:lang w:eastAsia="hi-IN" w:bidi="hi-IN"/>
              </w:rPr>
            </w:pPr>
          </w:p>
        </w:tc>
        <w:tc>
          <w:tcPr>
            <w:tcW w:w="2409" w:type="dxa"/>
            <w:tcBorders>
              <w:top w:val="single" w:sz="4" w:space="0" w:color="000000"/>
              <w:left w:val="single" w:sz="4" w:space="0" w:color="000000"/>
              <w:bottom w:val="single" w:sz="4" w:space="0" w:color="000000"/>
              <w:right w:val="single" w:sz="4" w:space="0" w:color="000000"/>
            </w:tcBorders>
          </w:tcPr>
          <w:p w:rsidR="003C79B8" w:rsidRPr="00107A43" w:rsidRDefault="003C79B8" w:rsidP="00107A43">
            <w:pPr>
              <w:tabs>
                <w:tab w:val="left" w:pos="7380"/>
                <w:tab w:val="left" w:pos="8100"/>
              </w:tabs>
              <w:suppressAutoHyphens/>
              <w:autoSpaceDE w:val="0"/>
              <w:autoSpaceDN w:val="0"/>
              <w:adjustRightInd w:val="0"/>
              <w:spacing w:after="0" w:line="240" w:lineRule="auto"/>
              <w:jc w:val="center"/>
              <w:rPr>
                <w:rFonts w:ascii="Times New Roman" w:eastAsia="SimSun" w:hAnsi="Times New Roman" w:cs="Times New Roman"/>
                <w:b/>
                <w:bCs/>
                <w:kern w:val="1"/>
                <w:lang w:eastAsia="hi-IN" w:bidi="hi-IN"/>
              </w:rPr>
            </w:pPr>
          </w:p>
        </w:tc>
        <w:tc>
          <w:tcPr>
            <w:tcW w:w="10773" w:type="dxa"/>
            <w:gridSpan w:val="3"/>
            <w:tcBorders>
              <w:top w:val="single" w:sz="4" w:space="0" w:color="000000"/>
              <w:left w:val="single" w:sz="4" w:space="0" w:color="000000"/>
              <w:bottom w:val="single" w:sz="4" w:space="0" w:color="000000"/>
              <w:right w:val="single" w:sz="4" w:space="0" w:color="auto"/>
            </w:tcBorders>
            <w:shd w:val="clear" w:color="auto" w:fill="auto"/>
          </w:tcPr>
          <w:p w:rsidR="003C79B8" w:rsidRPr="00107A43" w:rsidRDefault="003C79B8" w:rsidP="00107A43">
            <w:pPr>
              <w:tabs>
                <w:tab w:val="left" w:pos="7380"/>
                <w:tab w:val="left" w:pos="8100"/>
              </w:tabs>
              <w:suppressAutoHyphens/>
              <w:autoSpaceDE w:val="0"/>
              <w:autoSpaceDN w:val="0"/>
              <w:adjustRightInd w:val="0"/>
              <w:spacing w:after="0" w:line="240" w:lineRule="auto"/>
              <w:jc w:val="center"/>
              <w:rPr>
                <w:rFonts w:ascii="Times New Roman" w:eastAsia="SimSun" w:hAnsi="Times New Roman" w:cs="Times New Roman"/>
                <w:b/>
                <w:bCs/>
                <w:kern w:val="1"/>
                <w:lang w:eastAsia="hi-IN" w:bidi="hi-IN"/>
              </w:rPr>
            </w:pPr>
            <w:r w:rsidRPr="00107A43">
              <w:rPr>
                <w:rFonts w:ascii="Times New Roman" w:eastAsia="SimSun" w:hAnsi="Times New Roman" w:cs="Times New Roman"/>
                <w:b/>
                <w:bCs/>
                <w:kern w:val="1"/>
                <w:lang w:eastAsia="hi-IN" w:bidi="hi-IN"/>
              </w:rPr>
              <w:t>Обзор русской поэ</w:t>
            </w:r>
            <w:r w:rsidR="001F4646" w:rsidRPr="00107A43">
              <w:rPr>
                <w:rFonts w:ascii="Times New Roman" w:eastAsia="SimSun" w:hAnsi="Times New Roman" w:cs="Times New Roman"/>
                <w:b/>
                <w:bCs/>
                <w:kern w:val="1"/>
                <w:lang w:eastAsia="hi-IN" w:bidi="hi-IN"/>
              </w:rPr>
              <w:t>зии конца XIX – начала XX в. (</w:t>
            </w:r>
            <w:r w:rsidRPr="00107A43">
              <w:rPr>
                <w:rFonts w:ascii="Times New Roman" w:eastAsia="SimSun" w:hAnsi="Times New Roman" w:cs="Times New Roman"/>
                <w:b/>
                <w:bCs/>
                <w:kern w:val="1"/>
                <w:lang w:eastAsia="hi-IN" w:bidi="hi-IN"/>
              </w:rPr>
              <w:t>38  часов</w:t>
            </w:r>
            <w:r w:rsidR="009166B5" w:rsidRPr="00107A43">
              <w:rPr>
                <w:rFonts w:ascii="Times New Roman" w:eastAsia="SimSun" w:hAnsi="Times New Roman" w:cs="Times New Roman"/>
                <w:b/>
                <w:bCs/>
                <w:kern w:val="1"/>
                <w:lang w:eastAsia="hi-IN" w:bidi="hi-IN"/>
              </w:rPr>
              <w:t>,</w:t>
            </w:r>
            <w:r w:rsidR="001F4646" w:rsidRPr="00107A43">
              <w:rPr>
                <w:rFonts w:ascii="Times New Roman" w:eastAsia="SimSun" w:hAnsi="Times New Roman" w:cs="Times New Roman"/>
                <w:b/>
                <w:bCs/>
                <w:kern w:val="1"/>
                <w:lang w:eastAsia="hi-IN" w:bidi="hi-IN"/>
              </w:rPr>
              <w:t xml:space="preserve"> из них 4 часа </w:t>
            </w:r>
            <w:r w:rsidR="009166B5" w:rsidRPr="00107A43">
              <w:rPr>
                <w:rFonts w:ascii="Times New Roman" w:eastAsia="SimSun" w:hAnsi="Times New Roman" w:cs="Times New Roman"/>
                <w:b/>
                <w:bCs/>
                <w:kern w:val="1"/>
                <w:lang w:eastAsia="hi-IN" w:bidi="hi-IN"/>
              </w:rPr>
              <w:t>ОС</w:t>
            </w:r>
            <w:r w:rsidRPr="00107A43">
              <w:rPr>
                <w:rFonts w:ascii="Times New Roman" w:eastAsia="SimSun" w:hAnsi="Times New Roman" w:cs="Times New Roman"/>
                <w:b/>
                <w:bCs/>
                <w:kern w:val="1"/>
                <w:lang w:eastAsia="hi-IN" w:bidi="hi-IN"/>
              </w:rPr>
              <w:t>)</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18</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107A43">
              <w:rPr>
                <w:rFonts w:ascii="Times New Roman" w:eastAsia="SimSun" w:hAnsi="Times New Roman" w:cs="Times New Roman"/>
                <w:kern w:val="1"/>
                <w:shd w:val="clear" w:color="auto" w:fill="FFFFFF"/>
                <w:lang w:eastAsia="hi-IN" w:bidi="hi-IN"/>
              </w:rPr>
              <w:t>И. Ф. Анненский, К. Д. Бальмонт, А. Белый, В. Я. Брюсов, М. А. Волошин, Н. С. Гумилев, Н. А. Клюев, И. Северянин, Ф. К. Сологуб, В. В. Хлебников, В. Ф. Ходасевич.</w:t>
            </w:r>
          </w:p>
          <w:p w:rsidR="001F4646" w:rsidRPr="00107A43" w:rsidRDefault="001F4646" w:rsidP="00107A43">
            <w:pPr>
              <w:suppressAutoHyphens/>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auto"/>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19</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pacing w:after="0" w:line="240" w:lineRule="auto"/>
              <w:rPr>
                <w:rFonts w:ascii="Times New Roman" w:eastAsia="Times New Roman" w:hAnsi="Times New Roman" w:cs="Times New Roman"/>
                <w:kern w:val="1"/>
                <w:lang w:eastAsia="hi-IN" w:bidi="hi-IN"/>
              </w:rPr>
            </w:pPr>
            <w:r w:rsidRPr="00107A43">
              <w:rPr>
                <w:rFonts w:ascii="Times New Roman" w:eastAsia="SimSun" w:hAnsi="Times New Roman" w:cs="Times New Roman"/>
                <w:kern w:val="1"/>
                <w:lang w:eastAsia="hi-IN" w:bidi="hi-IN"/>
              </w:rPr>
              <w:t>Серебряный век как своеобразный «русский ренессанс». Литературные течения поэзии русского модернизма: символизм, акмеизм, футуризм. Поэты, творившие вне литературных течений: И. Ф. Анненский, М. И. Цветаева.</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20</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SimSun" w:hAnsi="Times New Roman" w:cs="Times New Roman"/>
                <w:b/>
                <w:bCs/>
                <w:kern w:val="1"/>
                <w:lang w:eastAsia="hi-IN" w:bidi="hi-IN"/>
              </w:rPr>
              <w:t xml:space="preserve">Символизм. </w:t>
            </w:r>
            <w:r w:rsidRPr="00107A43">
              <w:rPr>
                <w:rFonts w:ascii="Times New Roman" w:eastAsia="SimSun" w:hAnsi="Times New Roman" w:cs="Times New Roman"/>
                <w:kern w:val="1"/>
                <w:lang w:eastAsia="hi-IN" w:bidi="hi-IN"/>
              </w:rPr>
              <w:t xml:space="preserve">Истоки русского символизма. Влияние западноевропейской философии и поэзии на творчество русских символистов. Связь с романтизмом. </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21</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b/>
                <w:bCs/>
                <w:kern w:val="1"/>
                <w:lang w:eastAsia="hi-IN" w:bidi="hi-IN"/>
              </w:rPr>
            </w:pPr>
            <w:r w:rsidRPr="00107A43">
              <w:rPr>
                <w:rFonts w:ascii="Times New Roman" w:eastAsia="SimSun" w:hAnsi="Times New Roman" w:cs="Times New Roman"/>
                <w:kern w:val="1"/>
                <w:lang w:eastAsia="hi-IN" w:bidi="hi-IN"/>
              </w:rPr>
              <w:t>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 Я. Брюсов, К. Д. Бальмонт, Ф. К. Сологуб) и «</w:t>
            </w:r>
            <w:proofErr w:type="spellStart"/>
            <w:r w:rsidRPr="00107A43">
              <w:rPr>
                <w:rFonts w:ascii="Times New Roman" w:eastAsia="SimSun" w:hAnsi="Times New Roman" w:cs="Times New Roman"/>
                <w:kern w:val="1"/>
                <w:lang w:eastAsia="hi-IN" w:bidi="hi-IN"/>
              </w:rPr>
              <w:t>младосимволисты</w:t>
            </w:r>
            <w:proofErr w:type="spellEnd"/>
            <w:r w:rsidRPr="00107A43">
              <w:rPr>
                <w:rFonts w:ascii="Times New Roman" w:eastAsia="SimSun" w:hAnsi="Times New Roman" w:cs="Times New Roman"/>
                <w:kern w:val="1"/>
                <w:lang w:eastAsia="hi-IN" w:bidi="hi-IN"/>
              </w:rPr>
              <w:t>» (А. Белый, А. А. Блок).</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22</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SimSun" w:hAnsi="Times New Roman" w:cs="Times New Roman"/>
                <w:b/>
                <w:bCs/>
                <w:kern w:val="1"/>
                <w:lang w:eastAsia="hi-IN" w:bidi="hi-IN"/>
              </w:rPr>
              <w:t xml:space="preserve">Жизнь и </w:t>
            </w:r>
            <w:proofErr w:type="gramStart"/>
            <w:r w:rsidRPr="00107A43">
              <w:rPr>
                <w:rFonts w:ascii="Times New Roman" w:eastAsia="SimSun" w:hAnsi="Times New Roman" w:cs="Times New Roman"/>
                <w:b/>
                <w:bCs/>
                <w:kern w:val="1"/>
                <w:lang w:eastAsia="hi-IN" w:bidi="hi-IN"/>
              </w:rPr>
              <w:t>творчество  В.</w:t>
            </w:r>
            <w:proofErr w:type="gramEnd"/>
            <w:r w:rsidRPr="00107A43">
              <w:rPr>
                <w:rFonts w:ascii="Times New Roman" w:eastAsia="SimSun" w:hAnsi="Times New Roman" w:cs="Times New Roman"/>
                <w:b/>
                <w:bCs/>
                <w:kern w:val="1"/>
                <w:lang w:eastAsia="hi-IN" w:bidi="hi-IN"/>
              </w:rPr>
              <w:t xml:space="preserve"> Я. Брюсова</w:t>
            </w:r>
            <w:r w:rsidRPr="00107A43">
              <w:rPr>
                <w:rFonts w:ascii="Times New Roman" w:eastAsia="SimSun" w:hAnsi="Times New Roman" w:cs="Times New Roman"/>
                <w:i/>
                <w:iCs/>
                <w:kern w:val="1"/>
                <w:lang w:eastAsia="hi-IN" w:bidi="hi-IN"/>
              </w:rPr>
              <w:t xml:space="preserve"> (обзор). </w:t>
            </w:r>
            <w:r w:rsidRPr="00107A43">
              <w:rPr>
                <w:rFonts w:ascii="Times New Roman" w:eastAsia="SimSun" w:hAnsi="Times New Roman" w:cs="Times New Roman"/>
                <w:kern w:val="1"/>
                <w:shd w:val="clear" w:color="auto" w:fill="FFFFFF"/>
                <w:lang w:eastAsia="hi-IN" w:bidi="hi-IN"/>
              </w:rPr>
              <w:t>Стихотворения: «Сонет к форме», «Юному поэту», «Грядущие гунны».</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23</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107A43">
              <w:rPr>
                <w:rFonts w:ascii="Times New Roman" w:eastAsia="SimSun" w:hAnsi="Times New Roman" w:cs="Times New Roman"/>
                <w:kern w:val="1"/>
                <w:lang w:eastAsia="hi-IN" w:bidi="hi-IN"/>
              </w:rPr>
              <w:t xml:space="preserve">Основные темы и мотивы поэзии Брюсова. Своеобразие решения темы поэта и поэзии. </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i/>
                <w:iCs/>
                <w:kern w:val="1"/>
                <w:lang w:eastAsia="hi-IN" w:bidi="hi-IN"/>
              </w:rPr>
            </w:pPr>
            <w:r w:rsidRPr="00107A43">
              <w:rPr>
                <w:rFonts w:ascii="Times New Roman" w:eastAsia="SimSun" w:hAnsi="Times New Roman" w:cs="Times New Roman"/>
                <w:kern w:val="1"/>
                <w:lang w:eastAsia="hi-IN" w:bidi="hi-IN"/>
              </w:rPr>
              <w:t xml:space="preserve">Культ формы в лирике Брюсова. </w:t>
            </w:r>
          </w:p>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24</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b/>
                <w:bCs/>
                <w:kern w:val="1"/>
                <w:lang w:eastAsia="hi-IN" w:bidi="hi-IN"/>
              </w:rPr>
            </w:pPr>
            <w:r w:rsidRPr="00107A43">
              <w:rPr>
                <w:rFonts w:ascii="Times New Roman" w:eastAsia="SimSun" w:hAnsi="Times New Roman" w:cs="Times New Roman"/>
                <w:b/>
                <w:bCs/>
                <w:kern w:val="1"/>
                <w:lang w:eastAsia="hi-IN" w:bidi="hi-IN"/>
              </w:rPr>
              <w:t>Жизнь и творчество К. Д. Бальмонта.</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107A43">
              <w:rPr>
                <w:rFonts w:ascii="Times New Roman" w:eastAsia="SimSun" w:hAnsi="Times New Roman" w:cs="Times New Roman"/>
                <w:b/>
                <w:bCs/>
                <w:kern w:val="1"/>
                <w:shd w:val="clear" w:color="auto" w:fill="FFFFFF"/>
                <w:lang w:eastAsia="hi-IN" w:bidi="hi-IN"/>
              </w:rPr>
              <w:t>Стихотворения: «Я мечтою ловил уходящие тени…», «</w:t>
            </w:r>
            <w:proofErr w:type="spellStart"/>
            <w:r w:rsidRPr="00107A43">
              <w:rPr>
                <w:rFonts w:ascii="Times New Roman" w:eastAsia="SimSun" w:hAnsi="Times New Roman" w:cs="Times New Roman"/>
                <w:b/>
                <w:bCs/>
                <w:kern w:val="1"/>
                <w:shd w:val="clear" w:color="auto" w:fill="FFFFFF"/>
                <w:lang w:eastAsia="hi-IN" w:bidi="hi-IN"/>
              </w:rPr>
              <w:t>Безглагольность</w:t>
            </w:r>
            <w:proofErr w:type="spellEnd"/>
            <w:r w:rsidRPr="00107A43">
              <w:rPr>
                <w:rFonts w:ascii="Times New Roman" w:eastAsia="SimSun" w:hAnsi="Times New Roman" w:cs="Times New Roman"/>
                <w:b/>
                <w:bCs/>
                <w:kern w:val="1"/>
                <w:shd w:val="clear" w:color="auto" w:fill="FFFFFF"/>
                <w:lang w:eastAsia="hi-IN" w:bidi="hi-IN"/>
              </w:rPr>
              <w:t xml:space="preserve">», «Я в этот мир пришел, чтоб видеть солнце…» </w:t>
            </w:r>
            <w:r w:rsidRPr="00107A43">
              <w:rPr>
                <w:rFonts w:ascii="Times New Roman" w:eastAsia="SimSun" w:hAnsi="Times New Roman" w:cs="Times New Roman"/>
                <w:kern w:val="1"/>
                <w:shd w:val="clear" w:color="auto" w:fill="FFFFFF"/>
                <w:lang w:eastAsia="hi-IN" w:bidi="hi-IN"/>
              </w:rPr>
              <w:t>(возможен выбор трех других стихотворений).</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107A43">
              <w:rPr>
                <w:rFonts w:ascii="Times New Roman" w:eastAsia="SimSun" w:hAnsi="Times New Roman" w:cs="Times New Roman"/>
                <w:kern w:val="1"/>
                <w:lang w:eastAsia="hi-IN" w:bidi="hi-IN"/>
              </w:rPr>
              <w:t>Основные темы и мотивы поэзии Бальмонта. Музыкальность стиха, изящество образов. Стремление к утонченным способам выражения чувств и мыслей.</w:t>
            </w:r>
          </w:p>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25</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b/>
                <w:bCs/>
                <w:kern w:val="1"/>
                <w:lang w:eastAsia="hi-IN" w:bidi="hi-IN"/>
              </w:rPr>
            </w:pPr>
            <w:r w:rsidRPr="00107A43">
              <w:rPr>
                <w:rFonts w:ascii="Times New Roman" w:eastAsia="SimSun" w:hAnsi="Times New Roman" w:cs="Times New Roman"/>
                <w:b/>
                <w:bCs/>
                <w:kern w:val="1"/>
                <w:lang w:eastAsia="hi-IN" w:bidi="hi-IN"/>
              </w:rPr>
              <w:t xml:space="preserve">Жизнь и творчество А. Белого </w:t>
            </w:r>
            <w:r w:rsidRPr="00107A43">
              <w:rPr>
                <w:rFonts w:ascii="Times New Roman" w:eastAsia="SimSun" w:hAnsi="Times New Roman" w:cs="Times New Roman"/>
                <w:kern w:val="1"/>
                <w:lang w:eastAsia="hi-IN" w:bidi="hi-IN"/>
              </w:rPr>
              <w:t>(обзор).</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107A43">
              <w:rPr>
                <w:rFonts w:ascii="Times New Roman" w:eastAsia="SimSun" w:hAnsi="Times New Roman" w:cs="Times New Roman"/>
                <w:b/>
                <w:bCs/>
                <w:kern w:val="1"/>
                <w:shd w:val="clear" w:color="auto" w:fill="FFFFFF"/>
                <w:lang w:eastAsia="hi-IN" w:bidi="hi-IN"/>
              </w:rPr>
              <w:t>Стихотворения: «Раздумье», «Русь», «</w:t>
            </w:r>
            <w:proofErr w:type="spellStart"/>
            <w:r w:rsidRPr="00107A43">
              <w:rPr>
                <w:rFonts w:ascii="Times New Roman" w:eastAsia="SimSun" w:hAnsi="Times New Roman" w:cs="Times New Roman"/>
                <w:b/>
                <w:bCs/>
                <w:kern w:val="1"/>
                <w:shd w:val="clear" w:color="auto" w:fill="FFFFFF"/>
                <w:lang w:eastAsia="hi-IN" w:bidi="hi-IN"/>
              </w:rPr>
              <w:t>Родине</w:t>
            </w:r>
            <w:proofErr w:type="gramStart"/>
            <w:r w:rsidRPr="00107A43">
              <w:rPr>
                <w:rFonts w:ascii="Times New Roman" w:eastAsia="SimSun" w:hAnsi="Times New Roman" w:cs="Times New Roman"/>
                <w:b/>
                <w:bCs/>
                <w:kern w:val="1"/>
                <w:shd w:val="clear" w:color="auto" w:fill="FFFFFF"/>
                <w:lang w:eastAsia="hi-IN" w:bidi="hi-IN"/>
              </w:rPr>
              <w:t>».</w:t>
            </w:r>
            <w:r w:rsidRPr="00107A43">
              <w:rPr>
                <w:rFonts w:ascii="Times New Roman" w:eastAsia="SimSun" w:hAnsi="Times New Roman" w:cs="Times New Roman"/>
                <w:kern w:val="1"/>
                <w:lang w:eastAsia="hi-IN" w:bidi="hi-IN"/>
              </w:rPr>
              <w:t>Интуитивное</w:t>
            </w:r>
            <w:proofErr w:type="spellEnd"/>
            <w:proofErr w:type="gramEnd"/>
            <w:r w:rsidRPr="00107A43">
              <w:rPr>
                <w:rFonts w:ascii="Times New Roman" w:eastAsia="SimSun" w:hAnsi="Times New Roman" w:cs="Times New Roman"/>
                <w:kern w:val="1"/>
                <w:lang w:eastAsia="hi-IN" w:bidi="hi-IN"/>
              </w:rPr>
              <w:t xml:space="preserve"> постижение действительности. Тема родины, боль и тревога за судьбы России. Восприятие революционных событий как пришествия нового Мессии. </w:t>
            </w:r>
          </w:p>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26</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b/>
                <w:bCs/>
                <w:kern w:val="1"/>
                <w:lang w:eastAsia="hi-IN" w:bidi="hi-IN"/>
              </w:rPr>
            </w:pPr>
            <w:r w:rsidRPr="00107A43">
              <w:rPr>
                <w:rFonts w:ascii="Times New Roman" w:eastAsia="SimSun" w:hAnsi="Times New Roman" w:cs="Times New Roman"/>
                <w:b/>
                <w:bCs/>
                <w:kern w:val="1"/>
                <w:lang w:eastAsia="hi-IN" w:bidi="hi-IN"/>
              </w:rPr>
              <w:t xml:space="preserve">Акмеизм. </w:t>
            </w:r>
            <w:r w:rsidRPr="00107A43">
              <w:rPr>
                <w:rFonts w:ascii="Times New Roman" w:eastAsia="SimSun" w:hAnsi="Times New Roman" w:cs="Times New Roman"/>
                <w:kern w:val="1"/>
                <w:lang w:eastAsia="hi-IN" w:bidi="hi-IN"/>
              </w:rPr>
              <w:t xml:space="preserve">Истоки акмеизма. Программа акмеизма в статье Н. С. Гумилева «Наследие символизма и акмеизм». Утверждение акмеистами красоты земной жизни, возвращение к “прекрасной ясности”, создание зримых образов конкретного мира. Идея поэта-ремесленника. </w:t>
            </w:r>
          </w:p>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lastRenderedPageBreak/>
              <w:t>27</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b/>
                <w:bCs/>
                <w:kern w:val="1"/>
                <w:lang w:eastAsia="hi-IN" w:bidi="hi-IN"/>
              </w:rPr>
            </w:pPr>
            <w:r w:rsidRPr="00107A43">
              <w:rPr>
                <w:rFonts w:ascii="Times New Roman" w:eastAsia="SimSun" w:hAnsi="Times New Roman" w:cs="Times New Roman"/>
                <w:b/>
                <w:bCs/>
                <w:kern w:val="1"/>
                <w:lang w:eastAsia="hi-IN" w:bidi="hi-IN"/>
              </w:rPr>
              <w:t xml:space="preserve">Жизнь и </w:t>
            </w:r>
            <w:proofErr w:type="gramStart"/>
            <w:r w:rsidRPr="00107A43">
              <w:rPr>
                <w:rFonts w:ascii="Times New Roman" w:eastAsia="SimSun" w:hAnsi="Times New Roman" w:cs="Times New Roman"/>
                <w:b/>
                <w:bCs/>
                <w:kern w:val="1"/>
                <w:lang w:eastAsia="hi-IN" w:bidi="hi-IN"/>
              </w:rPr>
              <w:t>творчество  Н.</w:t>
            </w:r>
            <w:proofErr w:type="gramEnd"/>
            <w:r w:rsidRPr="00107A43">
              <w:rPr>
                <w:rFonts w:ascii="Times New Roman" w:eastAsia="SimSun" w:hAnsi="Times New Roman" w:cs="Times New Roman"/>
                <w:b/>
                <w:bCs/>
                <w:kern w:val="1"/>
                <w:lang w:eastAsia="hi-IN" w:bidi="hi-IN"/>
              </w:rPr>
              <w:t xml:space="preserve"> С. Гумилева (обзор). </w:t>
            </w:r>
            <w:r w:rsidRPr="00107A43">
              <w:rPr>
                <w:rFonts w:ascii="Times New Roman" w:eastAsia="SimSun" w:hAnsi="Times New Roman" w:cs="Times New Roman"/>
                <w:b/>
                <w:bCs/>
                <w:kern w:val="1"/>
                <w:shd w:val="clear" w:color="auto" w:fill="FFFFFF"/>
                <w:lang w:eastAsia="hi-IN" w:bidi="hi-IN"/>
              </w:rPr>
              <w:t>Стихотворения: «Жираф», «Волшебная скрипка», «Заблудившийся трамвай»</w:t>
            </w:r>
            <w:r w:rsidRPr="00107A43">
              <w:rPr>
                <w:rFonts w:ascii="Times New Roman" w:eastAsia="SimSun" w:hAnsi="Times New Roman" w:cs="Times New Roman"/>
                <w:kern w:val="1"/>
                <w:shd w:val="clear" w:color="auto" w:fill="FFFFFF"/>
                <w:lang w:eastAsia="hi-IN" w:bidi="hi-IN"/>
              </w:rPr>
              <w:t>.</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107A43">
              <w:rPr>
                <w:rFonts w:ascii="Times New Roman" w:eastAsia="SimSun" w:hAnsi="Times New Roman" w:cs="Times New Roman"/>
                <w:kern w:val="1"/>
                <w:lang w:eastAsia="hi-IN" w:bidi="hi-IN"/>
              </w:rPr>
              <w:t xml:space="preserve">Героизация действительности в поэзии Гумилева, романтическая традиция в его лирике. Своеобразие лирических сюжетов. Экзотическое, фантастическое и прозаическое в поэзии Гумилева. </w:t>
            </w:r>
          </w:p>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28</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b/>
                <w:bCs/>
                <w:kern w:val="1"/>
                <w:lang w:eastAsia="hi-IN" w:bidi="hi-IN"/>
              </w:rPr>
            </w:pPr>
            <w:r w:rsidRPr="00107A43">
              <w:rPr>
                <w:rFonts w:ascii="Times New Roman" w:eastAsia="SimSun" w:hAnsi="Times New Roman" w:cs="Times New Roman"/>
                <w:b/>
                <w:bCs/>
                <w:kern w:val="1"/>
                <w:lang w:eastAsia="hi-IN" w:bidi="hi-IN"/>
              </w:rPr>
              <w:t xml:space="preserve">Футуризм. </w:t>
            </w:r>
            <w:r w:rsidRPr="00107A43">
              <w:rPr>
                <w:rFonts w:ascii="Times New Roman" w:eastAsia="SimSun" w:hAnsi="Times New Roman" w:cs="Times New Roman"/>
                <w:kern w:val="1"/>
                <w:lang w:eastAsia="hi-IN" w:bidi="hi-IN"/>
              </w:rPr>
              <w:t>Манифесты футуризма, их пафос и проблематика. Поэт как миссионер «нового искусства». Декларация о разрыве с традицией, абсолютизация «</w:t>
            </w:r>
            <w:proofErr w:type="spellStart"/>
            <w:r w:rsidRPr="00107A43">
              <w:rPr>
                <w:rFonts w:ascii="Times New Roman" w:eastAsia="SimSun" w:hAnsi="Times New Roman" w:cs="Times New Roman"/>
                <w:kern w:val="1"/>
                <w:lang w:eastAsia="hi-IN" w:bidi="hi-IN"/>
              </w:rPr>
              <w:t>самовитого</w:t>
            </w:r>
            <w:proofErr w:type="spellEnd"/>
            <w:r w:rsidRPr="00107A43">
              <w:rPr>
                <w:rFonts w:ascii="Times New Roman" w:eastAsia="SimSun" w:hAnsi="Times New Roman" w:cs="Times New Roman"/>
                <w:kern w:val="1"/>
                <w:lang w:eastAsia="hi-IN" w:bidi="hi-IN"/>
              </w:rPr>
              <w:t xml:space="preserve">» слова, приоритет формы над содержанием, вторжение грубой лексики в поэтический язык, неологизмы, эпатаж. Звуковые и графические эксперименты футуристов. </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107A43">
              <w:rPr>
                <w:rFonts w:ascii="Times New Roman" w:eastAsia="SimSun" w:hAnsi="Times New Roman" w:cs="Times New Roman"/>
                <w:kern w:val="1"/>
                <w:lang w:eastAsia="hi-IN" w:bidi="hi-IN"/>
              </w:rPr>
              <w:t xml:space="preserve">Группы </w:t>
            </w:r>
            <w:proofErr w:type="gramStart"/>
            <w:r w:rsidRPr="00107A43">
              <w:rPr>
                <w:rFonts w:ascii="Times New Roman" w:eastAsia="SimSun" w:hAnsi="Times New Roman" w:cs="Times New Roman"/>
                <w:kern w:val="1"/>
                <w:lang w:eastAsia="hi-IN" w:bidi="hi-IN"/>
              </w:rPr>
              <w:t>футуристов:  эгофутуристы</w:t>
            </w:r>
            <w:proofErr w:type="gramEnd"/>
            <w:r w:rsidRPr="00107A43">
              <w:rPr>
                <w:rFonts w:ascii="Times New Roman" w:eastAsia="SimSun" w:hAnsi="Times New Roman" w:cs="Times New Roman"/>
                <w:kern w:val="1"/>
                <w:lang w:eastAsia="hi-IN" w:bidi="hi-IN"/>
              </w:rPr>
              <w:t xml:space="preserve">  </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107A43">
              <w:rPr>
                <w:rFonts w:ascii="Times New Roman" w:eastAsia="SimSun" w:hAnsi="Times New Roman" w:cs="Times New Roman"/>
                <w:kern w:val="1"/>
                <w:lang w:eastAsia="hi-IN" w:bidi="hi-IN"/>
              </w:rPr>
              <w:t xml:space="preserve">(И. Северянин),   </w:t>
            </w:r>
            <w:proofErr w:type="spellStart"/>
            <w:r w:rsidRPr="00107A43">
              <w:rPr>
                <w:rFonts w:ascii="Times New Roman" w:eastAsia="SimSun" w:hAnsi="Times New Roman" w:cs="Times New Roman"/>
                <w:kern w:val="1"/>
                <w:lang w:eastAsia="hi-IN" w:bidi="hi-IN"/>
              </w:rPr>
              <w:t>кубофутуристы</w:t>
            </w:r>
            <w:proofErr w:type="spellEnd"/>
            <w:r w:rsidRPr="00107A43">
              <w:rPr>
                <w:rFonts w:ascii="Times New Roman" w:eastAsia="SimSun" w:hAnsi="Times New Roman" w:cs="Times New Roman"/>
                <w:kern w:val="1"/>
                <w:lang w:eastAsia="hi-IN" w:bidi="hi-IN"/>
              </w:rPr>
              <w:t xml:space="preserve"> (В. В. Маяковский, В. Хлебников), «Центрифуга» (Б. Л. Пастернак).</w:t>
            </w:r>
          </w:p>
        </w:tc>
        <w:tc>
          <w:tcPr>
            <w:tcW w:w="1134"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29</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b/>
                <w:bCs/>
                <w:kern w:val="1"/>
                <w:lang w:eastAsia="hi-IN" w:bidi="hi-IN"/>
              </w:rPr>
            </w:pPr>
            <w:r w:rsidRPr="00107A43">
              <w:rPr>
                <w:rFonts w:ascii="Times New Roman" w:eastAsia="SimSun" w:hAnsi="Times New Roman" w:cs="Times New Roman"/>
                <w:b/>
                <w:bCs/>
                <w:kern w:val="1"/>
                <w:lang w:eastAsia="hi-IN" w:bidi="hi-IN"/>
              </w:rPr>
              <w:t xml:space="preserve">Жизнь и творчество И. Северянина </w:t>
            </w:r>
            <w:r w:rsidRPr="00107A43">
              <w:rPr>
                <w:rFonts w:ascii="Times New Roman" w:eastAsia="SimSun" w:hAnsi="Times New Roman" w:cs="Times New Roman"/>
                <w:kern w:val="1"/>
                <w:lang w:eastAsia="hi-IN" w:bidi="hi-IN"/>
              </w:rPr>
              <w:t>(обзор</w:t>
            </w:r>
            <w:proofErr w:type="gramStart"/>
            <w:r w:rsidRPr="00107A43">
              <w:rPr>
                <w:rFonts w:ascii="Times New Roman" w:eastAsia="SimSun" w:hAnsi="Times New Roman" w:cs="Times New Roman"/>
                <w:kern w:val="1"/>
                <w:lang w:eastAsia="hi-IN" w:bidi="hi-IN"/>
              </w:rPr>
              <w:t>).</w:t>
            </w:r>
            <w:r w:rsidRPr="00107A43">
              <w:rPr>
                <w:rFonts w:ascii="Times New Roman" w:eastAsia="SimSun" w:hAnsi="Times New Roman" w:cs="Times New Roman"/>
                <w:b/>
                <w:bCs/>
                <w:kern w:val="1"/>
                <w:shd w:val="clear" w:color="auto" w:fill="FFFFFF"/>
                <w:lang w:eastAsia="hi-IN" w:bidi="hi-IN"/>
              </w:rPr>
              <w:t>Стихотворения</w:t>
            </w:r>
            <w:proofErr w:type="gramEnd"/>
            <w:r w:rsidRPr="00107A43">
              <w:rPr>
                <w:rFonts w:ascii="Times New Roman" w:eastAsia="SimSun" w:hAnsi="Times New Roman" w:cs="Times New Roman"/>
                <w:b/>
                <w:bCs/>
                <w:kern w:val="1"/>
                <w:shd w:val="clear" w:color="auto" w:fill="FFFFFF"/>
                <w:lang w:eastAsia="hi-IN" w:bidi="hi-IN"/>
              </w:rPr>
              <w:t>: «Интродукция», «Эпилог» («Я, гений Игорь-Северянин…»), «Двусмысленная слава»</w:t>
            </w:r>
            <w:r w:rsidRPr="00107A43">
              <w:rPr>
                <w:rFonts w:ascii="Times New Roman" w:eastAsia="SimSun" w:hAnsi="Times New Roman" w:cs="Times New Roman"/>
                <w:kern w:val="1"/>
                <w:shd w:val="clear" w:color="auto" w:fill="FFFFFF"/>
                <w:lang w:eastAsia="hi-IN" w:bidi="hi-IN"/>
              </w:rPr>
              <w:t>.</w:t>
            </w:r>
          </w:p>
          <w:p w:rsidR="001F4646" w:rsidRPr="00107A43" w:rsidRDefault="001F4646" w:rsidP="00107A43">
            <w:pPr>
              <w:suppressAutoHyphens/>
              <w:autoSpaceDE w:val="0"/>
              <w:autoSpaceDN w:val="0"/>
              <w:adjustRightInd w:val="0"/>
              <w:spacing w:after="0" w:line="240" w:lineRule="auto"/>
              <w:jc w:val="both"/>
              <w:rPr>
                <w:rFonts w:ascii="Times New Roman" w:eastAsia="SimSun" w:hAnsi="Times New Roman" w:cs="Times New Roman"/>
                <w:kern w:val="1"/>
                <w:lang w:eastAsia="hi-IN" w:bidi="hi-IN"/>
              </w:rPr>
            </w:pPr>
            <w:r w:rsidRPr="00107A43">
              <w:rPr>
                <w:rFonts w:ascii="Times New Roman" w:eastAsia="SimSun" w:hAnsi="Times New Roman" w:cs="Times New Roman"/>
                <w:kern w:val="1"/>
                <w:lang w:eastAsia="hi-IN" w:bidi="hi-IN"/>
              </w:rPr>
              <w:t>Эмоциональная взволнованность и ироничность поэзии Северянина, оригинальность его словотворчества.</w:t>
            </w:r>
          </w:p>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30</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b/>
                <w:bCs/>
                <w:kern w:val="1"/>
                <w:lang w:eastAsia="hi-IN" w:bidi="hi-IN"/>
              </w:rPr>
            </w:pPr>
            <w:r w:rsidRPr="00107A43">
              <w:rPr>
                <w:rFonts w:ascii="Times New Roman" w:eastAsia="SimSun" w:hAnsi="Times New Roman" w:cs="Times New Roman"/>
                <w:b/>
                <w:bCs/>
                <w:kern w:val="1"/>
                <w:lang w:eastAsia="hi-IN" w:bidi="hi-IN"/>
              </w:rPr>
              <w:t xml:space="preserve">Жизнь и творчество В. В. Хлебникова </w:t>
            </w:r>
            <w:r w:rsidRPr="00107A43">
              <w:rPr>
                <w:rFonts w:ascii="Times New Roman" w:eastAsia="SimSun" w:hAnsi="Times New Roman" w:cs="Times New Roman"/>
                <w:kern w:val="1"/>
                <w:lang w:eastAsia="hi-IN" w:bidi="hi-IN"/>
              </w:rPr>
              <w:t>(обзор</w:t>
            </w:r>
            <w:proofErr w:type="gramStart"/>
            <w:r w:rsidRPr="00107A43">
              <w:rPr>
                <w:rFonts w:ascii="Times New Roman" w:eastAsia="SimSun" w:hAnsi="Times New Roman" w:cs="Times New Roman"/>
                <w:kern w:val="1"/>
                <w:lang w:eastAsia="hi-IN" w:bidi="hi-IN"/>
              </w:rPr>
              <w:t>).</w:t>
            </w:r>
            <w:r w:rsidRPr="00107A43">
              <w:rPr>
                <w:rFonts w:ascii="Times New Roman" w:eastAsia="SimSun" w:hAnsi="Times New Roman" w:cs="Times New Roman"/>
                <w:b/>
                <w:bCs/>
                <w:kern w:val="1"/>
                <w:shd w:val="clear" w:color="auto" w:fill="FFFFFF"/>
                <w:lang w:eastAsia="hi-IN" w:bidi="hi-IN"/>
              </w:rPr>
              <w:t>Стихотворения</w:t>
            </w:r>
            <w:proofErr w:type="gramEnd"/>
            <w:r w:rsidRPr="00107A43">
              <w:rPr>
                <w:rFonts w:ascii="Times New Roman" w:eastAsia="SimSun" w:hAnsi="Times New Roman" w:cs="Times New Roman"/>
                <w:b/>
                <w:bCs/>
                <w:kern w:val="1"/>
                <w:shd w:val="clear" w:color="auto" w:fill="FFFFFF"/>
                <w:lang w:eastAsia="hi-IN" w:bidi="hi-IN"/>
              </w:rPr>
              <w:t>: «Заклятие смехом», «</w:t>
            </w:r>
            <w:proofErr w:type="spellStart"/>
            <w:r w:rsidRPr="00107A43">
              <w:rPr>
                <w:rFonts w:ascii="Times New Roman" w:eastAsia="SimSun" w:hAnsi="Times New Roman" w:cs="Times New Roman"/>
                <w:b/>
                <w:bCs/>
                <w:kern w:val="1"/>
                <w:shd w:val="clear" w:color="auto" w:fill="FFFFFF"/>
                <w:lang w:eastAsia="hi-IN" w:bidi="hi-IN"/>
              </w:rPr>
              <w:t>Бобэоби</w:t>
            </w:r>
            <w:proofErr w:type="spellEnd"/>
            <w:r w:rsidRPr="00107A43">
              <w:rPr>
                <w:rFonts w:ascii="Times New Roman" w:eastAsia="SimSun" w:hAnsi="Times New Roman" w:cs="Times New Roman"/>
                <w:b/>
                <w:bCs/>
                <w:kern w:val="1"/>
                <w:shd w:val="clear" w:color="auto" w:fill="FFFFFF"/>
                <w:lang w:eastAsia="hi-IN" w:bidi="hi-IN"/>
              </w:rPr>
              <w:t xml:space="preserve"> пелись губы…», «Еще раз, еще раз…»</w:t>
            </w:r>
            <w:r w:rsidRPr="00107A43">
              <w:rPr>
                <w:rFonts w:ascii="Times New Roman" w:eastAsia="SimSun" w:hAnsi="Times New Roman" w:cs="Times New Roman"/>
                <w:kern w:val="1"/>
                <w:shd w:val="clear" w:color="auto" w:fill="FFFFFF"/>
                <w:lang w:eastAsia="hi-IN" w:bidi="hi-IN"/>
              </w:rPr>
              <w:t>.</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107A43">
              <w:rPr>
                <w:rFonts w:ascii="Times New Roman" w:eastAsia="SimSun" w:hAnsi="Times New Roman" w:cs="Times New Roman"/>
                <w:kern w:val="1"/>
                <w:lang w:eastAsia="hi-IN" w:bidi="hi-IN"/>
              </w:rPr>
              <w:t>Слово в художественном мире поэзии Хлебникова. Поэтические эксперименты. Хлебников как поэт-философ.</w:t>
            </w:r>
          </w:p>
        </w:tc>
        <w:tc>
          <w:tcPr>
            <w:tcW w:w="1134"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31</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b/>
                <w:bCs/>
                <w:kern w:val="1"/>
                <w:lang w:eastAsia="hi-IN" w:bidi="hi-IN"/>
              </w:rPr>
            </w:pPr>
            <w:r w:rsidRPr="00107A43">
              <w:rPr>
                <w:rFonts w:ascii="Times New Roman" w:eastAsia="SimSun" w:hAnsi="Times New Roman" w:cs="Times New Roman"/>
                <w:b/>
                <w:bCs/>
                <w:kern w:val="1"/>
                <w:lang w:eastAsia="hi-IN" w:bidi="hi-IN"/>
              </w:rPr>
              <w:t xml:space="preserve">Крестьянская поэзия. </w:t>
            </w:r>
            <w:r w:rsidRPr="00107A43">
              <w:rPr>
                <w:rFonts w:ascii="Times New Roman" w:eastAsia="SimSun" w:hAnsi="Times New Roman" w:cs="Times New Roman"/>
                <w:kern w:val="1"/>
                <w:lang w:eastAsia="hi-IN" w:bidi="hi-IN"/>
              </w:rPr>
              <w:t>Продолжение традиций русской реалистической крестьянской поэзии XIX в. В творчестве Н. А. Клюева, С. А. Есенина.</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b/>
                <w:bCs/>
                <w:kern w:val="1"/>
                <w:lang w:eastAsia="hi-IN" w:bidi="hi-IN"/>
              </w:rPr>
            </w:pPr>
            <w:r w:rsidRPr="00107A43">
              <w:rPr>
                <w:rFonts w:ascii="Times New Roman" w:eastAsia="SimSun" w:hAnsi="Times New Roman" w:cs="Times New Roman"/>
                <w:kern w:val="1"/>
                <w:lang w:eastAsia="hi-IN" w:bidi="hi-IN"/>
              </w:rPr>
              <w:t xml:space="preserve">Жизнь и </w:t>
            </w:r>
            <w:proofErr w:type="gramStart"/>
            <w:r w:rsidRPr="00107A43">
              <w:rPr>
                <w:rFonts w:ascii="Times New Roman" w:eastAsia="SimSun" w:hAnsi="Times New Roman" w:cs="Times New Roman"/>
                <w:kern w:val="1"/>
                <w:lang w:eastAsia="hi-IN" w:bidi="hi-IN"/>
              </w:rPr>
              <w:t>творчество  Н.</w:t>
            </w:r>
            <w:proofErr w:type="gramEnd"/>
            <w:r w:rsidRPr="00107A43">
              <w:rPr>
                <w:rFonts w:ascii="Times New Roman" w:eastAsia="SimSun" w:hAnsi="Times New Roman" w:cs="Times New Roman"/>
                <w:kern w:val="1"/>
                <w:lang w:eastAsia="hi-IN" w:bidi="hi-IN"/>
              </w:rPr>
              <w:t xml:space="preserve"> А. Клюева</w:t>
            </w:r>
            <w:r w:rsidRPr="00107A43">
              <w:rPr>
                <w:rFonts w:ascii="Times New Roman" w:eastAsia="SimSun" w:hAnsi="Times New Roman" w:cs="Times New Roman"/>
                <w:b/>
                <w:bCs/>
                <w:kern w:val="1"/>
                <w:lang w:eastAsia="hi-IN" w:bidi="hi-IN"/>
              </w:rPr>
              <w:t>.</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b/>
                <w:bCs/>
                <w:kern w:val="1"/>
                <w:shd w:val="clear" w:color="auto" w:fill="FFFFFF"/>
                <w:lang w:eastAsia="hi-IN" w:bidi="hi-IN"/>
              </w:rPr>
            </w:pPr>
            <w:r w:rsidRPr="00107A43">
              <w:rPr>
                <w:rFonts w:ascii="Times New Roman" w:eastAsia="SimSun" w:hAnsi="Times New Roman" w:cs="Times New Roman"/>
                <w:kern w:val="1"/>
                <w:lang w:eastAsia="hi-IN" w:bidi="hi-IN"/>
              </w:rPr>
              <w:t>Стихотворения: «</w:t>
            </w:r>
            <w:proofErr w:type="spellStart"/>
            <w:r w:rsidRPr="00107A43">
              <w:rPr>
                <w:rFonts w:ascii="Times New Roman" w:eastAsia="SimSun" w:hAnsi="Times New Roman" w:cs="Times New Roman"/>
                <w:kern w:val="1"/>
                <w:lang w:eastAsia="hi-IN" w:bidi="hi-IN"/>
              </w:rPr>
              <w:t>Осинушка</w:t>
            </w:r>
            <w:proofErr w:type="spellEnd"/>
            <w:r w:rsidRPr="00107A43">
              <w:rPr>
                <w:rFonts w:ascii="Times New Roman" w:eastAsia="SimSun" w:hAnsi="Times New Roman" w:cs="Times New Roman"/>
                <w:kern w:val="1"/>
                <w:lang w:eastAsia="hi-IN" w:bidi="hi-IN"/>
              </w:rPr>
              <w:t>», «Я люблю цыганские кочевья…», «Из подвалов, из темных углов…»</w:t>
            </w:r>
            <w:r w:rsidRPr="00107A43">
              <w:rPr>
                <w:rFonts w:ascii="Times New Roman" w:eastAsia="SimSun" w:hAnsi="Times New Roman" w:cs="Times New Roman"/>
                <w:b/>
                <w:bCs/>
                <w:kern w:val="1"/>
                <w:shd w:val="clear" w:color="auto" w:fill="FFFFFF"/>
                <w:lang w:eastAsia="hi-IN" w:bidi="hi-IN"/>
              </w:rPr>
              <w:t>.</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107A43">
              <w:rPr>
                <w:rFonts w:ascii="Times New Roman" w:eastAsia="SimSun" w:hAnsi="Times New Roman" w:cs="Times New Roman"/>
                <w:kern w:val="1"/>
                <w:lang w:eastAsia="hi-IN" w:bidi="hi-IN"/>
              </w:rPr>
              <w:t xml:space="preserve">Особое место в литературе начала века крестьянской поэзии. Крестьянская тематика, изображение труда и быта деревни, тема родины, неприятие городской цивилизации. Выражение национального русского самосознания. Религиозные мотивы. </w:t>
            </w:r>
          </w:p>
          <w:p w:rsidR="001F4646" w:rsidRPr="00107A43" w:rsidRDefault="001F4646" w:rsidP="00107A43">
            <w:pPr>
              <w:suppressAutoHyphens/>
              <w:snapToGrid w:val="0"/>
              <w:spacing w:after="0" w:line="240" w:lineRule="auto"/>
              <w:rPr>
                <w:rFonts w:ascii="Times New Roman" w:eastAsia="Times New Roman" w:hAnsi="Times New Roman" w:cs="Times New Roman"/>
                <w:b/>
                <w:bCs/>
                <w:kern w:val="1"/>
                <w:lang w:eastAsia="hi-IN" w:bidi="hi-IN"/>
              </w:rPr>
            </w:pPr>
          </w:p>
        </w:tc>
        <w:tc>
          <w:tcPr>
            <w:tcW w:w="1134"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387"/>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32</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b/>
              </w:rPr>
            </w:pPr>
            <w:r w:rsidRPr="00107A43">
              <w:rPr>
                <w:rFonts w:ascii="Times New Roman" w:eastAsia="SimSun" w:hAnsi="Times New Roman" w:cs="Times New Roman"/>
                <w:b/>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jc w:val="both"/>
              <w:rPr>
                <w:rFonts w:ascii="Times New Roman" w:eastAsia="SimSun" w:hAnsi="Times New Roman" w:cs="Times New Roman"/>
                <w:b/>
                <w:kern w:val="1"/>
                <w:lang w:eastAsia="hi-IN" w:bidi="hi-IN"/>
              </w:rPr>
            </w:pPr>
            <w:r w:rsidRPr="00107A43">
              <w:rPr>
                <w:rFonts w:ascii="Times New Roman" w:eastAsia="SimSun" w:hAnsi="Times New Roman" w:cs="Times New Roman"/>
                <w:b/>
                <w:kern w:val="1"/>
                <w:lang w:eastAsia="hi-IN" w:bidi="hi-IN"/>
              </w:rPr>
              <w:t xml:space="preserve">Сочинение по творчеству поэтов конца XIX – начала ХХ в. </w:t>
            </w:r>
          </w:p>
          <w:p w:rsidR="001F4646" w:rsidRPr="00107A43" w:rsidRDefault="001F4646" w:rsidP="00107A43">
            <w:pPr>
              <w:suppressAutoHyphens/>
              <w:snapToGrid w:val="0"/>
              <w:spacing w:after="0" w:line="240" w:lineRule="auto"/>
              <w:rPr>
                <w:rFonts w:ascii="Times New Roman" w:eastAsia="Times New Roman" w:hAnsi="Times New Roman" w:cs="Times New Roman"/>
                <w:b/>
                <w:bCs/>
                <w:kern w:val="1"/>
                <w:lang w:eastAsia="hi-IN" w:bidi="hi-IN"/>
              </w:rPr>
            </w:pPr>
          </w:p>
        </w:tc>
        <w:tc>
          <w:tcPr>
            <w:tcW w:w="1134"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33</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tabs>
                <w:tab w:val="left" w:pos="7380"/>
                <w:tab w:val="left" w:pos="8100"/>
              </w:tabs>
              <w:suppressAutoHyphens/>
              <w:autoSpaceDE w:val="0"/>
              <w:autoSpaceDN w:val="0"/>
              <w:adjustRightInd w:val="0"/>
              <w:spacing w:after="0" w:line="240" w:lineRule="auto"/>
              <w:rPr>
                <w:rFonts w:ascii="Times New Roman" w:eastAsia="SimSun" w:hAnsi="Times New Roman" w:cs="Times New Roman"/>
                <w:b/>
                <w:bCs/>
                <w:kern w:val="1"/>
                <w:shd w:val="clear" w:color="auto" w:fill="FFFFFF"/>
                <w:lang w:eastAsia="hi-IN" w:bidi="hi-IN"/>
              </w:rPr>
            </w:pPr>
            <w:r w:rsidRPr="00107A43">
              <w:rPr>
                <w:rFonts w:ascii="Times New Roman" w:eastAsia="SimSun" w:hAnsi="Times New Roman" w:cs="Times New Roman"/>
                <w:b/>
                <w:bCs/>
                <w:kern w:val="1"/>
                <w:shd w:val="clear" w:color="auto" w:fill="FFFFFF"/>
                <w:lang w:eastAsia="hi-IN" w:bidi="hi-IN"/>
              </w:rPr>
              <w:t xml:space="preserve">Жизнь и </w:t>
            </w:r>
            <w:proofErr w:type="gramStart"/>
            <w:r w:rsidRPr="00107A43">
              <w:rPr>
                <w:rFonts w:ascii="Times New Roman" w:eastAsia="SimSun" w:hAnsi="Times New Roman" w:cs="Times New Roman"/>
                <w:b/>
                <w:bCs/>
                <w:kern w:val="1"/>
                <w:shd w:val="clear" w:color="auto" w:fill="FFFFFF"/>
                <w:lang w:eastAsia="hi-IN" w:bidi="hi-IN"/>
              </w:rPr>
              <w:t>творчество  А.</w:t>
            </w:r>
            <w:proofErr w:type="gramEnd"/>
            <w:r w:rsidRPr="00107A43">
              <w:rPr>
                <w:rFonts w:ascii="Times New Roman" w:eastAsia="SimSun" w:hAnsi="Times New Roman" w:cs="Times New Roman"/>
                <w:b/>
                <w:bCs/>
                <w:kern w:val="1"/>
                <w:shd w:val="clear" w:color="auto" w:fill="FFFFFF"/>
                <w:lang w:eastAsia="hi-IN" w:bidi="hi-IN"/>
              </w:rPr>
              <w:t xml:space="preserve"> А. Блока</w:t>
            </w:r>
            <w:r w:rsidRPr="00107A43">
              <w:rPr>
                <w:rFonts w:ascii="Times New Roman" w:eastAsia="SimSun" w:hAnsi="Times New Roman" w:cs="Times New Roman"/>
                <w:kern w:val="1"/>
                <w:lang w:eastAsia="hi-IN" w:bidi="hi-IN"/>
              </w:rPr>
              <w:t>.</w:t>
            </w:r>
          </w:p>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SimSun" w:hAnsi="Times New Roman" w:cs="Times New Roman"/>
                <w:kern w:val="1"/>
                <w:shd w:val="clear" w:color="auto" w:fill="FFFFFF"/>
                <w:lang w:eastAsia="hi-IN" w:bidi="hi-IN"/>
              </w:rPr>
              <w:t>Стихотворения: «Незнакомка», «Россия», «Ночь, улица, фонарь, аптека…</w:t>
            </w:r>
            <w:proofErr w:type="gramStart"/>
            <w:r w:rsidRPr="00107A43">
              <w:rPr>
                <w:rFonts w:ascii="Times New Roman" w:eastAsia="SimSun" w:hAnsi="Times New Roman" w:cs="Times New Roman"/>
                <w:kern w:val="1"/>
                <w:shd w:val="clear" w:color="auto" w:fill="FFFFFF"/>
                <w:lang w:eastAsia="hi-IN" w:bidi="hi-IN"/>
              </w:rPr>
              <w:t>»,  «</w:t>
            </w:r>
            <w:proofErr w:type="gramEnd"/>
            <w:r w:rsidRPr="00107A43">
              <w:rPr>
                <w:rFonts w:ascii="Times New Roman" w:eastAsia="SimSun" w:hAnsi="Times New Roman" w:cs="Times New Roman"/>
                <w:kern w:val="1"/>
                <w:shd w:val="clear" w:color="auto" w:fill="FFFFFF"/>
                <w:lang w:eastAsia="hi-IN" w:bidi="hi-IN"/>
              </w:rPr>
              <w:t>В ресторане»,  «Река раскинулась.  Течет,  грустит  лениво…» (из цикла «На поле Куликовом»), «На железной дороге</w:t>
            </w:r>
            <w:r w:rsidRPr="00107A43">
              <w:rPr>
                <w:rFonts w:ascii="Times New Roman" w:eastAsia="SimSun" w:hAnsi="Times New Roman" w:cs="Times New Roman"/>
                <w:i/>
                <w:iCs/>
                <w:kern w:val="1"/>
                <w:shd w:val="clear" w:color="auto" w:fill="FFFFFF"/>
                <w:lang w:eastAsia="hi-IN" w:bidi="hi-IN"/>
              </w:rPr>
              <w:t>».</w:t>
            </w:r>
          </w:p>
        </w:tc>
        <w:tc>
          <w:tcPr>
            <w:tcW w:w="1134"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34</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jc w:val="both"/>
              <w:rPr>
                <w:rFonts w:ascii="Times New Roman" w:eastAsia="SimSun" w:hAnsi="Times New Roman" w:cs="Times New Roman"/>
                <w:kern w:val="1"/>
                <w:shd w:val="clear" w:color="auto" w:fill="FFFFFF"/>
                <w:lang w:eastAsia="hi-IN" w:bidi="hi-IN"/>
              </w:rPr>
            </w:pPr>
            <w:r w:rsidRPr="00107A43">
              <w:rPr>
                <w:rFonts w:ascii="Times New Roman" w:eastAsia="SimSun" w:hAnsi="Times New Roman" w:cs="Times New Roman"/>
                <w:kern w:val="1"/>
                <w:shd w:val="clear" w:color="auto" w:fill="FFFFFF"/>
                <w:lang w:eastAsia="hi-IN" w:bidi="hi-IN"/>
              </w:rPr>
              <w:t xml:space="preserve">Стихотворения </w:t>
            </w:r>
            <w:proofErr w:type="spellStart"/>
            <w:r w:rsidRPr="00107A43">
              <w:rPr>
                <w:rFonts w:ascii="Times New Roman" w:eastAsia="SimSun" w:hAnsi="Times New Roman" w:cs="Times New Roman"/>
                <w:kern w:val="1"/>
                <w:shd w:val="clear" w:color="auto" w:fill="FFFFFF"/>
                <w:lang w:eastAsia="hi-IN" w:bidi="hi-IN"/>
              </w:rPr>
              <w:t>А.А.Блока</w:t>
            </w:r>
            <w:proofErr w:type="spellEnd"/>
            <w:r w:rsidRPr="00107A43">
              <w:rPr>
                <w:rFonts w:ascii="Times New Roman" w:eastAsia="SimSun" w:hAnsi="Times New Roman" w:cs="Times New Roman"/>
                <w:kern w:val="1"/>
                <w:shd w:val="clear" w:color="auto" w:fill="FFFFFF"/>
                <w:lang w:eastAsia="hi-IN" w:bidi="hi-IN"/>
              </w:rPr>
              <w:t xml:space="preserve">: «Вхожу я в темные храмы…», «О, я хочу безумно жить…», «Скифы». </w:t>
            </w:r>
            <w:r w:rsidRPr="00107A43">
              <w:rPr>
                <w:rFonts w:ascii="Times New Roman" w:eastAsia="SimSun" w:hAnsi="Times New Roman" w:cs="Times New Roman"/>
                <w:kern w:val="1"/>
                <w:lang w:eastAsia="hi-IN" w:bidi="hi-IN"/>
              </w:rPr>
              <w:t>Мотивы и образы ранней поэзии, излюбленные символы Блока. Образ Прекрасной Дамы. Романтический мир раннего Блока, музыкальность его стихотворений. Тема города в творчестве Блока. Образы «страшного мира».</w:t>
            </w:r>
          </w:p>
        </w:tc>
        <w:tc>
          <w:tcPr>
            <w:tcW w:w="1134"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35</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jc w:val="both"/>
              <w:rPr>
                <w:rFonts w:ascii="Times New Roman" w:eastAsia="SimSun" w:hAnsi="Times New Roman" w:cs="Times New Roman"/>
                <w:kern w:val="1"/>
                <w:lang w:eastAsia="hi-IN" w:bidi="hi-IN"/>
              </w:rPr>
            </w:pPr>
            <w:r w:rsidRPr="00107A43">
              <w:rPr>
                <w:rFonts w:ascii="Times New Roman" w:eastAsia="SimSun" w:hAnsi="Times New Roman" w:cs="Times New Roman"/>
                <w:kern w:val="1"/>
                <w:lang w:eastAsia="hi-IN" w:bidi="hi-IN"/>
              </w:rPr>
              <w:t xml:space="preserve">Соотношение идеала и действительности в лирике Блока. Тема Родины и основной пафос патриотических стихотворений. Тема исторического пути России в цикле «На поле Куликовом» и стихотворении «Скифы». Лирический герой поэзии Блока, его эволюция. </w:t>
            </w:r>
          </w:p>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lastRenderedPageBreak/>
              <w:t>36</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b/>
                <w:bCs/>
                <w:kern w:val="1"/>
                <w:shd w:val="clear" w:color="auto" w:fill="FFFFFF"/>
                <w:lang w:eastAsia="hi-IN" w:bidi="hi-IN"/>
              </w:rPr>
            </w:pPr>
            <w:r w:rsidRPr="00107A43">
              <w:rPr>
                <w:rFonts w:ascii="Times New Roman" w:eastAsia="SimSun" w:hAnsi="Times New Roman" w:cs="Times New Roman"/>
                <w:kern w:val="1"/>
                <w:shd w:val="clear" w:color="auto" w:fill="FFFFFF"/>
                <w:lang w:eastAsia="hi-IN" w:bidi="hi-IN"/>
              </w:rPr>
              <w:t xml:space="preserve">Поэма </w:t>
            </w:r>
            <w:proofErr w:type="spellStart"/>
            <w:proofErr w:type="gramStart"/>
            <w:r w:rsidRPr="00107A43">
              <w:rPr>
                <w:rFonts w:ascii="Times New Roman" w:eastAsia="SimSun" w:hAnsi="Times New Roman" w:cs="Times New Roman"/>
                <w:kern w:val="1"/>
                <w:shd w:val="clear" w:color="auto" w:fill="FFFFFF"/>
                <w:lang w:eastAsia="hi-IN" w:bidi="hi-IN"/>
              </w:rPr>
              <w:t>А.А.Блока</w:t>
            </w:r>
            <w:proofErr w:type="spellEnd"/>
            <w:r w:rsidRPr="00107A43">
              <w:rPr>
                <w:rFonts w:ascii="Times New Roman" w:eastAsia="SimSun" w:hAnsi="Times New Roman" w:cs="Times New Roman"/>
                <w:kern w:val="1"/>
                <w:shd w:val="clear" w:color="auto" w:fill="FFFFFF"/>
                <w:lang w:eastAsia="hi-IN" w:bidi="hi-IN"/>
              </w:rPr>
              <w:t xml:space="preserve">  «</w:t>
            </w:r>
            <w:proofErr w:type="gramEnd"/>
            <w:r w:rsidRPr="00107A43">
              <w:rPr>
                <w:rFonts w:ascii="Times New Roman" w:eastAsia="SimSun" w:hAnsi="Times New Roman" w:cs="Times New Roman"/>
                <w:kern w:val="1"/>
                <w:shd w:val="clear" w:color="auto" w:fill="FFFFFF"/>
                <w:lang w:eastAsia="hi-IN" w:bidi="hi-IN"/>
              </w:rPr>
              <w:t xml:space="preserve">Двенадцать». </w:t>
            </w:r>
          </w:p>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SimSun" w:hAnsi="Times New Roman" w:cs="Times New Roman"/>
                <w:kern w:val="1"/>
                <w:lang w:eastAsia="hi-IN" w:bidi="hi-IN"/>
              </w:rPr>
              <w:t>История создания поэмы, авторский опыт осмысления событий революции. Соотношение конкретно-исторического и условно-символического планов в поэме.</w:t>
            </w:r>
          </w:p>
        </w:tc>
        <w:tc>
          <w:tcPr>
            <w:tcW w:w="1134"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70"/>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37</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107A43">
              <w:rPr>
                <w:rFonts w:ascii="Times New Roman" w:eastAsia="SimSun" w:hAnsi="Times New Roman" w:cs="Times New Roman"/>
                <w:kern w:val="1"/>
                <w:lang w:eastAsia="hi-IN" w:bidi="hi-IN"/>
              </w:rPr>
              <w:t xml:space="preserve">Сюжет поэмы </w:t>
            </w:r>
            <w:proofErr w:type="spellStart"/>
            <w:r w:rsidRPr="00107A43">
              <w:rPr>
                <w:rFonts w:ascii="Times New Roman" w:eastAsia="SimSun" w:hAnsi="Times New Roman" w:cs="Times New Roman"/>
                <w:kern w:val="1"/>
                <w:lang w:eastAsia="hi-IN" w:bidi="hi-IN"/>
              </w:rPr>
              <w:t>А.А.Блока</w:t>
            </w:r>
            <w:proofErr w:type="spellEnd"/>
            <w:r w:rsidRPr="00107A43">
              <w:rPr>
                <w:rFonts w:ascii="Times New Roman" w:eastAsia="SimSun" w:hAnsi="Times New Roman" w:cs="Times New Roman"/>
                <w:kern w:val="1"/>
                <w:lang w:eastAsia="hi-IN" w:bidi="hi-IN"/>
              </w:rPr>
              <w:t xml:space="preserve"> «Двенадцать», её герои, своеобразие композиции. Строфика, интонации, ритмы поэмы, ее основные символы. Образ Христа и многозначность финала поэмы. Авторская позиция  и способы ее выражения в поэме.</w:t>
            </w:r>
          </w:p>
        </w:tc>
        <w:tc>
          <w:tcPr>
            <w:tcW w:w="1134"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38</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b/>
              </w:rPr>
            </w:pPr>
            <w:r w:rsidRPr="00107A43">
              <w:rPr>
                <w:rFonts w:ascii="Times New Roman" w:eastAsia="SimSun" w:hAnsi="Times New Roman" w:cs="Times New Roman"/>
                <w:b/>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jc w:val="both"/>
              <w:rPr>
                <w:rFonts w:ascii="Times New Roman" w:eastAsia="SimSun" w:hAnsi="Times New Roman" w:cs="Times New Roman"/>
                <w:b/>
                <w:kern w:val="1"/>
                <w:lang w:eastAsia="hi-IN" w:bidi="hi-IN"/>
              </w:rPr>
            </w:pPr>
            <w:r w:rsidRPr="00107A43">
              <w:rPr>
                <w:rFonts w:ascii="Times New Roman" w:eastAsia="SimSun" w:hAnsi="Times New Roman" w:cs="Times New Roman"/>
                <w:b/>
                <w:kern w:val="1"/>
                <w:lang w:eastAsia="hi-IN" w:bidi="hi-IN"/>
              </w:rPr>
              <w:t xml:space="preserve">Сочинение по </w:t>
            </w:r>
            <w:proofErr w:type="gramStart"/>
            <w:r w:rsidRPr="00107A43">
              <w:rPr>
                <w:rFonts w:ascii="Times New Roman" w:eastAsia="SimSun" w:hAnsi="Times New Roman" w:cs="Times New Roman"/>
                <w:b/>
                <w:kern w:val="1"/>
                <w:lang w:eastAsia="hi-IN" w:bidi="hi-IN"/>
              </w:rPr>
              <w:t>творчеству  А.</w:t>
            </w:r>
            <w:proofErr w:type="gramEnd"/>
            <w:r w:rsidRPr="00107A43">
              <w:rPr>
                <w:rFonts w:ascii="Times New Roman" w:eastAsia="SimSun" w:hAnsi="Times New Roman" w:cs="Times New Roman"/>
                <w:b/>
                <w:kern w:val="1"/>
                <w:lang w:eastAsia="hi-IN" w:bidi="hi-IN"/>
              </w:rPr>
              <w:t xml:space="preserve"> А. Блока. </w:t>
            </w:r>
          </w:p>
          <w:p w:rsidR="001F4646" w:rsidRPr="00107A43" w:rsidRDefault="001F4646" w:rsidP="00107A43">
            <w:pPr>
              <w:suppressAutoHyphens/>
              <w:autoSpaceDE w:val="0"/>
              <w:autoSpaceDN w:val="0"/>
              <w:adjustRightInd w:val="0"/>
              <w:spacing w:after="0" w:line="240" w:lineRule="auto"/>
              <w:jc w:val="both"/>
              <w:rPr>
                <w:rFonts w:ascii="Times New Roman" w:eastAsia="SimSun" w:hAnsi="Times New Roman" w:cs="Times New Roman"/>
                <w:b/>
                <w:kern w:val="1"/>
                <w:lang w:eastAsia="hi-IN" w:bidi="hi-IN"/>
              </w:rPr>
            </w:pPr>
          </w:p>
        </w:tc>
        <w:tc>
          <w:tcPr>
            <w:tcW w:w="1134"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jc w:val="center"/>
              <w:rPr>
                <w:rFonts w:ascii="Times New Roman" w:eastAsia="SimSun" w:hAnsi="Times New Roman" w:cs="Times New Roman"/>
                <w:b/>
                <w:kern w:val="1"/>
                <w:lang w:eastAsia="hi-IN" w:bidi="hi-IN"/>
              </w:rPr>
            </w:pPr>
          </w:p>
          <w:p w:rsidR="001F4646" w:rsidRPr="00107A43" w:rsidRDefault="001F4646" w:rsidP="00107A43">
            <w:pPr>
              <w:suppressAutoHyphens/>
              <w:autoSpaceDE w:val="0"/>
              <w:autoSpaceDN w:val="0"/>
              <w:adjustRightInd w:val="0"/>
              <w:spacing w:after="0" w:line="240" w:lineRule="auto"/>
              <w:jc w:val="center"/>
              <w:rPr>
                <w:rFonts w:ascii="Times New Roman" w:eastAsia="SimSun" w:hAnsi="Times New Roman" w:cs="Times New Roman"/>
                <w:kern w:val="1"/>
                <w:lang w:eastAsia="hi-IN" w:bidi="hi-IN"/>
              </w:rPr>
            </w:pPr>
            <w:r w:rsidRPr="00107A43">
              <w:rPr>
                <w:rFonts w:ascii="Times New Roman" w:eastAsia="SimSu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39</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tabs>
                <w:tab w:val="left" w:pos="7380"/>
                <w:tab w:val="left" w:pos="8100"/>
              </w:tabs>
              <w:suppressAutoHyphens/>
              <w:autoSpaceDE w:val="0"/>
              <w:autoSpaceDN w:val="0"/>
              <w:adjustRightInd w:val="0"/>
              <w:spacing w:after="0" w:line="240" w:lineRule="auto"/>
              <w:rPr>
                <w:rFonts w:ascii="Times New Roman" w:eastAsia="SimSun" w:hAnsi="Times New Roman" w:cs="Times New Roman"/>
                <w:i/>
                <w:iCs/>
                <w:kern w:val="1"/>
                <w:shd w:val="clear" w:color="auto" w:fill="FFFFFF"/>
                <w:lang w:eastAsia="hi-IN" w:bidi="hi-IN"/>
              </w:rPr>
            </w:pPr>
            <w:r w:rsidRPr="00107A43">
              <w:rPr>
                <w:rFonts w:ascii="Times New Roman" w:eastAsia="SimSun" w:hAnsi="Times New Roman" w:cs="Times New Roman"/>
                <w:b/>
                <w:bCs/>
                <w:kern w:val="1"/>
                <w:shd w:val="clear" w:color="auto" w:fill="FFFFFF"/>
                <w:lang w:eastAsia="hi-IN" w:bidi="hi-IN"/>
              </w:rPr>
              <w:t xml:space="preserve">Жизнь и </w:t>
            </w:r>
            <w:proofErr w:type="gramStart"/>
            <w:r w:rsidRPr="00107A43">
              <w:rPr>
                <w:rFonts w:ascii="Times New Roman" w:eastAsia="SimSun" w:hAnsi="Times New Roman" w:cs="Times New Roman"/>
                <w:b/>
                <w:bCs/>
                <w:kern w:val="1"/>
                <w:shd w:val="clear" w:color="auto" w:fill="FFFFFF"/>
                <w:lang w:eastAsia="hi-IN" w:bidi="hi-IN"/>
              </w:rPr>
              <w:t>творчество  В.</w:t>
            </w:r>
            <w:proofErr w:type="gramEnd"/>
            <w:r w:rsidRPr="00107A43">
              <w:rPr>
                <w:rFonts w:ascii="Times New Roman" w:eastAsia="SimSun" w:hAnsi="Times New Roman" w:cs="Times New Roman"/>
                <w:b/>
                <w:bCs/>
                <w:kern w:val="1"/>
                <w:shd w:val="clear" w:color="auto" w:fill="FFFFFF"/>
                <w:lang w:eastAsia="hi-IN" w:bidi="hi-IN"/>
              </w:rPr>
              <w:t xml:space="preserve"> В. Маяковского. </w:t>
            </w:r>
            <w:r w:rsidRPr="00107A43">
              <w:rPr>
                <w:rFonts w:ascii="Times New Roman" w:eastAsia="SimSun" w:hAnsi="Times New Roman" w:cs="Times New Roman"/>
                <w:kern w:val="1"/>
                <w:shd w:val="clear" w:color="auto" w:fill="FFFFFF"/>
                <w:lang w:eastAsia="hi-IN" w:bidi="hi-IN"/>
              </w:rPr>
              <w:t>Стихотворения: «А вы могли бы?», «Послушайте!», «Скрипка и немножко нервно», «</w:t>
            </w:r>
            <w:proofErr w:type="spellStart"/>
            <w:r w:rsidRPr="00107A43">
              <w:rPr>
                <w:rFonts w:ascii="Times New Roman" w:eastAsia="SimSun" w:hAnsi="Times New Roman" w:cs="Times New Roman"/>
                <w:kern w:val="1"/>
                <w:shd w:val="clear" w:color="auto" w:fill="FFFFFF"/>
                <w:lang w:eastAsia="hi-IN" w:bidi="hi-IN"/>
              </w:rPr>
              <w:t>Лиличка</w:t>
            </w:r>
            <w:proofErr w:type="spellEnd"/>
            <w:r w:rsidRPr="00107A43">
              <w:rPr>
                <w:rFonts w:ascii="Times New Roman" w:eastAsia="SimSun" w:hAnsi="Times New Roman" w:cs="Times New Roman"/>
                <w:kern w:val="1"/>
                <w:shd w:val="clear" w:color="auto" w:fill="FFFFFF"/>
                <w:lang w:eastAsia="hi-IN" w:bidi="hi-IN"/>
              </w:rPr>
              <w:t>!», «Юбилейное», «Прозаседавшиеся»</w:t>
            </w:r>
            <w:r w:rsidRPr="00107A43">
              <w:rPr>
                <w:rFonts w:ascii="Times New Roman" w:eastAsia="SimSun" w:hAnsi="Times New Roman" w:cs="Times New Roman"/>
                <w:i/>
                <w:iCs/>
                <w:kern w:val="1"/>
                <w:shd w:val="clear" w:color="auto" w:fill="FFFFFF"/>
                <w:lang w:eastAsia="hi-IN" w:bidi="hi-IN"/>
              </w:rPr>
              <w:t>.</w:t>
            </w:r>
          </w:p>
          <w:p w:rsidR="001F4646" w:rsidRPr="00107A43" w:rsidRDefault="001F4646" w:rsidP="00107A43">
            <w:pPr>
              <w:tabs>
                <w:tab w:val="left" w:pos="7380"/>
                <w:tab w:val="left" w:pos="8100"/>
              </w:tabs>
              <w:suppressAutoHyphens/>
              <w:autoSpaceDE w:val="0"/>
              <w:autoSpaceDN w:val="0"/>
              <w:adjustRightInd w:val="0"/>
              <w:spacing w:after="0" w:line="240" w:lineRule="auto"/>
              <w:rPr>
                <w:rFonts w:ascii="Times New Roman" w:eastAsia="SimSun" w:hAnsi="Times New Roman" w:cs="Times New Roman"/>
                <w:bCs/>
                <w:kern w:val="1"/>
                <w:shd w:val="clear" w:color="auto" w:fill="FFFFFF"/>
                <w:lang w:eastAsia="hi-IN" w:bidi="hi-IN"/>
              </w:rPr>
            </w:pPr>
            <w:r w:rsidRPr="00107A43">
              <w:rPr>
                <w:rFonts w:ascii="Times New Roman" w:eastAsia="Times New Roman" w:hAnsi="Times New Roman" w:cs="Times New Roman"/>
                <w:bCs/>
                <w:kern w:val="1"/>
                <w:lang w:eastAsia="hi-IN" w:bidi="hi-IN"/>
              </w:rPr>
              <w:t>Поэма Маяковского «Облако в штанах».</w:t>
            </w:r>
          </w:p>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40</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107A43">
              <w:rPr>
                <w:rFonts w:ascii="Times New Roman" w:eastAsia="SimSun" w:hAnsi="Times New Roman" w:cs="Times New Roman"/>
                <w:kern w:val="1"/>
                <w:shd w:val="clear" w:color="auto" w:fill="FFFFFF"/>
                <w:lang w:eastAsia="hi-IN" w:bidi="hi-IN"/>
              </w:rPr>
              <w:t xml:space="preserve">Стихотворения </w:t>
            </w:r>
            <w:proofErr w:type="spellStart"/>
            <w:proofErr w:type="gramStart"/>
            <w:r w:rsidRPr="00107A43">
              <w:rPr>
                <w:rFonts w:ascii="Times New Roman" w:eastAsia="SimSun" w:hAnsi="Times New Roman" w:cs="Times New Roman"/>
                <w:kern w:val="1"/>
                <w:shd w:val="clear" w:color="auto" w:fill="FFFFFF"/>
                <w:lang w:eastAsia="hi-IN" w:bidi="hi-IN"/>
              </w:rPr>
              <w:t>В.В.Маяковского</w:t>
            </w:r>
            <w:proofErr w:type="spellEnd"/>
            <w:r w:rsidRPr="00107A43">
              <w:rPr>
                <w:rFonts w:ascii="Times New Roman" w:eastAsia="SimSun" w:hAnsi="Times New Roman" w:cs="Times New Roman"/>
                <w:kern w:val="1"/>
                <w:shd w:val="clear" w:color="auto" w:fill="FFFFFF"/>
                <w:lang w:eastAsia="hi-IN" w:bidi="hi-IN"/>
              </w:rPr>
              <w:t xml:space="preserve"> :</w:t>
            </w:r>
            <w:proofErr w:type="gramEnd"/>
            <w:r w:rsidRPr="00107A43">
              <w:rPr>
                <w:rFonts w:ascii="Times New Roman" w:eastAsia="SimSun" w:hAnsi="Times New Roman" w:cs="Times New Roman"/>
                <w:kern w:val="1"/>
                <w:shd w:val="clear" w:color="auto" w:fill="FFFFFF"/>
                <w:lang w:eastAsia="hi-IN" w:bidi="hi-IN"/>
              </w:rPr>
              <w:t xml:space="preserve"> «Нате!», «Разговор с фининспектором о поэзии», «Письмо Татьяне Яковлевой».</w:t>
            </w:r>
          </w:p>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SimSun" w:hAnsi="Times New Roman" w:cs="Times New Roman"/>
                <w:kern w:val="1"/>
                <w:lang w:eastAsia="hi-IN" w:bidi="hi-IN"/>
              </w:rPr>
              <w:t>Маяковский и футуризм. Дух бунтарства в ранней лирике. Поэт и революция, пафос революционного переустройства мира.</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41</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SimSun" w:hAnsi="Times New Roman" w:cs="Times New Roman"/>
                <w:kern w:val="1"/>
                <w:lang w:eastAsia="hi-IN" w:bidi="hi-IN"/>
              </w:rPr>
              <w:t>Новаторство Маяковского (ритмика, рифма, неологизмы, гиперболичность, пластика образов, неожиданные метафоры, необычность строфики и графики стиха).</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42</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ind w:firstLine="705"/>
              <w:rPr>
                <w:rFonts w:ascii="Times New Roman" w:eastAsia="SimSun" w:hAnsi="Times New Roman" w:cs="Times New Roman"/>
                <w:kern w:val="1"/>
                <w:lang w:eastAsia="hi-IN" w:bidi="hi-IN"/>
              </w:rPr>
            </w:pPr>
            <w:r w:rsidRPr="00107A43">
              <w:rPr>
                <w:rFonts w:ascii="Times New Roman" w:eastAsia="SimSun" w:hAnsi="Times New Roman" w:cs="Times New Roman"/>
                <w:kern w:val="1"/>
                <w:lang w:eastAsia="hi-IN" w:bidi="hi-IN"/>
              </w:rPr>
              <w:t xml:space="preserve">Особенности любовной лирики </w:t>
            </w:r>
            <w:proofErr w:type="spellStart"/>
            <w:r w:rsidRPr="00107A43">
              <w:rPr>
                <w:rFonts w:ascii="Times New Roman" w:eastAsia="SimSun" w:hAnsi="Times New Roman" w:cs="Times New Roman"/>
                <w:kern w:val="1"/>
                <w:lang w:eastAsia="hi-IN" w:bidi="hi-IN"/>
              </w:rPr>
              <w:t>В.В.Маяковского</w:t>
            </w:r>
            <w:proofErr w:type="spellEnd"/>
            <w:r w:rsidRPr="00107A43">
              <w:rPr>
                <w:rFonts w:ascii="Times New Roman" w:eastAsia="SimSun" w:hAnsi="Times New Roman" w:cs="Times New Roman"/>
                <w:kern w:val="1"/>
                <w:lang w:eastAsia="hi-IN" w:bidi="hi-IN"/>
              </w:rPr>
              <w:t xml:space="preserve">. Тема поэта и поэзии, осмысление проблемы художника и времени. Сатирические образы </w:t>
            </w:r>
            <w:proofErr w:type="gramStart"/>
            <w:r w:rsidRPr="00107A43">
              <w:rPr>
                <w:rFonts w:ascii="Times New Roman" w:eastAsia="SimSun" w:hAnsi="Times New Roman" w:cs="Times New Roman"/>
                <w:kern w:val="1"/>
                <w:lang w:eastAsia="hi-IN" w:bidi="hi-IN"/>
              </w:rPr>
              <w:t>в  творчестве</w:t>
            </w:r>
            <w:proofErr w:type="gramEnd"/>
            <w:r w:rsidRPr="00107A43">
              <w:rPr>
                <w:rFonts w:ascii="Times New Roman" w:eastAsia="SimSun" w:hAnsi="Times New Roman" w:cs="Times New Roman"/>
                <w:kern w:val="1"/>
                <w:lang w:eastAsia="hi-IN" w:bidi="hi-IN"/>
              </w:rPr>
              <w:t xml:space="preserve"> Маяковского. </w:t>
            </w:r>
          </w:p>
          <w:p w:rsidR="001F4646" w:rsidRPr="00107A43" w:rsidRDefault="001F4646" w:rsidP="00107A43">
            <w:pPr>
              <w:shd w:val="clear" w:color="auto" w:fill="FFFFFF"/>
              <w:suppressAutoHyphens/>
              <w:snapToGrid w:val="0"/>
              <w:spacing w:after="0" w:line="240" w:lineRule="auto"/>
              <w:rPr>
                <w:rFonts w:ascii="Times New Roman" w:eastAsia="Times New Roman" w:hAnsi="Times New Roman" w:cs="Times New Roman"/>
                <w:b/>
                <w:bCs/>
                <w:kern w:val="1"/>
                <w:lang w:eastAsia="hi-IN" w:bidi="hi-IN"/>
              </w:rPr>
            </w:pPr>
            <w:r w:rsidRPr="00107A43">
              <w:rPr>
                <w:rFonts w:ascii="Times New Roman" w:eastAsia="Times New Roman" w:hAnsi="Times New Roman" w:cs="Times New Roman"/>
                <w:b/>
                <w:bCs/>
                <w:kern w:val="1"/>
                <w:lang w:eastAsia="hi-IN" w:bidi="hi-IN"/>
              </w:rPr>
              <w:t>Настоящее и будущее в пьесе Маяковского «Клоп».</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107A43">
              <w:rPr>
                <w:rFonts w:ascii="Times New Roman" w:eastAsia="Calibri" w:hAnsi="Times New Roman" w:cs="Times New Roman"/>
                <w:kern w:val="1"/>
                <w:lang w:eastAsia="hi-IN" w:bidi="hi-IN"/>
              </w:rPr>
              <w:t>Изобразительно-выразительные средства в художественном произведении: эпитет, метафора, сравнение. Гипербола. Аллегория.</w:t>
            </w:r>
          </w:p>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43</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tabs>
                <w:tab w:val="left" w:pos="7380"/>
                <w:tab w:val="left" w:pos="8100"/>
              </w:tabs>
              <w:suppressAutoHyphens/>
              <w:autoSpaceDE w:val="0"/>
              <w:autoSpaceDN w:val="0"/>
              <w:adjustRightInd w:val="0"/>
              <w:spacing w:after="0" w:line="240" w:lineRule="auto"/>
              <w:rPr>
                <w:rFonts w:ascii="Times New Roman" w:eastAsia="SimSun" w:hAnsi="Times New Roman" w:cs="Times New Roman"/>
                <w:b/>
                <w:bCs/>
                <w:kern w:val="1"/>
                <w:shd w:val="clear" w:color="auto" w:fill="FFFFFF"/>
                <w:lang w:eastAsia="hi-IN" w:bidi="hi-IN"/>
              </w:rPr>
            </w:pPr>
            <w:r w:rsidRPr="00107A43">
              <w:rPr>
                <w:rFonts w:ascii="Times New Roman" w:eastAsia="SimSun" w:hAnsi="Times New Roman" w:cs="Times New Roman"/>
                <w:b/>
                <w:bCs/>
                <w:kern w:val="1"/>
                <w:shd w:val="clear" w:color="auto" w:fill="FFFFFF"/>
                <w:lang w:eastAsia="hi-IN" w:bidi="hi-IN"/>
              </w:rPr>
              <w:t xml:space="preserve">Жизнь и </w:t>
            </w:r>
            <w:proofErr w:type="gramStart"/>
            <w:r w:rsidRPr="00107A43">
              <w:rPr>
                <w:rFonts w:ascii="Times New Roman" w:eastAsia="SimSun" w:hAnsi="Times New Roman" w:cs="Times New Roman"/>
                <w:b/>
                <w:bCs/>
                <w:kern w:val="1"/>
                <w:shd w:val="clear" w:color="auto" w:fill="FFFFFF"/>
                <w:lang w:eastAsia="hi-IN" w:bidi="hi-IN"/>
              </w:rPr>
              <w:t>творчество  С.</w:t>
            </w:r>
            <w:proofErr w:type="gramEnd"/>
            <w:r w:rsidRPr="00107A43">
              <w:rPr>
                <w:rFonts w:ascii="Times New Roman" w:eastAsia="SimSun" w:hAnsi="Times New Roman" w:cs="Times New Roman"/>
                <w:b/>
                <w:bCs/>
                <w:kern w:val="1"/>
                <w:shd w:val="clear" w:color="auto" w:fill="FFFFFF"/>
                <w:lang w:eastAsia="hi-IN" w:bidi="hi-IN"/>
              </w:rPr>
              <w:t xml:space="preserve"> А. Есенина.</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107A43">
              <w:rPr>
                <w:rFonts w:ascii="Times New Roman" w:eastAsia="SimSun" w:hAnsi="Times New Roman" w:cs="Times New Roman"/>
                <w:kern w:val="1"/>
                <w:shd w:val="clear" w:color="auto" w:fill="FFFFFF"/>
                <w:lang w:eastAsia="hi-IN" w:bidi="hi-IN"/>
              </w:rPr>
              <w:t>Стихотворения: «Гой ты, Русь, моя родная!..», «Не бродить, не мять в кустах багряных…», «Мы теперь уходим понемногу…».</w:t>
            </w:r>
          </w:p>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44</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107A43">
              <w:rPr>
                <w:rFonts w:ascii="Times New Roman" w:eastAsia="SimSun" w:hAnsi="Times New Roman" w:cs="Times New Roman"/>
                <w:kern w:val="1"/>
                <w:shd w:val="clear" w:color="auto" w:fill="FFFFFF"/>
                <w:lang w:eastAsia="hi-IN" w:bidi="hi-IN"/>
              </w:rPr>
              <w:t xml:space="preserve">Стихотворения </w:t>
            </w:r>
            <w:proofErr w:type="spellStart"/>
            <w:r w:rsidRPr="00107A43">
              <w:rPr>
                <w:rFonts w:ascii="Times New Roman" w:eastAsia="SimSun" w:hAnsi="Times New Roman" w:cs="Times New Roman"/>
                <w:kern w:val="1"/>
                <w:shd w:val="clear" w:color="auto" w:fill="FFFFFF"/>
                <w:lang w:eastAsia="hi-IN" w:bidi="hi-IN"/>
              </w:rPr>
              <w:t>С.А.Есенина</w:t>
            </w:r>
            <w:proofErr w:type="spellEnd"/>
            <w:r w:rsidRPr="00107A43">
              <w:rPr>
                <w:rFonts w:ascii="Times New Roman" w:eastAsia="SimSun" w:hAnsi="Times New Roman" w:cs="Times New Roman"/>
                <w:kern w:val="1"/>
                <w:shd w:val="clear" w:color="auto" w:fill="FFFFFF"/>
                <w:lang w:eastAsia="hi-IN" w:bidi="hi-IN"/>
              </w:rPr>
              <w:t>: «Письмо матери», «Спит ковыль. Равнина дорогая…», «Шаганэ ты моя, Шаганэ…», «Не жалею, не зову, не плачу…», «Русь Советская».</w:t>
            </w:r>
          </w:p>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bCs/>
                <w:kern w:val="1"/>
                <w:lang w:eastAsia="hi-IN" w:bidi="hi-IN"/>
              </w:rPr>
              <w:t xml:space="preserve">Поэма </w:t>
            </w:r>
            <w:proofErr w:type="spellStart"/>
            <w:r w:rsidRPr="00107A43">
              <w:rPr>
                <w:rFonts w:ascii="Times New Roman" w:eastAsia="Times New Roman" w:hAnsi="Times New Roman" w:cs="Times New Roman"/>
                <w:bCs/>
                <w:kern w:val="1"/>
                <w:lang w:eastAsia="hi-IN" w:bidi="hi-IN"/>
              </w:rPr>
              <w:t>С.Есенина</w:t>
            </w:r>
            <w:proofErr w:type="spellEnd"/>
            <w:r w:rsidRPr="00107A43">
              <w:rPr>
                <w:rFonts w:ascii="Times New Roman" w:eastAsia="Times New Roman" w:hAnsi="Times New Roman" w:cs="Times New Roman"/>
                <w:bCs/>
                <w:kern w:val="1"/>
                <w:lang w:eastAsia="hi-IN" w:bidi="hi-IN"/>
              </w:rPr>
              <w:t xml:space="preserve"> «Анна </w:t>
            </w:r>
            <w:proofErr w:type="spellStart"/>
            <w:r w:rsidRPr="00107A43">
              <w:rPr>
                <w:rFonts w:ascii="Times New Roman" w:eastAsia="Times New Roman" w:hAnsi="Times New Roman" w:cs="Times New Roman"/>
                <w:bCs/>
                <w:kern w:val="1"/>
                <w:lang w:eastAsia="hi-IN" w:bidi="hi-IN"/>
              </w:rPr>
              <w:t>Снегина</w:t>
            </w:r>
            <w:proofErr w:type="spellEnd"/>
            <w:r w:rsidRPr="00107A43">
              <w:rPr>
                <w:rFonts w:ascii="Times New Roman" w:eastAsia="Times New Roman" w:hAnsi="Times New Roman" w:cs="Times New Roman"/>
                <w:bCs/>
                <w:kern w:val="1"/>
                <w:lang w:eastAsia="hi-IN" w:bidi="hi-IN"/>
              </w:rPr>
              <w:t>».</w:t>
            </w:r>
            <w:r w:rsidRPr="00107A43">
              <w:rPr>
                <w:rFonts w:ascii="Times New Roman" w:eastAsia="Times New Roman" w:hAnsi="Times New Roman" w:cs="Times New Roman"/>
                <w:kern w:val="1"/>
                <w:lang w:eastAsia="hi-IN" w:bidi="hi-IN"/>
              </w:rPr>
              <w:t xml:space="preserve"> Поиски незыблемых нравственных ценностей в народной жизни, раскрытие самобытных русских народных характеров.</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45</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107A43">
              <w:rPr>
                <w:rFonts w:ascii="Times New Roman" w:eastAsia="SimSun" w:hAnsi="Times New Roman" w:cs="Times New Roman"/>
                <w:kern w:val="1"/>
                <w:shd w:val="clear" w:color="auto" w:fill="FFFFFF"/>
                <w:lang w:eastAsia="hi-IN" w:bidi="hi-IN"/>
              </w:rPr>
              <w:t xml:space="preserve">Стихотворения </w:t>
            </w:r>
            <w:proofErr w:type="spellStart"/>
            <w:r w:rsidRPr="00107A43">
              <w:rPr>
                <w:rFonts w:ascii="Times New Roman" w:eastAsia="SimSun" w:hAnsi="Times New Roman" w:cs="Times New Roman"/>
                <w:kern w:val="1"/>
                <w:shd w:val="clear" w:color="auto" w:fill="FFFFFF"/>
                <w:lang w:eastAsia="hi-IN" w:bidi="hi-IN"/>
              </w:rPr>
              <w:t>С.А.Есенина</w:t>
            </w:r>
            <w:proofErr w:type="spellEnd"/>
            <w:r w:rsidRPr="00107A43">
              <w:rPr>
                <w:rFonts w:ascii="Times New Roman" w:eastAsia="SimSun" w:hAnsi="Times New Roman" w:cs="Times New Roman"/>
                <w:kern w:val="1"/>
                <w:shd w:val="clear" w:color="auto" w:fill="FFFFFF"/>
                <w:lang w:eastAsia="hi-IN" w:bidi="hi-IN"/>
              </w:rPr>
              <w:t xml:space="preserve">: «Письмо к женщине», «Собаке Качалова», «Я покинул родимый дом…», «Неуютная жидкая </w:t>
            </w:r>
            <w:proofErr w:type="spellStart"/>
            <w:r w:rsidRPr="00107A43">
              <w:rPr>
                <w:rFonts w:ascii="Times New Roman" w:eastAsia="SimSun" w:hAnsi="Times New Roman" w:cs="Times New Roman"/>
                <w:kern w:val="1"/>
                <w:shd w:val="clear" w:color="auto" w:fill="FFFFFF"/>
                <w:lang w:eastAsia="hi-IN" w:bidi="hi-IN"/>
              </w:rPr>
              <w:t>лунность</w:t>
            </w:r>
            <w:proofErr w:type="spellEnd"/>
            <w:r w:rsidRPr="00107A43">
              <w:rPr>
                <w:rFonts w:ascii="Times New Roman" w:eastAsia="SimSun" w:hAnsi="Times New Roman" w:cs="Times New Roman"/>
                <w:kern w:val="1"/>
                <w:shd w:val="clear" w:color="auto" w:fill="FFFFFF"/>
                <w:lang w:eastAsia="hi-IN" w:bidi="hi-IN"/>
              </w:rPr>
              <w:t>…».</w:t>
            </w:r>
          </w:p>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lastRenderedPageBreak/>
              <w:t>46</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107A43">
              <w:rPr>
                <w:rFonts w:ascii="Times New Roman" w:eastAsia="SimSun" w:hAnsi="Times New Roman" w:cs="Times New Roman"/>
                <w:kern w:val="1"/>
                <w:lang w:eastAsia="hi-IN" w:bidi="hi-IN"/>
              </w:rPr>
              <w:t xml:space="preserve">Традиции А. С. Пушкина и А.В. Кольцова в есенинской лирике. Тема родины в поэзии Есенина. Отражение в лирике особой связи природы и человека. </w:t>
            </w:r>
            <w:proofErr w:type="spellStart"/>
            <w:r w:rsidRPr="00107A43">
              <w:rPr>
                <w:rFonts w:ascii="Times New Roman" w:eastAsia="SimSun" w:hAnsi="Times New Roman" w:cs="Times New Roman"/>
                <w:kern w:val="1"/>
                <w:lang w:eastAsia="hi-IN" w:bidi="hi-IN"/>
              </w:rPr>
              <w:t>Цветопись</w:t>
            </w:r>
            <w:proofErr w:type="spellEnd"/>
            <w:r w:rsidRPr="00107A43">
              <w:rPr>
                <w:rFonts w:ascii="Times New Roman" w:eastAsia="SimSun" w:hAnsi="Times New Roman" w:cs="Times New Roman"/>
                <w:kern w:val="1"/>
                <w:lang w:eastAsia="hi-IN" w:bidi="hi-IN"/>
              </w:rPr>
              <w:t xml:space="preserve">, сквозные образы лирики Есенина. Светлое и трагическое в поэзии Есенина. Тема быстротечности человеческого бытия в поздней лирике поэта. Народно-песенная основа, музыкальность лирики Есенина. </w:t>
            </w:r>
          </w:p>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47</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b/>
              </w:rPr>
            </w:pPr>
            <w:r w:rsidRPr="00107A43">
              <w:rPr>
                <w:rFonts w:ascii="Times New Roman" w:eastAsia="SimSun" w:hAnsi="Times New Roman" w:cs="Times New Roman"/>
                <w:b/>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b/>
                <w:kern w:val="1"/>
                <w:lang w:eastAsia="hi-IN" w:bidi="hi-IN"/>
              </w:rPr>
            </w:pPr>
            <w:r w:rsidRPr="00107A43">
              <w:rPr>
                <w:rFonts w:ascii="Times New Roman" w:eastAsia="SimSun" w:hAnsi="Times New Roman" w:cs="Times New Roman"/>
                <w:b/>
                <w:kern w:val="1"/>
                <w:lang w:eastAsia="hi-IN" w:bidi="hi-IN"/>
              </w:rPr>
              <w:t xml:space="preserve">Сочинение по </w:t>
            </w:r>
            <w:proofErr w:type="gramStart"/>
            <w:r w:rsidRPr="00107A43">
              <w:rPr>
                <w:rFonts w:ascii="Times New Roman" w:eastAsia="SimSun" w:hAnsi="Times New Roman" w:cs="Times New Roman"/>
                <w:b/>
                <w:kern w:val="1"/>
                <w:lang w:eastAsia="hi-IN" w:bidi="hi-IN"/>
              </w:rPr>
              <w:t>творчеству  В.</w:t>
            </w:r>
            <w:proofErr w:type="gramEnd"/>
            <w:r w:rsidRPr="00107A43">
              <w:rPr>
                <w:rFonts w:ascii="Times New Roman" w:eastAsia="SimSun" w:hAnsi="Times New Roman" w:cs="Times New Roman"/>
                <w:b/>
                <w:kern w:val="1"/>
                <w:lang w:eastAsia="hi-IN" w:bidi="hi-IN"/>
              </w:rPr>
              <w:t xml:space="preserve"> В. Маяковского и С. А. Есенина.</w:t>
            </w:r>
          </w:p>
          <w:p w:rsidR="001F4646" w:rsidRPr="00107A43" w:rsidRDefault="001F4646" w:rsidP="00107A43">
            <w:pPr>
              <w:suppressAutoHyphens/>
              <w:snapToGrid w:val="0"/>
              <w:spacing w:after="0" w:line="240" w:lineRule="auto"/>
              <w:rPr>
                <w:rFonts w:ascii="Times New Roman" w:eastAsia="Times New Roman" w:hAnsi="Times New Roman" w:cs="Times New Roman"/>
                <w:b/>
                <w:bCs/>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70"/>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48</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tabs>
                <w:tab w:val="left" w:pos="7380"/>
                <w:tab w:val="left" w:pos="8100"/>
              </w:tabs>
              <w:suppressAutoHyphens/>
              <w:autoSpaceDE w:val="0"/>
              <w:autoSpaceDN w:val="0"/>
              <w:adjustRightInd w:val="0"/>
              <w:spacing w:after="0" w:line="240" w:lineRule="auto"/>
              <w:rPr>
                <w:rFonts w:ascii="Times New Roman" w:eastAsia="SimSun" w:hAnsi="Times New Roman" w:cs="Times New Roman"/>
                <w:kern w:val="1"/>
                <w:lang w:eastAsia="hi-IN" w:bidi="hi-IN"/>
              </w:rPr>
            </w:pPr>
            <w:r w:rsidRPr="00107A43">
              <w:rPr>
                <w:rFonts w:ascii="Times New Roman" w:eastAsia="SimSun" w:hAnsi="Times New Roman" w:cs="Times New Roman"/>
                <w:b/>
                <w:bCs/>
                <w:kern w:val="1"/>
                <w:shd w:val="clear" w:color="auto" w:fill="FFFFFF"/>
                <w:lang w:eastAsia="hi-IN" w:bidi="hi-IN"/>
              </w:rPr>
              <w:t xml:space="preserve">Жизнь и </w:t>
            </w:r>
            <w:proofErr w:type="gramStart"/>
            <w:r w:rsidRPr="00107A43">
              <w:rPr>
                <w:rFonts w:ascii="Times New Roman" w:eastAsia="SimSun" w:hAnsi="Times New Roman" w:cs="Times New Roman"/>
                <w:b/>
                <w:bCs/>
                <w:kern w:val="1"/>
                <w:shd w:val="clear" w:color="auto" w:fill="FFFFFF"/>
                <w:lang w:eastAsia="hi-IN" w:bidi="hi-IN"/>
              </w:rPr>
              <w:t>творчество  М.</w:t>
            </w:r>
            <w:proofErr w:type="gramEnd"/>
            <w:r w:rsidRPr="00107A43">
              <w:rPr>
                <w:rFonts w:ascii="Times New Roman" w:eastAsia="SimSun" w:hAnsi="Times New Roman" w:cs="Times New Roman"/>
                <w:b/>
                <w:bCs/>
                <w:kern w:val="1"/>
                <w:shd w:val="clear" w:color="auto" w:fill="FFFFFF"/>
                <w:lang w:eastAsia="hi-IN" w:bidi="hi-IN"/>
              </w:rPr>
              <w:t xml:space="preserve"> И. Цветаевой </w:t>
            </w:r>
            <w:r w:rsidRPr="00107A43">
              <w:rPr>
                <w:rFonts w:ascii="Times New Roman" w:eastAsia="SimSun" w:hAnsi="Times New Roman" w:cs="Times New Roman"/>
                <w:b/>
                <w:kern w:val="1"/>
                <w:lang w:eastAsia="hi-IN" w:bidi="hi-IN"/>
              </w:rPr>
              <w:t>(обзор).</w:t>
            </w:r>
            <w:r w:rsidRPr="00107A43">
              <w:rPr>
                <w:rFonts w:ascii="Times New Roman" w:eastAsia="SimSun" w:hAnsi="Times New Roman" w:cs="Times New Roman"/>
                <w:kern w:val="1"/>
                <w:shd w:val="clear" w:color="auto" w:fill="FFFFFF"/>
                <w:lang w:eastAsia="hi-IN" w:bidi="hi-IN"/>
              </w:rPr>
              <w:t xml:space="preserve">Стихотворения </w:t>
            </w:r>
            <w:proofErr w:type="spellStart"/>
            <w:r w:rsidRPr="00107A43">
              <w:rPr>
                <w:rFonts w:ascii="Times New Roman" w:eastAsia="SimSun" w:hAnsi="Times New Roman" w:cs="Times New Roman"/>
                <w:kern w:val="1"/>
                <w:shd w:val="clear" w:color="auto" w:fill="FFFFFF"/>
                <w:lang w:eastAsia="hi-IN" w:bidi="hi-IN"/>
              </w:rPr>
              <w:t>М.И.Цветаевой</w:t>
            </w:r>
            <w:proofErr w:type="spellEnd"/>
            <w:r w:rsidRPr="00107A43">
              <w:rPr>
                <w:rFonts w:ascii="Times New Roman" w:eastAsia="SimSun" w:hAnsi="Times New Roman" w:cs="Times New Roman"/>
                <w:kern w:val="1"/>
                <w:shd w:val="clear" w:color="auto" w:fill="FFFFFF"/>
                <w:lang w:eastAsia="hi-IN" w:bidi="hi-IN"/>
              </w:rPr>
              <w:t>: «Моим стихам, написанным так рано…», «Стихи к Блоку» («Имя твое – птица в руке…»), «Кто создан из камня, кто создан из глины…», «Тоска по родине! Давно…».</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49</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jc w:val="both"/>
              <w:rPr>
                <w:rFonts w:ascii="Times New Roman" w:eastAsia="SimSun" w:hAnsi="Times New Roman" w:cs="Times New Roman"/>
                <w:kern w:val="1"/>
                <w:shd w:val="clear" w:color="auto" w:fill="FFFFFF"/>
                <w:lang w:eastAsia="hi-IN" w:bidi="hi-IN"/>
              </w:rPr>
            </w:pPr>
            <w:r w:rsidRPr="00107A43">
              <w:rPr>
                <w:rFonts w:ascii="Times New Roman" w:eastAsia="SimSun" w:hAnsi="Times New Roman" w:cs="Times New Roman"/>
                <w:kern w:val="1"/>
                <w:shd w:val="clear" w:color="auto" w:fill="FFFFFF"/>
                <w:lang w:eastAsia="hi-IN" w:bidi="hi-IN"/>
              </w:rPr>
              <w:t xml:space="preserve">Стихотворения </w:t>
            </w:r>
            <w:proofErr w:type="spellStart"/>
            <w:r w:rsidRPr="00107A43">
              <w:rPr>
                <w:rFonts w:ascii="Times New Roman" w:eastAsia="SimSun" w:hAnsi="Times New Roman" w:cs="Times New Roman"/>
                <w:kern w:val="1"/>
                <w:shd w:val="clear" w:color="auto" w:fill="FFFFFF"/>
                <w:lang w:eastAsia="hi-IN" w:bidi="hi-IN"/>
              </w:rPr>
              <w:t>М.И.Цветаевой</w:t>
            </w:r>
            <w:proofErr w:type="spellEnd"/>
            <w:r w:rsidRPr="00107A43">
              <w:rPr>
                <w:rFonts w:ascii="Times New Roman" w:eastAsia="SimSun" w:hAnsi="Times New Roman" w:cs="Times New Roman"/>
                <w:kern w:val="1"/>
                <w:shd w:val="clear" w:color="auto" w:fill="FFFFFF"/>
                <w:lang w:eastAsia="hi-IN" w:bidi="hi-IN"/>
              </w:rPr>
              <w:t xml:space="preserve">: «Идешь, на меня похожий…», «Куст» </w:t>
            </w:r>
            <w:r w:rsidRPr="00107A43">
              <w:rPr>
                <w:rFonts w:ascii="Times New Roman" w:eastAsia="SimSun" w:hAnsi="Times New Roman" w:cs="Times New Roman"/>
                <w:b/>
                <w:bCs/>
                <w:kern w:val="1"/>
                <w:shd w:val="clear" w:color="auto" w:fill="FFFFFF"/>
                <w:lang w:eastAsia="hi-IN" w:bidi="hi-IN"/>
              </w:rPr>
              <w:t>(возможен выбор двух других стихотворений)</w:t>
            </w:r>
            <w:r w:rsidRPr="00107A43">
              <w:rPr>
                <w:rFonts w:ascii="Times New Roman" w:eastAsia="SimSun" w:hAnsi="Times New Roman" w:cs="Times New Roman"/>
                <w:kern w:val="1"/>
                <w:shd w:val="clear" w:color="auto" w:fill="FFFFFF"/>
                <w:lang w:eastAsia="hi-IN" w:bidi="hi-IN"/>
              </w:rPr>
              <w:t>.</w:t>
            </w:r>
          </w:p>
          <w:p w:rsidR="001F4646" w:rsidRPr="00107A43" w:rsidRDefault="001F4646" w:rsidP="00107A43">
            <w:pPr>
              <w:suppressAutoHyphens/>
              <w:autoSpaceDE w:val="0"/>
              <w:autoSpaceDN w:val="0"/>
              <w:adjustRightInd w:val="0"/>
              <w:spacing w:after="0" w:line="240" w:lineRule="auto"/>
              <w:jc w:val="both"/>
              <w:rPr>
                <w:rFonts w:ascii="Times New Roman" w:eastAsia="SimSun" w:hAnsi="Times New Roman" w:cs="Times New Roman"/>
                <w:kern w:val="1"/>
                <w:lang w:eastAsia="hi-IN" w:bidi="hi-IN"/>
              </w:rPr>
            </w:pPr>
            <w:r w:rsidRPr="00107A43">
              <w:rPr>
                <w:rFonts w:ascii="Times New Roman" w:eastAsia="SimSun" w:hAnsi="Times New Roman" w:cs="Times New Roman"/>
                <w:kern w:val="1"/>
                <w:lang w:eastAsia="hi-IN" w:bidi="hi-IN"/>
              </w:rPr>
              <w:t xml:space="preserve">Основные темы творчества Цветаевой. Конфликт быта и бытия, времени и вечности. Поэзия </w:t>
            </w:r>
            <w:proofErr w:type="spellStart"/>
            <w:r w:rsidRPr="00107A43">
              <w:rPr>
                <w:rFonts w:ascii="Times New Roman" w:eastAsia="SimSun" w:hAnsi="Times New Roman" w:cs="Times New Roman"/>
                <w:kern w:val="1"/>
                <w:lang w:eastAsia="hi-IN" w:bidi="hi-IN"/>
              </w:rPr>
              <w:t>М.И.Цветаевой</w:t>
            </w:r>
            <w:proofErr w:type="spellEnd"/>
            <w:r w:rsidRPr="00107A43">
              <w:rPr>
                <w:rFonts w:ascii="Times New Roman" w:eastAsia="SimSun" w:hAnsi="Times New Roman" w:cs="Times New Roman"/>
                <w:kern w:val="1"/>
                <w:lang w:eastAsia="hi-IN" w:bidi="hi-IN"/>
              </w:rPr>
              <w:t xml:space="preserve"> как напряженный монолог-исповедь. Фольклорные и литературные образы и мотивы в лирике Цветаевой. Своеобразие поэтического стиля. </w:t>
            </w:r>
          </w:p>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50</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tabs>
                <w:tab w:val="left" w:pos="7380"/>
                <w:tab w:val="left" w:pos="8100"/>
              </w:tabs>
              <w:suppressAutoHyphens/>
              <w:autoSpaceDE w:val="0"/>
              <w:autoSpaceDN w:val="0"/>
              <w:adjustRightInd w:val="0"/>
              <w:spacing w:after="0" w:line="240" w:lineRule="auto"/>
              <w:rPr>
                <w:rFonts w:ascii="Times New Roman" w:eastAsia="SimSun" w:hAnsi="Times New Roman" w:cs="Times New Roman"/>
                <w:b/>
                <w:bCs/>
                <w:kern w:val="1"/>
                <w:shd w:val="clear" w:color="auto" w:fill="FFFFFF"/>
                <w:lang w:eastAsia="hi-IN" w:bidi="hi-IN"/>
              </w:rPr>
            </w:pPr>
            <w:r w:rsidRPr="00107A43">
              <w:rPr>
                <w:rFonts w:ascii="Times New Roman" w:eastAsia="SimSun" w:hAnsi="Times New Roman" w:cs="Times New Roman"/>
                <w:b/>
                <w:bCs/>
                <w:kern w:val="1"/>
                <w:shd w:val="clear" w:color="auto" w:fill="FFFFFF"/>
                <w:lang w:eastAsia="hi-IN" w:bidi="hi-IN"/>
              </w:rPr>
              <w:t xml:space="preserve">Жизнь и </w:t>
            </w:r>
            <w:proofErr w:type="gramStart"/>
            <w:r w:rsidRPr="00107A43">
              <w:rPr>
                <w:rFonts w:ascii="Times New Roman" w:eastAsia="SimSun" w:hAnsi="Times New Roman" w:cs="Times New Roman"/>
                <w:b/>
                <w:bCs/>
                <w:kern w:val="1"/>
                <w:shd w:val="clear" w:color="auto" w:fill="FFFFFF"/>
                <w:lang w:eastAsia="hi-IN" w:bidi="hi-IN"/>
              </w:rPr>
              <w:t>творчество  О.</w:t>
            </w:r>
            <w:proofErr w:type="gramEnd"/>
            <w:r w:rsidRPr="00107A43">
              <w:rPr>
                <w:rFonts w:ascii="Times New Roman" w:eastAsia="SimSun" w:hAnsi="Times New Roman" w:cs="Times New Roman"/>
                <w:b/>
                <w:bCs/>
                <w:kern w:val="1"/>
                <w:shd w:val="clear" w:color="auto" w:fill="FFFFFF"/>
                <w:lang w:eastAsia="hi-IN" w:bidi="hi-IN"/>
              </w:rPr>
              <w:t xml:space="preserve"> Э. Мандельштама </w:t>
            </w:r>
            <w:r w:rsidRPr="00107A43">
              <w:rPr>
                <w:rFonts w:ascii="Times New Roman" w:eastAsia="SimSun" w:hAnsi="Times New Roman" w:cs="Times New Roman"/>
                <w:b/>
                <w:kern w:val="1"/>
                <w:lang w:eastAsia="hi-IN" w:bidi="hi-IN"/>
              </w:rPr>
              <w:t>(обзор).</w:t>
            </w:r>
          </w:p>
          <w:p w:rsidR="001F4646" w:rsidRPr="00107A43" w:rsidRDefault="001F4646" w:rsidP="00107A43">
            <w:pPr>
              <w:suppressAutoHyphens/>
              <w:autoSpaceDE w:val="0"/>
              <w:autoSpaceDN w:val="0"/>
              <w:adjustRightInd w:val="0"/>
              <w:spacing w:after="0" w:line="240" w:lineRule="auto"/>
              <w:jc w:val="both"/>
              <w:rPr>
                <w:rFonts w:ascii="Times New Roman" w:eastAsia="SimSun" w:hAnsi="Times New Roman" w:cs="Times New Roman"/>
                <w:kern w:val="1"/>
                <w:shd w:val="clear" w:color="auto" w:fill="FFFFFF"/>
                <w:lang w:eastAsia="hi-IN" w:bidi="hi-IN"/>
              </w:rPr>
            </w:pPr>
            <w:r w:rsidRPr="00107A43">
              <w:rPr>
                <w:rFonts w:ascii="Times New Roman" w:eastAsia="SimSun" w:hAnsi="Times New Roman" w:cs="Times New Roman"/>
                <w:kern w:val="1"/>
                <w:shd w:val="clear" w:color="auto" w:fill="FFFFFF"/>
                <w:lang w:eastAsia="hi-IN" w:bidi="hi-IN"/>
              </w:rPr>
              <w:t>Стихотворения: «</w:t>
            </w:r>
            <w:proofErr w:type="spellStart"/>
            <w:r w:rsidRPr="00107A43">
              <w:rPr>
                <w:rFonts w:ascii="Times New Roman" w:eastAsia="SimSun" w:hAnsi="Times New Roman" w:cs="Times New Roman"/>
                <w:kern w:val="1"/>
                <w:shd w:val="clear" w:color="auto" w:fill="FFFFFF"/>
                <w:lang w:eastAsia="hi-IN" w:bidi="hi-IN"/>
              </w:rPr>
              <w:t>NotreDame</w:t>
            </w:r>
            <w:proofErr w:type="spellEnd"/>
            <w:r w:rsidRPr="00107A43">
              <w:rPr>
                <w:rFonts w:ascii="Times New Roman" w:eastAsia="SimSun" w:hAnsi="Times New Roman" w:cs="Times New Roman"/>
                <w:kern w:val="1"/>
                <w:shd w:val="clear" w:color="auto" w:fill="FFFFFF"/>
                <w:lang w:eastAsia="hi-IN" w:bidi="hi-IN"/>
              </w:rPr>
              <w:t xml:space="preserve">», «Бессонница. Гомер. Тугие паруса…», «За гремучую доблесть грядущих веков…», </w:t>
            </w:r>
          </w:p>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51</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proofErr w:type="gramStart"/>
            <w:r w:rsidRPr="00107A43">
              <w:rPr>
                <w:rFonts w:ascii="Times New Roman" w:eastAsia="SimSun" w:hAnsi="Times New Roman" w:cs="Times New Roman"/>
                <w:kern w:val="1"/>
                <w:shd w:val="clear" w:color="auto" w:fill="FFFFFF"/>
                <w:lang w:eastAsia="hi-IN" w:bidi="hi-IN"/>
              </w:rPr>
              <w:t>Стихотворения  О.Э.</w:t>
            </w:r>
            <w:proofErr w:type="gramEnd"/>
            <w:r w:rsidRPr="00107A43">
              <w:rPr>
                <w:rFonts w:ascii="Times New Roman" w:eastAsia="SimSun" w:hAnsi="Times New Roman" w:cs="Times New Roman"/>
                <w:kern w:val="1"/>
                <w:shd w:val="clear" w:color="auto" w:fill="FFFFFF"/>
                <w:lang w:eastAsia="hi-IN" w:bidi="hi-IN"/>
              </w:rPr>
              <w:t xml:space="preserve"> Мандельштама «Я вернулся в мой город, знакомый до слез…». Стихотворения: «Невыразимая печаль», «</w:t>
            </w:r>
            <w:proofErr w:type="spellStart"/>
            <w:r w:rsidRPr="00107A43">
              <w:rPr>
                <w:rFonts w:ascii="Times New Roman" w:eastAsia="SimSun" w:hAnsi="Times New Roman" w:cs="Times New Roman"/>
                <w:kern w:val="1"/>
                <w:shd w:val="clear" w:color="auto" w:fill="FFFFFF"/>
                <w:lang w:eastAsia="hi-IN" w:bidi="hi-IN"/>
              </w:rPr>
              <w:t>Tristia</w:t>
            </w:r>
            <w:proofErr w:type="spellEnd"/>
            <w:r w:rsidRPr="00107A43">
              <w:rPr>
                <w:rFonts w:ascii="Times New Roman" w:eastAsia="SimSun" w:hAnsi="Times New Roman" w:cs="Times New Roman"/>
                <w:kern w:val="1"/>
                <w:shd w:val="clear" w:color="auto" w:fill="FFFFFF"/>
                <w:lang w:eastAsia="hi-IN" w:bidi="hi-IN"/>
              </w:rPr>
              <w:t>».</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bCs/>
                <w:kern w:val="1"/>
                <w:lang w:eastAsia="hi-IN" w:bidi="hi-IN"/>
              </w:rPr>
            </w:pPr>
            <w:r w:rsidRPr="00107A43">
              <w:rPr>
                <w:rFonts w:ascii="Times New Roman" w:eastAsia="SimSun" w:hAnsi="Times New Roman" w:cs="Times New Roman"/>
                <w:bCs/>
                <w:kern w:val="1"/>
                <w:lang w:eastAsia="hi-IN" w:bidi="hi-IN"/>
              </w:rPr>
              <w:t xml:space="preserve">Историзм поэтического мышления Мандельштама, ассоциативная манера его письма. Представление о поэте как хранителе культуры. Мифологические и литературные образы в поэзии Мандельштама.  </w:t>
            </w:r>
          </w:p>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52</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tabs>
                <w:tab w:val="left" w:pos="7380"/>
                <w:tab w:val="left" w:pos="8100"/>
              </w:tabs>
              <w:suppressAutoHyphens/>
              <w:autoSpaceDE w:val="0"/>
              <w:autoSpaceDN w:val="0"/>
              <w:adjustRightInd w:val="0"/>
              <w:spacing w:after="0" w:line="240" w:lineRule="auto"/>
              <w:rPr>
                <w:rFonts w:ascii="Times New Roman" w:eastAsia="SimSun" w:hAnsi="Times New Roman" w:cs="Times New Roman"/>
                <w:b/>
                <w:bCs/>
                <w:kern w:val="1"/>
                <w:shd w:val="clear" w:color="auto" w:fill="FFFFFF"/>
                <w:lang w:eastAsia="hi-IN" w:bidi="hi-IN"/>
              </w:rPr>
            </w:pPr>
            <w:r w:rsidRPr="00107A43">
              <w:rPr>
                <w:rFonts w:ascii="Times New Roman" w:eastAsia="SimSun" w:hAnsi="Times New Roman" w:cs="Times New Roman"/>
                <w:b/>
                <w:bCs/>
                <w:kern w:val="1"/>
                <w:shd w:val="clear" w:color="auto" w:fill="FFFFFF"/>
                <w:lang w:eastAsia="hi-IN" w:bidi="hi-IN"/>
              </w:rPr>
              <w:t xml:space="preserve">Жизнь и </w:t>
            </w:r>
            <w:proofErr w:type="gramStart"/>
            <w:r w:rsidRPr="00107A43">
              <w:rPr>
                <w:rFonts w:ascii="Times New Roman" w:eastAsia="SimSun" w:hAnsi="Times New Roman" w:cs="Times New Roman"/>
                <w:b/>
                <w:bCs/>
                <w:kern w:val="1"/>
                <w:shd w:val="clear" w:color="auto" w:fill="FFFFFF"/>
                <w:lang w:eastAsia="hi-IN" w:bidi="hi-IN"/>
              </w:rPr>
              <w:t>творчество  А.</w:t>
            </w:r>
            <w:proofErr w:type="gramEnd"/>
            <w:r w:rsidRPr="00107A43">
              <w:rPr>
                <w:rFonts w:ascii="Times New Roman" w:eastAsia="SimSun" w:hAnsi="Times New Roman" w:cs="Times New Roman"/>
                <w:b/>
                <w:bCs/>
                <w:kern w:val="1"/>
                <w:shd w:val="clear" w:color="auto" w:fill="FFFFFF"/>
                <w:lang w:eastAsia="hi-IN" w:bidi="hi-IN"/>
              </w:rPr>
              <w:t xml:space="preserve"> А. Ахматовой</w:t>
            </w:r>
            <w:r w:rsidRPr="00107A43">
              <w:rPr>
                <w:rFonts w:ascii="Times New Roman" w:eastAsia="SimSun" w:hAnsi="Times New Roman" w:cs="Times New Roman"/>
                <w:kern w:val="1"/>
                <w:lang w:eastAsia="hi-IN" w:bidi="hi-IN"/>
              </w:rPr>
              <w:t>.</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107A43">
              <w:rPr>
                <w:rFonts w:ascii="Times New Roman" w:eastAsia="SimSun" w:hAnsi="Times New Roman" w:cs="Times New Roman"/>
                <w:kern w:val="1"/>
                <w:shd w:val="clear" w:color="auto" w:fill="FFFFFF"/>
                <w:lang w:eastAsia="hi-IN" w:bidi="hi-IN"/>
              </w:rPr>
              <w:t xml:space="preserve">Стихотворения </w:t>
            </w:r>
            <w:proofErr w:type="spellStart"/>
            <w:r w:rsidRPr="00107A43">
              <w:rPr>
                <w:rFonts w:ascii="Times New Roman" w:eastAsia="SimSun" w:hAnsi="Times New Roman" w:cs="Times New Roman"/>
                <w:kern w:val="1"/>
                <w:shd w:val="clear" w:color="auto" w:fill="FFFFFF"/>
                <w:lang w:eastAsia="hi-IN" w:bidi="hi-IN"/>
              </w:rPr>
              <w:t>А.А.Ахматовой</w:t>
            </w:r>
            <w:proofErr w:type="spellEnd"/>
            <w:r w:rsidRPr="00107A43">
              <w:rPr>
                <w:rFonts w:ascii="Times New Roman" w:eastAsia="SimSun" w:hAnsi="Times New Roman" w:cs="Times New Roman"/>
                <w:kern w:val="1"/>
                <w:shd w:val="clear" w:color="auto" w:fill="FFFFFF"/>
                <w:lang w:eastAsia="hi-IN" w:bidi="hi-IN"/>
              </w:rPr>
              <w:t xml:space="preserve">: «Песня последней встречи», «Сжала руки под темной вуалью…», «Мне ни к чему одические рати…», «Мне голос был. Он звал </w:t>
            </w:r>
            <w:proofErr w:type="spellStart"/>
            <w:r w:rsidRPr="00107A43">
              <w:rPr>
                <w:rFonts w:ascii="Times New Roman" w:eastAsia="SimSun" w:hAnsi="Times New Roman" w:cs="Times New Roman"/>
                <w:kern w:val="1"/>
                <w:shd w:val="clear" w:color="auto" w:fill="FFFFFF"/>
                <w:lang w:eastAsia="hi-IN" w:bidi="hi-IN"/>
              </w:rPr>
              <w:t>утешно</w:t>
            </w:r>
            <w:proofErr w:type="spellEnd"/>
            <w:r w:rsidRPr="00107A43">
              <w:rPr>
                <w:rFonts w:ascii="Times New Roman" w:eastAsia="SimSun" w:hAnsi="Times New Roman" w:cs="Times New Roman"/>
                <w:kern w:val="1"/>
                <w:shd w:val="clear" w:color="auto" w:fill="FFFFFF"/>
                <w:lang w:eastAsia="hi-IN" w:bidi="hi-IN"/>
              </w:rPr>
              <w:t xml:space="preserve">…», «Родная земля». </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p>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53</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107A43">
              <w:rPr>
                <w:rFonts w:ascii="Times New Roman" w:eastAsia="SimSun" w:hAnsi="Times New Roman" w:cs="Times New Roman"/>
                <w:kern w:val="1"/>
                <w:shd w:val="clear" w:color="auto" w:fill="FFFFFF"/>
                <w:lang w:eastAsia="hi-IN" w:bidi="hi-IN"/>
              </w:rPr>
              <w:t xml:space="preserve">Стихотворения </w:t>
            </w:r>
            <w:proofErr w:type="spellStart"/>
            <w:r w:rsidRPr="00107A43">
              <w:rPr>
                <w:rFonts w:ascii="Times New Roman" w:eastAsia="SimSun" w:hAnsi="Times New Roman" w:cs="Times New Roman"/>
                <w:kern w:val="1"/>
                <w:shd w:val="clear" w:color="auto" w:fill="FFFFFF"/>
                <w:lang w:eastAsia="hi-IN" w:bidi="hi-IN"/>
              </w:rPr>
              <w:t>А.А.Ахматовой</w:t>
            </w:r>
            <w:proofErr w:type="spellEnd"/>
            <w:r w:rsidRPr="00107A43">
              <w:rPr>
                <w:rFonts w:ascii="Times New Roman" w:eastAsia="SimSun" w:hAnsi="Times New Roman" w:cs="Times New Roman"/>
                <w:kern w:val="1"/>
                <w:shd w:val="clear" w:color="auto" w:fill="FFFFFF"/>
                <w:lang w:eastAsia="hi-IN" w:bidi="hi-IN"/>
              </w:rPr>
              <w:t>: «Я научилась просто, мудро жить…», «Бывает так: какая-то истома…».</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107A43">
              <w:rPr>
                <w:rFonts w:ascii="Times New Roman" w:eastAsia="SimSun" w:hAnsi="Times New Roman" w:cs="Times New Roman"/>
                <w:kern w:val="1"/>
                <w:lang w:eastAsia="hi-IN" w:bidi="hi-IN"/>
              </w:rPr>
              <w:t xml:space="preserve">Отражение в лирике Ахматовой глубины человеческих переживаний. Темы любви и искусства. Патриотизм и гражданственность поэзии Ахматовой. Разговорность интонации и музыкальность стиха. Фольклорные и литературные образы и мотивы в лирике Ахматовой. </w:t>
            </w:r>
          </w:p>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54</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107A43">
              <w:rPr>
                <w:rFonts w:ascii="Times New Roman" w:eastAsia="SimSun" w:hAnsi="Times New Roman" w:cs="Times New Roman"/>
                <w:kern w:val="1"/>
                <w:shd w:val="clear" w:color="auto" w:fill="FFFFFF"/>
                <w:lang w:eastAsia="hi-IN" w:bidi="hi-IN"/>
              </w:rPr>
              <w:t xml:space="preserve">Поэма </w:t>
            </w:r>
            <w:proofErr w:type="spellStart"/>
            <w:r w:rsidRPr="00107A43">
              <w:rPr>
                <w:rFonts w:ascii="Times New Roman" w:eastAsia="SimSun" w:hAnsi="Times New Roman" w:cs="Times New Roman"/>
                <w:kern w:val="1"/>
                <w:shd w:val="clear" w:color="auto" w:fill="FFFFFF"/>
                <w:lang w:eastAsia="hi-IN" w:bidi="hi-IN"/>
              </w:rPr>
              <w:t>А.А.Ахматовой</w:t>
            </w:r>
            <w:proofErr w:type="spellEnd"/>
            <w:r w:rsidRPr="00107A43">
              <w:rPr>
                <w:rFonts w:ascii="Times New Roman" w:eastAsia="SimSun" w:hAnsi="Times New Roman" w:cs="Times New Roman"/>
                <w:kern w:val="1"/>
                <w:shd w:val="clear" w:color="auto" w:fill="FFFFFF"/>
                <w:lang w:eastAsia="hi-IN" w:bidi="hi-IN"/>
              </w:rPr>
              <w:t xml:space="preserve"> «Реквием». </w:t>
            </w:r>
            <w:r w:rsidRPr="00107A43">
              <w:rPr>
                <w:rFonts w:ascii="Times New Roman" w:eastAsia="SimSun" w:hAnsi="Times New Roman" w:cs="Times New Roman"/>
                <w:kern w:val="1"/>
                <w:lang w:eastAsia="hi-IN" w:bidi="hi-IN"/>
              </w:rPr>
              <w:t>История создания и публикации. Смысл названия поэмы, отражение в ней личной трагедии и народного горя. Библейские мотивы и образы в поэме. Победа исторической памяти над забвением как основной пафос «Реквиема». Особенности жанра и композиции поэмы, роль эпиграфа, посвящения и эпилога.</w:t>
            </w:r>
          </w:p>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164"/>
        </w:trPr>
        <w:tc>
          <w:tcPr>
            <w:tcW w:w="852"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lastRenderedPageBreak/>
              <w:t>55</w:t>
            </w:r>
          </w:p>
        </w:tc>
        <w:tc>
          <w:tcPr>
            <w:tcW w:w="2409" w:type="dxa"/>
            <w:tcBorders>
              <w:top w:val="single" w:sz="4" w:space="0" w:color="000000"/>
              <w:left w:val="single" w:sz="4" w:space="0" w:color="auto"/>
              <w:bottom w:val="single" w:sz="4" w:space="0" w:color="000000"/>
              <w:right w:val="single" w:sz="4" w:space="0" w:color="auto"/>
            </w:tcBorders>
          </w:tcPr>
          <w:p w:rsidR="001F4646" w:rsidRPr="00107A43" w:rsidRDefault="001F4646" w:rsidP="00107A43">
            <w:pPr>
              <w:spacing w:after="0" w:line="240" w:lineRule="auto"/>
              <w:rPr>
                <w:rFonts w:ascii="Times New Roman" w:hAnsi="Times New Roman" w:cs="Times New Roman"/>
                <w:b/>
              </w:rPr>
            </w:pPr>
            <w:r w:rsidRPr="00107A43">
              <w:rPr>
                <w:rFonts w:ascii="Times New Roman" w:eastAsia="SimSun" w:hAnsi="Times New Roman" w:cs="Times New Roman"/>
                <w:b/>
                <w:bCs/>
                <w:kern w:val="1"/>
                <w:lang w:eastAsia="hi-IN" w:bidi="hi-IN"/>
              </w:rPr>
              <w:t xml:space="preserve">Обзор русской поэзии конца XIX – начала XX в. </w:t>
            </w:r>
          </w:p>
        </w:tc>
        <w:tc>
          <w:tcPr>
            <w:tcW w:w="10773" w:type="dxa"/>
            <w:gridSpan w:val="3"/>
            <w:tcBorders>
              <w:top w:val="single" w:sz="4" w:space="0" w:color="000000"/>
              <w:left w:val="single" w:sz="4" w:space="0" w:color="auto"/>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b/>
                <w:bCs/>
                <w:kern w:val="1"/>
                <w:lang w:eastAsia="hi-IN" w:bidi="hi-IN"/>
              </w:rPr>
            </w:pPr>
            <w:r w:rsidRPr="00107A43">
              <w:rPr>
                <w:rFonts w:ascii="Times New Roman" w:eastAsia="Times New Roman" w:hAnsi="Times New Roman" w:cs="Times New Roman"/>
                <w:b/>
                <w:kern w:val="1"/>
                <w:lang w:eastAsia="hi-IN" w:bidi="hi-IN"/>
              </w:rPr>
              <w:t>Сочинение по творчеству  А.А. Ахматовой и М.И. Цветаевой</w:t>
            </w:r>
          </w:p>
        </w:tc>
        <w:tc>
          <w:tcPr>
            <w:tcW w:w="1134" w:type="dxa"/>
            <w:tcBorders>
              <w:top w:val="single" w:sz="4" w:space="0" w:color="000000"/>
              <w:left w:val="single" w:sz="4" w:space="0" w:color="auto"/>
              <w:bottom w:val="single" w:sz="4" w:space="0" w:color="000000"/>
              <w:right w:val="single" w:sz="4" w:space="0" w:color="auto"/>
            </w:tcBorders>
            <w:shd w:val="clear" w:color="auto" w:fill="auto"/>
          </w:tcPr>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p>
        </w:tc>
      </w:tr>
      <w:tr w:rsidR="003C79B8" w:rsidRPr="00107A43" w:rsidTr="00731F18">
        <w:tblPrEx>
          <w:tblCellMar>
            <w:left w:w="108" w:type="dxa"/>
            <w:right w:w="108" w:type="dxa"/>
          </w:tblCellMar>
        </w:tblPrEx>
        <w:trPr>
          <w:gridAfter w:val="2"/>
          <w:wAfter w:w="1159" w:type="dxa"/>
          <w:trHeight w:val="337"/>
        </w:trPr>
        <w:tc>
          <w:tcPr>
            <w:tcW w:w="852" w:type="dxa"/>
            <w:tcBorders>
              <w:top w:val="single" w:sz="4" w:space="0" w:color="000000"/>
              <w:left w:val="single" w:sz="4" w:space="0" w:color="000000"/>
              <w:bottom w:val="single" w:sz="4" w:space="0" w:color="000000"/>
              <w:right w:val="single" w:sz="4" w:space="0" w:color="auto"/>
            </w:tcBorders>
            <w:shd w:val="clear" w:color="auto" w:fill="auto"/>
          </w:tcPr>
          <w:p w:rsidR="003C79B8" w:rsidRPr="00107A43" w:rsidRDefault="003C79B8" w:rsidP="00107A43">
            <w:pPr>
              <w:suppressAutoHyphens/>
              <w:snapToGrid w:val="0"/>
              <w:spacing w:after="0" w:line="240" w:lineRule="auto"/>
              <w:jc w:val="center"/>
              <w:rPr>
                <w:rFonts w:ascii="Times New Roman" w:eastAsia="Times New Roman" w:hAnsi="Times New Roman" w:cs="Times New Roman"/>
                <w:b/>
                <w:kern w:val="1"/>
                <w:lang w:eastAsia="hi-IN" w:bidi="hi-IN"/>
              </w:rPr>
            </w:pPr>
          </w:p>
          <w:p w:rsidR="003C79B8" w:rsidRPr="00107A43" w:rsidRDefault="003C79B8" w:rsidP="00107A43">
            <w:pPr>
              <w:suppressAutoHyphens/>
              <w:snapToGrid w:val="0"/>
              <w:spacing w:after="0" w:line="240" w:lineRule="auto"/>
              <w:jc w:val="center"/>
              <w:rPr>
                <w:rFonts w:ascii="Times New Roman" w:eastAsia="Times New Roman" w:hAnsi="Times New Roman" w:cs="Times New Roman"/>
                <w:b/>
                <w:kern w:val="1"/>
                <w:lang w:eastAsia="hi-IN" w:bidi="hi-IN"/>
              </w:rPr>
            </w:pPr>
          </w:p>
          <w:p w:rsidR="003C79B8" w:rsidRPr="00107A43" w:rsidRDefault="003C79B8" w:rsidP="00107A43">
            <w:pPr>
              <w:suppressAutoHyphens/>
              <w:snapToGrid w:val="0"/>
              <w:spacing w:after="0" w:line="240" w:lineRule="auto"/>
              <w:jc w:val="center"/>
              <w:rPr>
                <w:rFonts w:ascii="Times New Roman" w:eastAsia="Times New Roman" w:hAnsi="Times New Roman" w:cs="Times New Roman"/>
                <w:b/>
                <w:kern w:val="1"/>
                <w:lang w:eastAsia="hi-IN" w:bidi="hi-IN"/>
              </w:rPr>
            </w:pPr>
          </w:p>
        </w:tc>
        <w:tc>
          <w:tcPr>
            <w:tcW w:w="2409" w:type="dxa"/>
            <w:tcBorders>
              <w:top w:val="single" w:sz="4" w:space="0" w:color="000000"/>
              <w:left w:val="single" w:sz="4" w:space="0" w:color="000000"/>
              <w:bottom w:val="single" w:sz="4" w:space="0" w:color="000000"/>
              <w:right w:val="single" w:sz="4" w:space="0" w:color="000000"/>
            </w:tcBorders>
          </w:tcPr>
          <w:p w:rsidR="003C79B8" w:rsidRPr="00107A43" w:rsidRDefault="003C79B8" w:rsidP="00107A43">
            <w:pPr>
              <w:suppressAutoHyphens/>
              <w:snapToGrid w:val="0"/>
              <w:spacing w:after="0" w:line="240" w:lineRule="auto"/>
              <w:jc w:val="center"/>
              <w:rPr>
                <w:rFonts w:ascii="Times New Roman" w:eastAsia="Times New Roman" w:hAnsi="Times New Roman" w:cs="Times New Roman"/>
                <w:b/>
                <w:kern w:val="1"/>
                <w:lang w:eastAsia="hi-IN" w:bidi="hi-IN"/>
              </w:rPr>
            </w:pPr>
          </w:p>
        </w:tc>
        <w:tc>
          <w:tcPr>
            <w:tcW w:w="10773" w:type="dxa"/>
            <w:gridSpan w:val="3"/>
            <w:tcBorders>
              <w:top w:val="single" w:sz="4" w:space="0" w:color="000000"/>
              <w:left w:val="single" w:sz="4" w:space="0" w:color="000000"/>
              <w:bottom w:val="single" w:sz="4" w:space="0" w:color="000000"/>
              <w:right w:val="single" w:sz="4" w:space="0" w:color="auto"/>
            </w:tcBorders>
            <w:shd w:val="clear" w:color="auto" w:fill="auto"/>
          </w:tcPr>
          <w:p w:rsidR="003C79B8" w:rsidRPr="00107A43" w:rsidRDefault="003C79B8" w:rsidP="00107A43">
            <w:pPr>
              <w:suppressAutoHyphens/>
              <w:snapToGrid w:val="0"/>
              <w:spacing w:after="0" w:line="240" w:lineRule="auto"/>
              <w:jc w:val="center"/>
              <w:rPr>
                <w:rFonts w:ascii="Times New Roman" w:eastAsia="Times New Roman" w:hAnsi="Times New Roman" w:cs="Times New Roman"/>
                <w:b/>
                <w:kern w:val="1"/>
                <w:lang w:eastAsia="hi-IN" w:bidi="hi-IN"/>
              </w:rPr>
            </w:pPr>
          </w:p>
          <w:p w:rsidR="003C79B8" w:rsidRPr="00107A43" w:rsidRDefault="003C79B8" w:rsidP="00107A43">
            <w:pPr>
              <w:suppressAutoHyphens/>
              <w:snapToGrid w:val="0"/>
              <w:spacing w:after="0" w:line="240" w:lineRule="auto"/>
              <w:jc w:val="center"/>
              <w:rPr>
                <w:rFonts w:ascii="Times New Roman" w:eastAsia="Times New Roman" w:hAnsi="Times New Roman" w:cs="Times New Roman"/>
                <w:b/>
                <w:kern w:val="1"/>
                <w:lang w:eastAsia="hi-IN" w:bidi="hi-IN"/>
              </w:rPr>
            </w:pPr>
            <w:proofErr w:type="gramStart"/>
            <w:r w:rsidRPr="00107A43">
              <w:rPr>
                <w:rFonts w:ascii="Times New Roman" w:eastAsia="Times New Roman" w:hAnsi="Times New Roman" w:cs="Times New Roman"/>
                <w:b/>
                <w:kern w:val="1"/>
                <w:lang w:eastAsia="hi-IN" w:bidi="hi-IN"/>
              </w:rPr>
              <w:t>Литература  первой</w:t>
            </w:r>
            <w:proofErr w:type="gramEnd"/>
            <w:r w:rsidRPr="00107A43">
              <w:rPr>
                <w:rFonts w:ascii="Times New Roman" w:eastAsia="Times New Roman" w:hAnsi="Times New Roman" w:cs="Times New Roman"/>
                <w:b/>
                <w:kern w:val="1"/>
                <w:lang w:eastAsia="hi-IN" w:bidi="hi-IN"/>
              </w:rPr>
              <w:t xml:space="preserve">  половины </w:t>
            </w:r>
            <w:r w:rsidRPr="00107A43">
              <w:rPr>
                <w:rFonts w:ascii="Times New Roman" w:eastAsia="Times New Roman" w:hAnsi="Times New Roman" w:cs="Times New Roman"/>
                <w:b/>
                <w:kern w:val="1"/>
                <w:lang w:val="en-US" w:eastAsia="hi-IN" w:bidi="hi-IN"/>
              </w:rPr>
              <w:t>XX</w:t>
            </w:r>
            <w:r w:rsidRPr="00107A43">
              <w:rPr>
                <w:rFonts w:ascii="Times New Roman" w:eastAsia="Times New Roman" w:hAnsi="Times New Roman" w:cs="Times New Roman"/>
                <w:b/>
                <w:kern w:val="1"/>
                <w:lang w:eastAsia="hi-IN" w:bidi="hi-IN"/>
              </w:rPr>
              <w:t xml:space="preserve">  века ( 18 часов</w:t>
            </w:r>
            <w:r w:rsidR="009166B5" w:rsidRPr="00107A43">
              <w:rPr>
                <w:rFonts w:ascii="Times New Roman" w:eastAsia="Times New Roman" w:hAnsi="Times New Roman" w:cs="Times New Roman"/>
                <w:b/>
                <w:kern w:val="1"/>
                <w:lang w:eastAsia="hi-IN" w:bidi="hi-IN"/>
              </w:rPr>
              <w:t>, из них 2 часа КС, 1 час ОС</w:t>
            </w:r>
            <w:r w:rsidRPr="00107A43">
              <w:rPr>
                <w:rFonts w:ascii="Times New Roman" w:eastAsia="Times New Roman" w:hAnsi="Times New Roman" w:cs="Times New Roman"/>
                <w:b/>
                <w:kern w:val="1"/>
                <w:lang w:eastAsia="hi-IN" w:bidi="hi-IN"/>
              </w:rPr>
              <w:t>)</w:t>
            </w:r>
          </w:p>
          <w:p w:rsidR="003C79B8" w:rsidRPr="00107A43" w:rsidRDefault="003C79B8" w:rsidP="00107A43">
            <w:pPr>
              <w:suppressAutoHyphens/>
              <w:snapToGrid w:val="0"/>
              <w:spacing w:after="0" w:line="240" w:lineRule="auto"/>
              <w:jc w:val="center"/>
              <w:rPr>
                <w:rFonts w:ascii="Times New Roman" w:eastAsia="Times New Roman" w:hAnsi="Times New Roman" w:cs="Times New Roman"/>
                <w:b/>
                <w:kern w:val="1"/>
                <w:lang w:eastAsia="hi-IN" w:bidi="hi-IN"/>
              </w:rPr>
            </w:pP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56</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Times New Roman" w:hAnsi="Times New Roman" w:cs="Times New Roman"/>
                <w:kern w:val="1"/>
                <w:lang w:eastAsia="hi-IN" w:bidi="hi-IN"/>
              </w:rPr>
              <w:t xml:space="preserve">Литература  первой  половины </w:t>
            </w:r>
            <w:r w:rsidRPr="00107A43">
              <w:rPr>
                <w:rFonts w:ascii="Times New Roman" w:eastAsia="Times New Roman" w:hAnsi="Times New Roman" w:cs="Times New Roman"/>
                <w:kern w:val="1"/>
                <w:lang w:val="en-US" w:eastAsia="hi-IN" w:bidi="hi-IN"/>
              </w:rPr>
              <w:t>XX</w:t>
            </w:r>
            <w:r w:rsidRPr="00107A43">
              <w:rPr>
                <w:rFonts w:ascii="Times New Roman" w:eastAsia="Times New Roman" w:hAnsi="Times New Roman" w:cs="Times New Roman"/>
                <w:kern w:val="1"/>
                <w:lang w:eastAsia="hi-IN" w:bidi="hi-IN"/>
              </w:rPr>
              <w:t xml:space="preserve">  века</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tabs>
                <w:tab w:val="left" w:pos="7380"/>
                <w:tab w:val="left" w:pos="8100"/>
              </w:tabs>
              <w:suppressAutoHyphens/>
              <w:autoSpaceDE w:val="0"/>
              <w:autoSpaceDN w:val="0"/>
              <w:adjustRightInd w:val="0"/>
              <w:spacing w:after="0" w:line="240" w:lineRule="auto"/>
              <w:rPr>
                <w:rFonts w:ascii="Times New Roman" w:eastAsia="SimSun" w:hAnsi="Times New Roman" w:cs="Times New Roman"/>
                <w:b/>
                <w:bCs/>
                <w:kern w:val="1"/>
                <w:shd w:val="clear" w:color="auto" w:fill="FFFFFF"/>
                <w:lang w:eastAsia="hi-IN" w:bidi="hi-IN"/>
              </w:rPr>
            </w:pPr>
            <w:r w:rsidRPr="00107A43">
              <w:rPr>
                <w:rFonts w:ascii="Times New Roman" w:eastAsia="SimSun" w:hAnsi="Times New Roman" w:cs="Times New Roman"/>
                <w:b/>
                <w:bCs/>
                <w:kern w:val="1"/>
                <w:shd w:val="clear" w:color="auto" w:fill="FFFFFF"/>
                <w:lang w:eastAsia="hi-IN" w:bidi="hi-IN"/>
              </w:rPr>
              <w:t xml:space="preserve">Жизнь и </w:t>
            </w:r>
            <w:proofErr w:type="gramStart"/>
            <w:r w:rsidRPr="00107A43">
              <w:rPr>
                <w:rFonts w:ascii="Times New Roman" w:eastAsia="SimSun" w:hAnsi="Times New Roman" w:cs="Times New Roman"/>
                <w:b/>
                <w:bCs/>
                <w:kern w:val="1"/>
                <w:shd w:val="clear" w:color="auto" w:fill="FFFFFF"/>
                <w:lang w:eastAsia="hi-IN" w:bidi="hi-IN"/>
              </w:rPr>
              <w:t>творчество  Б.</w:t>
            </w:r>
            <w:proofErr w:type="gramEnd"/>
            <w:r w:rsidRPr="00107A43">
              <w:rPr>
                <w:rFonts w:ascii="Times New Roman" w:eastAsia="SimSun" w:hAnsi="Times New Roman" w:cs="Times New Roman"/>
                <w:b/>
                <w:bCs/>
                <w:kern w:val="1"/>
                <w:shd w:val="clear" w:color="auto" w:fill="FFFFFF"/>
                <w:lang w:eastAsia="hi-IN" w:bidi="hi-IN"/>
              </w:rPr>
              <w:t xml:space="preserve"> Л. Пастернака </w:t>
            </w:r>
            <w:r w:rsidRPr="00107A43">
              <w:rPr>
                <w:rFonts w:ascii="Times New Roman" w:eastAsia="SimSun" w:hAnsi="Times New Roman" w:cs="Times New Roman"/>
                <w:kern w:val="1"/>
                <w:lang w:eastAsia="hi-IN" w:bidi="hi-IN"/>
              </w:rPr>
              <w:t>(обзор).</w:t>
            </w:r>
            <w:r w:rsidRPr="00107A43">
              <w:rPr>
                <w:rFonts w:ascii="Times New Roman" w:eastAsia="SimSun" w:hAnsi="Times New Roman" w:cs="Times New Roman"/>
                <w:kern w:val="1"/>
                <w:shd w:val="clear" w:color="auto" w:fill="FFFFFF"/>
                <w:lang w:eastAsia="hi-IN" w:bidi="hi-IN"/>
              </w:rPr>
              <w:t xml:space="preserve">Стихотворения </w:t>
            </w:r>
            <w:proofErr w:type="spellStart"/>
            <w:r w:rsidRPr="00107A43">
              <w:rPr>
                <w:rFonts w:ascii="Times New Roman" w:eastAsia="SimSun" w:hAnsi="Times New Roman" w:cs="Times New Roman"/>
                <w:kern w:val="1"/>
                <w:shd w:val="clear" w:color="auto" w:fill="FFFFFF"/>
                <w:lang w:eastAsia="hi-IN" w:bidi="hi-IN"/>
              </w:rPr>
              <w:t>Б.Л.Пастернака</w:t>
            </w:r>
            <w:proofErr w:type="spellEnd"/>
            <w:r w:rsidRPr="00107A43">
              <w:rPr>
                <w:rFonts w:ascii="Times New Roman" w:eastAsia="SimSun" w:hAnsi="Times New Roman" w:cs="Times New Roman"/>
                <w:kern w:val="1"/>
                <w:shd w:val="clear" w:color="auto" w:fill="FFFFFF"/>
                <w:lang w:eastAsia="hi-IN" w:bidi="hi-IN"/>
              </w:rPr>
              <w:t>: «Февраль. Достать чернил и плакать!..», «Определение поэзии</w:t>
            </w:r>
            <w:proofErr w:type="gramStart"/>
            <w:r w:rsidRPr="00107A43">
              <w:rPr>
                <w:rFonts w:ascii="Times New Roman" w:eastAsia="SimSun" w:hAnsi="Times New Roman" w:cs="Times New Roman"/>
                <w:kern w:val="1"/>
                <w:shd w:val="clear" w:color="auto" w:fill="FFFFFF"/>
                <w:lang w:eastAsia="hi-IN" w:bidi="hi-IN"/>
              </w:rPr>
              <w:t>»,  «</w:t>
            </w:r>
            <w:proofErr w:type="gramEnd"/>
            <w:r w:rsidRPr="00107A43">
              <w:rPr>
                <w:rFonts w:ascii="Times New Roman" w:eastAsia="SimSun" w:hAnsi="Times New Roman" w:cs="Times New Roman"/>
                <w:kern w:val="1"/>
                <w:shd w:val="clear" w:color="auto" w:fill="FFFFFF"/>
                <w:lang w:eastAsia="hi-IN" w:bidi="hi-IN"/>
              </w:rPr>
              <w:t xml:space="preserve">Во  всем  мне  хочется  дойти…», «Гамлет», «Зимняя </w:t>
            </w:r>
            <w:proofErr w:type="spellStart"/>
            <w:r w:rsidRPr="00107A43">
              <w:rPr>
                <w:rFonts w:ascii="Times New Roman" w:eastAsia="SimSun" w:hAnsi="Times New Roman" w:cs="Times New Roman"/>
                <w:kern w:val="1"/>
                <w:shd w:val="clear" w:color="auto" w:fill="FFFFFF"/>
                <w:lang w:eastAsia="hi-IN" w:bidi="hi-IN"/>
              </w:rPr>
              <w:t>ночь».Роман</w:t>
            </w:r>
            <w:proofErr w:type="spellEnd"/>
            <w:r w:rsidRPr="00107A43">
              <w:rPr>
                <w:rFonts w:ascii="Times New Roman" w:eastAsia="SimSun" w:hAnsi="Times New Roman" w:cs="Times New Roman"/>
                <w:kern w:val="1"/>
                <w:shd w:val="clear" w:color="auto" w:fill="FFFFFF"/>
                <w:lang w:eastAsia="hi-IN" w:bidi="hi-IN"/>
              </w:rPr>
              <w:t xml:space="preserve"> «Доктор Живаго» (обзор).</w:t>
            </w:r>
            <w:r w:rsidRPr="00107A43">
              <w:rPr>
                <w:rFonts w:ascii="Times New Roman" w:eastAsia="SimSun" w:hAnsi="Times New Roman" w:cs="Times New Roman"/>
                <w:b/>
                <w:bCs/>
                <w:kern w:val="1"/>
                <w:shd w:val="clear" w:color="auto" w:fill="FFFFFF"/>
                <w:lang w:eastAsia="hi-IN" w:bidi="hi-IN"/>
              </w:rPr>
              <w:t xml:space="preserve"> История создания и публикации романа. Цикл «Стихотворения Юрия Живаго» и его связь с общей проблематикой романа. </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57</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Times New Roman" w:hAnsi="Times New Roman" w:cs="Times New Roman"/>
                <w:kern w:val="1"/>
                <w:lang w:eastAsia="hi-IN" w:bidi="hi-IN"/>
              </w:rPr>
              <w:t xml:space="preserve">Литература  первой  половины </w:t>
            </w:r>
            <w:r w:rsidRPr="00107A43">
              <w:rPr>
                <w:rFonts w:ascii="Times New Roman" w:eastAsia="Times New Roman" w:hAnsi="Times New Roman" w:cs="Times New Roman"/>
                <w:kern w:val="1"/>
                <w:lang w:val="en-US" w:eastAsia="hi-IN" w:bidi="hi-IN"/>
              </w:rPr>
              <w:t>XX</w:t>
            </w:r>
            <w:r w:rsidRPr="00107A43">
              <w:rPr>
                <w:rFonts w:ascii="Times New Roman" w:eastAsia="Times New Roman" w:hAnsi="Times New Roman" w:cs="Times New Roman"/>
                <w:kern w:val="1"/>
                <w:lang w:eastAsia="hi-IN" w:bidi="hi-IN"/>
              </w:rPr>
              <w:t xml:space="preserve">  века</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proofErr w:type="gramStart"/>
            <w:r w:rsidRPr="00107A43">
              <w:rPr>
                <w:rFonts w:ascii="Times New Roman" w:eastAsia="SimSun" w:hAnsi="Times New Roman" w:cs="Times New Roman"/>
                <w:kern w:val="1"/>
                <w:shd w:val="clear" w:color="auto" w:fill="FFFFFF"/>
                <w:lang w:eastAsia="hi-IN" w:bidi="hi-IN"/>
              </w:rPr>
              <w:t>Стихотворения  Б.</w:t>
            </w:r>
            <w:proofErr w:type="gramEnd"/>
            <w:r w:rsidRPr="00107A43">
              <w:rPr>
                <w:rFonts w:ascii="Times New Roman" w:eastAsia="SimSun" w:hAnsi="Times New Roman" w:cs="Times New Roman"/>
                <w:kern w:val="1"/>
                <w:shd w:val="clear" w:color="auto" w:fill="FFFFFF"/>
                <w:lang w:eastAsia="hi-IN" w:bidi="hi-IN"/>
              </w:rPr>
              <w:t xml:space="preserve"> Л. Пастернака: «Снег идет», «Быть знаменитым некрасиво…».</w:t>
            </w:r>
          </w:p>
          <w:p w:rsidR="001F4646" w:rsidRPr="00107A43" w:rsidRDefault="001F4646" w:rsidP="00107A43">
            <w:pPr>
              <w:suppressAutoHyphens/>
              <w:snapToGrid w:val="0"/>
              <w:spacing w:after="0" w:line="240" w:lineRule="auto"/>
              <w:rPr>
                <w:rFonts w:ascii="Times New Roman" w:eastAsia="Times New Roman" w:hAnsi="Times New Roman" w:cs="Times New Roman"/>
                <w:b/>
                <w:bCs/>
                <w:kern w:val="1"/>
                <w:lang w:eastAsia="hi-IN" w:bidi="hi-IN"/>
              </w:rPr>
            </w:pPr>
            <w:r w:rsidRPr="00107A43">
              <w:rPr>
                <w:rFonts w:ascii="Times New Roman" w:eastAsia="SimSun" w:hAnsi="Times New Roman" w:cs="Times New Roman"/>
                <w:kern w:val="1"/>
                <w:lang w:eastAsia="hi-IN" w:bidi="hi-IN"/>
              </w:rPr>
              <w:t xml:space="preserve">Поэтическая эволюция Пастернака: от сложности языка к простоте поэтического слова. Тема поэта и поэзии (искусство и ответственность, поэзия и действительность, судьба художника и его роковая обреченность на страдания). </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58</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Times New Roman" w:hAnsi="Times New Roman" w:cs="Times New Roman"/>
                <w:kern w:val="1"/>
                <w:lang w:eastAsia="hi-IN" w:bidi="hi-IN"/>
              </w:rPr>
              <w:t xml:space="preserve">Литература  первой  половины </w:t>
            </w:r>
            <w:r w:rsidRPr="00107A43">
              <w:rPr>
                <w:rFonts w:ascii="Times New Roman" w:eastAsia="Times New Roman" w:hAnsi="Times New Roman" w:cs="Times New Roman"/>
                <w:kern w:val="1"/>
                <w:lang w:val="en-US" w:eastAsia="hi-IN" w:bidi="hi-IN"/>
              </w:rPr>
              <w:t>XX</w:t>
            </w:r>
            <w:r w:rsidRPr="00107A43">
              <w:rPr>
                <w:rFonts w:ascii="Times New Roman" w:eastAsia="Times New Roman" w:hAnsi="Times New Roman" w:cs="Times New Roman"/>
                <w:kern w:val="1"/>
                <w:lang w:eastAsia="hi-IN" w:bidi="hi-IN"/>
              </w:rPr>
              <w:t xml:space="preserve">  века</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107A43">
              <w:rPr>
                <w:rFonts w:ascii="Times New Roman" w:eastAsia="SimSun" w:hAnsi="Times New Roman" w:cs="Times New Roman"/>
                <w:kern w:val="1"/>
                <w:lang w:eastAsia="hi-IN" w:bidi="hi-IN"/>
              </w:rPr>
              <w:t xml:space="preserve">Философская глубина лирики </w:t>
            </w:r>
            <w:proofErr w:type="spellStart"/>
            <w:r w:rsidRPr="00107A43">
              <w:rPr>
                <w:rFonts w:ascii="Times New Roman" w:eastAsia="SimSun" w:hAnsi="Times New Roman" w:cs="Times New Roman"/>
                <w:kern w:val="1"/>
                <w:lang w:eastAsia="hi-IN" w:bidi="hi-IN"/>
              </w:rPr>
              <w:t>Б.Л.Пастернака</w:t>
            </w:r>
            <w:proofErr w:type="spellEnd"/>
            <w:r w:rsidRPr="00107A43">
              <w:rPr>
                <w:rFonts w:ascii="Times New Roman" w:eastAsia="SimSun" w:hAnsi="Times New Roman" w:cs="Times New Roman"/>
                <w:kern w:val="1"/>
                <w:lang w:eastAsia="hi-IN" w:bidi="hi-IN"/>
              </w:rPr>
              <w:t>. Тема человека и природы. Сложность настроения лирического героя. Соединение патетической интонации и разговорного языка.</w:t>
            </w:r>
          </w:p>
          <w:p w:rsidR="001F4646" w:rsidRPr="00107A43" w:rsidRDefault="001F4646" w:rsidP="00107A43">
            <w:pPr>
              <w:suppressAutoHyphens/>
              <w:snapToGrid w:val="0"/>
              <w:spacing w:after="0" w:line="240" w:lineRule="auto"/>
              <w:rPr>
                <w:rFonts w:ascii="Times New Roman" w:eastAsia="Times New Roman" w:hAnsi="Times New Roman" w:cs="Times New Roman"/>
                <w:b/>
                <w:bCs/>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59</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Times New Roman" w:hAnsi="Times New Roman" w:cs="Times New Roman"/>
                <w:kern w:val="1"/>
                <w:lang w:eastAsia="hi-IN" w:bidi="hi-IN"/>
              </w:rPr>
              <w:t xml:space="preserve">Литература  первой  половины </w:t>
            </w:r>
            <w:r w:rsidRPr="00107A43">
              <w:rPr>
                <w:rFonts w:ascii="Times New Roman" w:eastAsia="Times New Roman" w:hAnsi="Times New Roman" w:cs="Times New Roman"/>
                <w:kern w:val="1"/>
                <w:lang w:val="en-US" w:eastAsia="hi-IN" w:bidi="hi-IN"/>
              </w:rPr>
              <w:t>XX</w:t>
            </w:r>
            <w:r w:rsidRPr="00107A43">
              <w:rPr>
                <w:rFonts w:ascii="Times New Roman" w:eastAsia="Times New Roman" w:hAnsi="Times New Roman" w:cs="Times New Roman"/>
                <w:kern w:val="1"/>
                <w:lang w:eastAsia="hi-IN" w:bidi="hi-IN"/>
              </w:rPr>
              <w:t xml:space="preserve">  века</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107A43">
              <w:rPr>
                <w:rFonts w:ascii="Times New Roman" w:eastAsia="SimSun" w:hAnsi="Times New Roman" w:cs="Times New Roman"/>
                <w:kern w:val="1"/>
                <w:shd w:val="clear" w:color="auto" w:fill="FFFFFF"/>
                <w:lang w:eastAsia="hi-IN" w:bidi="hi-IN"/>
              </w:rPr>
              <w:t>Роман «Доктор Живаго» (обзор).</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bCs/>
                <w:kern w:val="1"/>
                <w:shd w:val="clear" w:color="auto" w:fill="FFFFFF"/>
                <w:lang w:eastAsia="hi-IN" w:bidi="hi-IN"/>
              </w:rPr>
            </w:pPr>
            <w:r w:rsidRPr="00107A43">
              <w:rPr>
                <w:rFonts w:ascii="Times New Roman" w:eastAsia="SimSun" w:hAnsi="Times New Roman" w:cs="Times New Roman"/>
                <w:bCs/>
                <w:kern w:val="1"/>
                <w:shd w:val="clear" w:color="auto" w:fill="FFFFFF"/>
                <w:lang w:eastAsia="hi-IN" w:bidi="hi-IN"/>
              </w:rPr>
              <w:t xml:space="preserve">История создания и публикации романа. Цикл «Стихотворения Юрия Живаго» и его связь с общей проблематикой романа. </w:t>
            </w:r>
          </w:p>
          <w:p w:rsidR="001F4646" w:rsidRPr="00107A43" w:rsidRDefault="001F4646" w:rsidP="00107A43">
            <w:pPr>
              <w:suppressAutoHyphens/>
              <w:snapToGrid w:val="0"/>
              <w:spacing w:after="0" w:line="240" w:lineRule="auto"/>
              <w:rPr>
                <w:rFonts w:ascii="Times New Roman" w:eastAsia="Times New Roman" w:hAnsi="Times New Roman" w:cs="Times New Roman"/>
                <w:b/>
                <w:bCs/>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60</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b/>
              </w:rPr>
            </w:pPr>
            <w:r w:rsidRPr="00107A43">
              <w:rPr>
                <w:rFonts w:ascii="Times New Roman" w:eastAsia="Times New Roman" w:hAnsi="Times New Roman" w:cs="Times New Roman"/>
                <w:b/>
                <w:kern w:val="1"/>
                <w:lang w:eastAsia="hi-IN" w:bidi="hi-IN"/>
              </w:rPr>
              <w:t xml:space="preserve">Литература  первой  половины </w:t>
            </w:r>
            <w:r w:rsidRPr="00107A43">
              <w:rPr>
                <w:rFonts w:ascii="Times New Roman" w:eastAsia="Times New Roman" w:hAnsi="Times New Roman" w:cs="Times New Roman"/>
                <w:b/>
                <w:kern w:val="1"/>
                <w:lang w:val="en-US" w:eastAsia="hi-IN" w:bidi="hi-IN"/>
              </w:rPr>
              <w:t>XX</w:t>
            </w:r>
            <w:r w:rsidRPr="00107A43">
              <w:rPr>
                <w:rFonts w:ascii="Times New Roman" w:eastAsia="Times New Roman" w:hAnsi="Times New Roman" w:cs="Times New Roman"/>
                <w:b/>
                <w:kern w:val="1"/>
                <w:lang w:eastAsia="hi-IN" w:bidi="hi-IN"/>
              </w:rPr>
              <w:t xml:space="preserve">  века</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9166B5" w:rsidP="00107A43">
            <w:pPr>
              <w:tabs>
                <w:tab w:val="left" w:pos="7380"/>
                <w:tab w:val="left" w:pos="8100"/>
              </w:tabs>
              <w:suppressAutoHyphens/>
              <w:autoSpaceDE w:val="0"/>
              <w:autoSpaceDN w:val="0"/>
              <w:adjustRightInd w:val="0"/>
              <w:spacing w:after="0" w:line="240" w:lineRule="auto"/>
              <w:rPr>
                <w:rFonts w:ascii="Times New Roman" w:eastAsia="Times New Roman" w:hAnsi="Times New Roman" w:cs="Times New Roman"/>
                <w:b/>
                <w:kern w:val="1"/>
                <w:lang w:eastAsia="hi-IN" w:bidi="hi-IN"/>
              </w:rPr>
            </w:pPr>
            <w:r w:rsidRPr="00107A43">
              <w:rPr>
                <w:rFonts w:ascii="Times New Roman" w:eastAsia="Times New Roman" w:hAnsi="Times New Roman" w:cs="Times New Roman"/>
                <w:b/>
                <w:kern w:val="1"/>
                <w:lang w:eastAsia="hi-IN" w:bidi="hi-IN"/>
              </w:rPr>
              <w:t xml:space="preserve">Сочинение по творчеству  </w:t>
            </w:r>
            <w:r w:rsidR="001F4646" w:rsidRPr="00107A43">
              <w:rPr>
                <w:rFonts w:ascii="Times New Roman" w:eastAsia="Times New Roman" w:hAnsi="Times New Roman" w:cs="Times New Roman"/>
                <w:b/>
                <w:kern w:val="1"/>
                <w:lang w:eastAsia="hi-IN" w:bidi="hi-IN"/>
              </w:rPr>
              <w:t>Б. Пастернака</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tabs>
                <w:tab w:val="left" w:pos="7380"/>
                <w:tab w:val="left" w:pos="8100"/>
              </w:tabs>
              <w:suppressAutoHyphens/>
              <w:autoSpaceDE w:val="0"/>
              <w:autoSpaceDN w:val="0"/>
              <w:adjustRightIn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61</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Times New Roman" w:hAnsi="Times New Roman" w:cs="Times New Roman"/>
                <w:kern w:val="1"/>
                <w:lang w:eastAsia="hi-IN" w:bidi="hi-IN"/>
              </w:rPr>
              <w:t xml:space="preserve">Литература  первой  половины </w:t>
            </w:r>
            <w:r w:rsidRPr="00107A43">
              <w:rPr>
                <w:rFonts w:ascii="Times New Roman" w:eastAsia="Times New Roman" w:hAnsi="Times New Roman" w:cs="Times New Roman"/>
                <w:kern w:val="1"/>
                <w:lang w:val="en-US" w:eastAsia="hi-IN" w:bidi="hi-IN"/>
              </w:rPr>
              <w:t>XX</w:t>
            </w:r>
            <w:r w:rsidRPr="00107A43">
              <w:rPr>
                <w:rFonts w:ascii="Times New Roman" w:eastAsia="Times New Roman" w:hAnsi="Times New Roman" w:cs="Times New Roman"/>
                <w:kern w:val="1"/>
                <w:lang w:eastAsia="hi-IN" w:bidi="hi-IN"/>
              </w:rPr>
              <w:t xml:space="preserve">  века</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tabs>
                <w:tab w:val="left" w:pos="7380"/>
                <w:tab w:val="left" w:pos="8100"/>
              </w:tabs>
              <w:suppressAutoHyphens/>
              <w:autoSpaceDE w:val="0"/>
              <w:autoSpaceDN w:val="0"/>
              <w:adjustRightInd w:val="0"/>
              <w:spacing w:after="0" w:line="240" w:lineRule="auto"/>
              <w:rPr>
                <w:rFonts w:ascii="Times New Roman" w:eastAsia="SimSun" w:hAnsi="Times New Roman" w:cs="Times New Roman"/>
                <w:b/>
                <w:bCs/>
                <w:kern w:val="1"/>
                <w:shd w:val="clear" w:color="auto" w:fill="FFFFFF"/>
                <w:lang w:eastAsia="hi-IN" w:bidi="hi-IN"/>
              </w:rPr>
            </w:pPr>
            <w:r w:rsidRPr="00107A43">
              <w:rPr>
                <w:rFonts w:ascii="Times New Roman" w:eastAsia="SimSun" w:hAnsi="Times New Roman" w:cs="Times New Roman"/>
                <w:b/>
                <w:bCs/>
                <w:kern w:val="1"/>
                <w:shd w:val="clear" w:color="auto" w:fill="FFFFFF"/>
                <w:lang w:eastAsia="hi-IN" w:bidi="hi-IN"/>
              </w:rPr>
              <w:t xml:space="preserve">Жизнь и </w:t>
            </w:r>
            <w:proofErr w:type="gramStart"/>
            <w:r w:rsidRPr="00107A43">
              <w:rPr>
                <w:rFonts w:ascii="Times New Roman" w:eastAsia="SimSun" w:hAnsi="Times New Roman" w:cs="Times New Roman"/>
                <w:b/>
                <w:bCs/>
                <w:kern w:val="1"/>
                <w:shd w:val="clear" w:color="auto" w:fill="FFFFFF"/>
                <w:lang w:eastAsia="hi-IN" w:bidi="hi-IN"/>
              </w:rPr>
              <w:t>творчество  М.</w:t>
            </w:r>
            <w:proofErr w:type="gramEnd"/>
            <w:r w:rsidRPr="00107A43">
              <w:rPr>
                <w:rFonts w:ascii="Times New Roman" w:eastAsia="SimSun" w:hAnsi="Times New Roman" w:cs="Times New Roman"/>
                <w:b/>
                <w:bCs/>
                <w:kern w:val="1"/>
                <w:shd w:val="clear" w:color="auto" w:fill="FFFFFF"/>
                <w:lang w:eastAsia="hi-IN" w:bidi="hi-IN"/>
              </w:rPr>
              <w:t xml:space="preserve"> А. Булгакова (обзор). </w:t>
            </w:r>
            <w:r w:rsidRPr="00107A43">
              <w:rPr>
                <w:rFonts w:ascii="Times New Roman" w:eastAsia="SimSun" w:hAnsi="Times New Roman" w:cs="Times New Roman"/>
                <w:kern w:val="1"/>
                <w:shd w:val="clear" w:color="auto" w:fill="FFFFFF"/>
                <w:lang w:eastAsia="hi-IN" w:bidi="hi-IN"/>
              </w:rPr>
              <w:t xml:space="preserve">Роман «Белая </w:t>
            </w:r>
            <w:proofErr w:type="spellStart"/>
            <w:r w:rsidRPr="00107A43">
              <w:rPr>
                <w:rFonts w:ascii="Times New Roman" w:eastAsia="SimSun" w:hAnsi="Times New Roman" w:cs="Times New Roman"/>
                <w:kern w:val="1"/>
                <w:shd w:val="clear" w:color="auto" w:fill="FFFFFF"/>
                <w:lang w:eastAsia="hi-IN" w:bidi="hi-IN"/>
              </w:rPr>
              <w:t>гвардия</w:t>
            </w:r>
            <w:proofErr w:type="gramStart"/>
            <w:r w:rsidRPr="00107A43">
              <w:rPr>
                <w:rFonts w:ascii="Times New Roman" w:eastAsia="SimSun" w:hAnsi="Times New Roman" w:cs="Times New Roman"/>
                <w:kern w:val="1"/>
                <w:shd w:val="clear" w:color="auto" w:fill="FFFFFF"/>
                <w:lang w:eastAsia="hi-IN" w:bidi="hi-IN"/>
              </w:rPr>
              <w:t>».</w:t>
            </w:r>
            <w:r w:rsidRPr="00107A43">
              <w:rPr>
                <w:rFonts w:ascii="Times New Roman" w:eastAsia="SimSun" w:hAnsi="Times New Roman" w:cs="Times New Roman"/>
                <w:kern w:val="1"/>
                <w:lang w:eastAsia="hi-IN" w:bidi="hi-IN"/>
              </w:rPr>
              <w:t>История</w:t>
            </w:r>
            <w:proofErr w:type="spellEnd"/>
            <w:proofErr w:type="gramEnd"/>
            <w:r w:rsidRPr="00107A43">
              <w:rPr>
                <w:rFonts w:ascii="Times New Roman" w:eastAsia="SimSun" w:hAnsi="Times New Roman" w:cs="Times New Roman"/>
                <w:kern w:val="1"/>
                <w:lang w:eastAsia="hi-IN" w:bidi="hi-IN"/>
              </w:rPr>
              <w:t xml:space="preserve"> создания романа. Своеобразие жанра и композиции. Развитие традиций русской классической литературы в романе. Роль эпиграфа. Система образов-персонажей. Образы Города и </w:t>
            </w:r>
            <w:r w:rsidRPr="00107A43">
              <w:rPr>
                <w:rFonts w:ascii="Times New Roman" w:eastAsia="SimSun" w:hAnsi="Times New Roman" w:cs="Times New Roman"/>
                <w:caps/>
                <w:kern w:val="1"/>
                <w:lang w:eastAsia="hi-IN" w:bidi="hi-IN"/>
              </w:rPr>
              <w:t>д</w:t>
            </w:r>
            <w:r w:rsidRPr="00107A43">
              <w:rPr>
                <w:rFonts w:ascii="Times New Roman" w:eastAsia="SimSun" w:hAnsi="Times New Roman" w:cs="Times New Roman"/>
                <w:kern w:val="1"/>
                <w:lang w:eastAsia="hi-IN" w:bidi="hi-IN"/>
              </w:rPr>
              <w:t xml:space="preserve">ома. Эпическая широта, сатирическое начало и лирические раздумья повествователя в романе. Библейские мотивы и образы. Проблема нравственного выбора в романе. Смысл финала романа. </w:t>
            </w:r>
          </w:p>
          <w:p w:rsidR="001F4646" w:rsidRPr="00107A43" w:rsidRDefault="001F4646" w:rsidP="00107A43">
            <w:pPr>
              <w:suppressAutoHyphens/>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62</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Times New Roman" w:hAnsi="Times New Roman" w:cs="Times New Roman"/>
                <w:kern w:val="1"/>
                <w:lang w:eastAsia="hi-IN" w:bidi="hi-IN"/>
              </w:rPr>
              <w:t xml:space="preserve">Литература  первой  половины </w:t>
            </w:r>
            <w:r w:rsidRPr="00107A43">
              <w:rPr>
                <w:rFonts w:ascii="Times New Roman" w:eastAsia="Times New Roman" w:hAnsi="Times New Roman" w:cs="Times New Roman"/>
                <w:kern w:val="1"/>
                <w:lang w:val="en-US" w:eastAsia="hi-IN" w:bidi="hi-IN"/>
              </w:rPr>
              <w:t>XX</w:t>
            </w:r>
            <w:r w:rsidRPr="00107A43">
              <w:rPr>
                <w:rFonts w:ascii="Times New Roman" w:eastAsia="Times New Roman" w:hAnsi="Times New Roman" w:cs="Times New Roman"/>
                <w:kern w:val="1"/>
                <w:lang w:eastAsia="hi-IN" w:bidi="hi-IN"/>
              </w:rPr>
              <w:t xml:space="preserve">  века</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107A43">
              <w:rPr>
                <w:rFonts w:ascii="Times New Roman" w:eastAsia="SimSun" w:hAnsi="Times New Roman" w:cs="Times New Roman"/>
                <w:kern w:val="1"/>
                <w:shd w:val="clear" w:color="auto" w:fill="FFFFFF"/>
                <w:lang w:eastAsia="hi-IN" w:bidi="hi-IN"/>
              </w:rPr>
              <w:t xml:space="preserve">Роман </w:t>
            </w:r>
            <w:proofErr w:type="spellStart"/>
            <w:r w:rsidRPr="00107A43">
              <w:rPr>
                <w:rFonts w:ascii="Times New Roman" w:eastAsia="SimSun" w:hAnsi="Times New Roman" w:cs="Times New Roman"/>
                <w:kern w:val="1"/>
                <w:shd w:val="clear" w:color="auto" w:fill="FFFFFF"/>
                <w:lang w:eastAsia="hi-IN" w:bidi="hi-IN"/>
              </w:rPr>
              <w:t>М.А.Булгакова</w:t>
            </w:r>
            <w:proofErr w:type="spellEnd"/>
            <w:r w:rsidRPr="00107A43">
              <w:rPr>
                <w:rFonts w:ascii="Times New Roman" w:eastAsia="SimSun" w:hAnsi="Times New Roman" w:cs="Times New Roman"/>
                <w:kern w:val="1"/>
                <w:shd w:val="clear" w:color="auto" w:fill="FFFFFF"/>
                <w:lang w:eastAsia="hi-IN" w:bidi="hi-IN"/>
              </w:rPr>
              <w:t xml:space="preserve"> «Мастер и Маргарита». </w:t>
            </w:r>
            <w:r w:rsidRPr="00107A43">
              <w:rPr>
                <w:rFonts w:ascii="Times New Roman" w:eastAsia="SimSun" w:hAnsi="Times New Roman" w:cs="Times New Roman"/>
                <w:kern w:val="1"/>
                <w:lang w:eastAsia="hi-IN" w:bidi="hi-IN"/>
              </w:rPr>
              <w:t xml:space="preserve">История создания и публикации романа. Своеобразие жанра и композиции романа. Роль эпиграфа. Эпическая широта и сатирическое начало в романе. Сочетание реальности и фантастики. Москва и </w:t>
            </w:r>
            <w:proofErr w:type="spellStart"/>
            <w:r w:rsidRPr="00107A43">
              <w:rPr>
                <w:rFonts w:ascii="Times New Roman" w:eastAsia="SimSun" w:hAnsi="Times New Roman" w:cs="Times New Roman"/>
                <w:kern w:val="1"/>
                <w:lang w:eastAsia="hi-IN" w:bidi="hi-IN"/>
              </w:rPr>
              <w:t>Ершалаим</w:t>
            </w:r>
            <w:proofErr w:type="spellEnd"/>
            <w:r w:rsidRPr="00107A43">
              <w:rPr>
                <w:rFonts w:ascii="Times New Roman" w:eastAsia="SimSun" w:hAnsi="Times New Roman" w:cs="Times New Roman"/>
                <w:kern w:val="1"/>
                <w:lang w:eastAsia="hi-IN" w:bidi="hi-IN"/>
              </w:rPr>
              <w:t xml:space="preserve">. </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107A43">
              <w:rPr>
                <w:rFonts w:ascii="Times New Roman" w:eastAsia="SimSun" w:hAnsi="Times New Roman" w:cs="Times New Roman"/>
                <w:kern w:val="1"/>
                <w:lang w:eastAsia="hi-IN" w:bidi="hi-IN"/>
              </w:rPr>
              <w:t xml:space="preserve">Образы </w:t>
            </w:r>
            <w:proofErr w:type="spellStart"/>
            <w:r w:rsidRPr="00107A43">
              <w:rPr>
                <w:rFonts w:ascii="Times New Roman" w:eastAsia="SimSun" w:hAnsi="Times New Roman" w:cs="Times New Roman"/>
                <w:kern w:val="1"/>
                <w:lang w:eastAsia="hi-IN" w:bidi="hi-IN"/>
              </w:rPr>
              <w:t>Воланда</w:t>
            </w:r>
            <w:proofErr w:type="spellEnd"/>
            <w:r w:rsidRPr="00107A43">
              <w:rPr>
                <w:rFonts w:ascii="Times New Roman" w:eastAsia="SimSun" w:hAnsi="Times New Roman" w:cs="Times New Roman"/>
                <w:kern w:val="1"/>
                <w:lang w:eastAsia="hi-IN" w:bidi="hi-IN"/>
              </w:rPr>
              <w:t xml:space="preserve"> и его свиты. Библейские мотивы и образы в романе.</w:t>
            </w:r>
          </w:p>
          <w:p w:rsidR="001F4646" w:rsidRPr="00107A43" w:rsidRDefault="001F4646" w:rsidP="00107A43">
            <w:pPr>
              <w:suppressAutoHyphens/>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lastRenderedPageBreak/>
              <w:t>63</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Times New Roman" w:hAnsi="Times New Roman" w:cs="Times New Roman"/>
                <w:kern w:val="1"/>
                <w:lang w:eastAsia="hi-IN" w:bidi="hi-IN"/>
              </w:rPr>
              <w:t xml:space="preserve">Литература  первой  половины </w:t>
            </w:r>
            <w:r w:rsidRPr="00107A43">
              <w:rPr>
                <w:rFonts w:ascii="Times New Roman" w:eastAsia="Times New Roman" w:hAnsi="Times New Roman" w:cs="Times New Roman"/>
                <w:kern w:val="1"/>
                <w:lang w:val="en-US" w:eastAsia="hi-IN" w:bidi="hi-IN"/>
              </w:rPr>
              <w:t>XX</w:t>
            </w:r>
            <w:r w:rsidRPr="00107A43">
              <w:rPr>
                <w:rFonts w:ascii="Times New Roman" w:eastAsia="Times New Roman" w:hAnsi="Times New Roman" w:cs="Times New Roman"/>
                <w:kern w:val="1"/>
                <w:lang w:eastAsia="hi-IN" w:bidi="hi-IN"/>
              </w:rPr>
              <w:t xml:space="preserve">  века</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b/>
                <w:bCs/>
                <w:kern w:val="1"/>
                <w:lang w:eastAsia="hi-IN" w:bidi="hi-IN"/>
              </w:rPr>
            </w:pPr>
            <w:r w:rsidRPr="00107A43">
              <w:rPr>
                <w:rFonts w:ascii="Times New Roman" w:eastAsia="SimSun" w:hAnsi="Times New Roman" w:cs="Times New Roman"/>
                <w:kern w:val="1"/>
                <w:shd w:val="clear" w:color="auto" w:fill="FFFFFF"/>
                <w:lang w:eastAsia="hi-IN" w:bidi="hi-IN"/>
              </w:rPr>
              <w:t xml:space="preserve">Образная система в романе </w:t>
            </w:r>
            <w:proofErr w:type="spellStart"/>
            <w:r w:rsidRPr="00107A43">
              <w:rPr>
                <w:rFonts w:ascii="Times New Roman" w:eastAsia="SimSun" w:hAnsi="Times New Roman" w:cs="Times New Roman"/>
                <w:kern w:val="1"/>
                <w:shd w:val="clear" w:color="auto" w:fill="FFFFFF"/>
                <w:lang w:eastAsia="hi-IN" w:bidi="hi-IN"/>
              </w:rPr>
              <w:t>М.А.Булгакова</w:t>
            </w:r>
            <w:proofErr w:type="spellEnd"/>
            <w:r w:rsidRPr="00107A43">
              <w:rPr>
                <w:rFonts w:ascii="Times New Roman" w:eastAsia="SimSun" w:hAnsi="Times New Roman" w:cs="Times New Roman"/>
                <w:kern w:val="1"/>
                <w:shd w:val="clear" w:color="auto" w:fill="FFFFFF"/>
                <w:lang w:eastAsia="hi-IN" w:bidi="hi-IN"/>
              </w:rPr>
              <w:t xml:space="preserve"> «Мастер и Маргарита»</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64</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Times New Roman" w:hAnsi="Times New Roman" w:cs="Times New Roman"/>
                <w:kern w:val="1"/>
                <w:lang w:eastAsia="hi-IN" w:bidi="hi-IN"/>
              </w:rPr>
              <w:t xml:space="preserve">Литература  первой  половины </w:t>
            </w:r>
            <w:r w:rsidRPr="00107A43">
              <w:rPr>
                <w:rFonts w:ascii="Times New Roman" w:eastAsia="Times New Roman" w:hAnsi="Times New Roman" w:cs="Times New Roman"/>
                <w:kern w:val="1"/>
                <w:lang w:val="en-US" w:eastAsia="hi-IN" w:bidi="hi-IN"/>
              </w:rPr>
              <w:t>XX</w:t>
            </w:r>
            <w:r w:rsidRPr="00107A43">
              <w:rPr>
                <w:rFonts w:ascii="Times New Roman" w:eastAsia="Times New Roman" w:hAnsi="Times New Roman" w:cs="Times New Roman"/>
                <w:kern w:val="1"/>
                <w:lang w:eastAsia="hi-IN" w:bidi="hi-IN"/>
              </w:rPr>
              <w:t xml:space="preserve">  века</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107A43">
              <w:rPr>
                <w:rFonts w:ascii="Times New Roman" w:eastAsia="SimSun" w:hAnsi="Times New Roman" w:cs="Times New Roman"/>
                <w:kern w:val="1"/>
                <w:lang w:eastAsia="hi-IN" w:bidi="hi-IN"/>
              </w:rPr>
              <w:t xml:space="preserve">Роман </w:t>
            </w:r>
            <w:proofErr w:type="spellStart"/>
            <w:r w:rsidRPr="00107A43">
              <w:rPr>
                <w:rFonts w:ascii="Times New Roman" w:eastAsia="SimSun" w:hAnsi="Times New Roman" w:cs="Times New Roman"/>
                <w:kern w:val="1"/>
                <w:lang w:eastAsia="hi-IN" w:bidi="hi-IN"/>
              </w:rPr>
              <w:t>М.А.Булгакова</w:t>
            </w:r>
            <w:proofErr w:type="spellEnd"/>
            <w:r w:rsidRPr="00107A43">
              <w:rPr>
                <w:rFonts w:ascii="Times New Roman" w:eastAsia="SimSun" w:hAnsi="Times New Roman" w:cs="Times New Roman"/>
                <w:kern w:val="1"/>
                <w:lang w:eastAsia="hi-IN" w:bidi="hi-IN"/>
              </w:rPr>
              <w:t xml:space="preserve"> «Мастер и Маргарита». Человеческое и божественное в облике </w:t>
            </w:r>
            <w:proofErr w:type="spellStart"/>
            <w:r w:rsidRPr="00107A43">
              <w:rPr>
                <w:rFonts w:ascii="Times New Roman" w:eastAsia="SimSun" w:hAnsi="Times New Roman" w:cs="Times New Roman"/>
                <w:kern w:val="1"/>
                <w:lang w:eastAsia="hi-IN" w:bidi="hi-IN"/>
              </w:rPr>
              <w:t>Иешуа</w:t>
            </w:r>
            <w:proofErr w:type="spellEnd"/>
            <w:r w:rsidRPr="00107A43">
              <w:rPr>
                <w:rFonts w:ascii="Times New Roman" w:eastAsia="SimSun" w:hAnsi="Times New Roman" w:cs="Times New Roman"/>
                <w:kern w:val="1"/>
                <w:lang w:eastAsia="hi-IN" w:bidi="hi-IN"/>
              </w:rPr>
              <w:t xml:space="preserve">. Фигура Понтия Пилата и тема совести. Проблема нравственного выбора в романе. Изображение любви как высшей духовной ценности. Проблема творчества и судьбы художника. Смысл финальной главы романа. </w:t>
            </w:r>
          </w:p>
          <w:p w:rsidR="001F4646" w:rsidRPr="00107A43" w:rsidRDefault="001F4646" w:rsidP="00107A43">
            <w:pPr>
              <w:suppressAutoHyphens/>
              <w:snapToGrid w:val="0"/>
              <w:spacing w:after="0" w:line="240" w:lineRule="auto"/>
              <w:rPr>
                <w:rFonts w:ascii="Times New Roman" w:eastAsia="Times New Roman" w:hAnsi="Times New Roman" w:cs="Times New Roman"/>
                <w:b/>
                <w:bCs/>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374"/>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65</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b/>
              </w:rPr>
            </w:pPr>
            <w:r w:rsidRPr="00107A43">
              <w:rPr>
                <w:rFonts w:ascii="Times New Roman" w:eastAsia="Times New Roman" w:hAnsi="Times New Roman" w:cs="Times New Roman"/>
                <w:b/>
                <w:kern w:val="1"/>
                <w:lang w:eastAsia="hi-IN" w:bidi="hi-IN"/>
              </w:rPr>
              <w:t xml:space="preserve">Литература  первой  половины </w:t>
            </w:r>
            <w:r w:rsidRPr="00107A43">
              <w:rPr>
                <w:rFonts w:ascii="Times New Roman" w:eastAsia="Times New Roman" w:hAnsi="Times New Roman" w:cs="Times New Roman"/>
                <w:b/>
                <w:kern w:val="1"/>
                <w:lang w:val="en-US" w:eastAsia="hi-IN" w:bidi="hi-IN"/>
              </w:rPr>
              <w:t>XX</w:t>
            </w:r>
            <w:r w:rsidRPr="00107A43">
              <w:rPr>
                <w:rFonts w:ascii="Times New Roman" w:eastAsia="Times New Roman" w:hAnsi="Times New Roman" w:cs="Times New Roman"/>
                <w:b/>
                <w:kern w:val="1"/>
                <w:lang w:eastAsia="hi-IN" w:bidi="hi-IN"/>
              </w:rPr>
              <w:t xml:space="preserve">  века</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bCs/>
                <w:kern w:val="1"/>
                <w:lang w:eastAsia="hi-IN" w:bidi="hi-IN"/>
              </w:rPr>
            </w:pPr>
            <w:r w:rsidRPr="00107A43">
              <w:rPr>
                <w:rFonts w:ascii="Times New Roman" w:eastAsia="Times New Roman" w:hAnsi="Times New Roman" w:cs="Times New Roman"/>
                <w:b/>
                <w:kern w:val="1"/>
                <w:lang w:eastAsia="hi-IN" w:bidi="hi-IN"/>
              </w:rPr>
              <w:t>Контрольное  сочинение по творчеству  М.А. Булгакова</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66</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Times New Roman" w:hAnsi="Times New Roman" w:cs="Times New Roman"/>
                <w:kern w:val="1"/>
                <w:lang w:eastAsia="hi-IN" w:bidi="hi-IN"/>
              </w:rPr>
              <w:t xml:space="preserve">Литература  первой  половины </w:t>
            </w:r>
            <w:r w:rsidRPr="00107A43">
              <w:rPr>
                <w:rFonts w:ascii="Times New Roman" w:eastAsia="Times New Roman" w:hAnsi="Times New Roman" w:cs="Times New Roman"/>
                <w:kern w:val="1"/>
                <w:lang w:val="en-US" w:eastAsia="hi-IN" w:bidi="hi-IN"/>
              </w:rPr>
              <w:t>XX</w:t>
            </w:r>
            <w:r w:rsidRPr="00107A43">
              <w:rPr>
                <w:rFonts w:ascii="Times New Roman" w:eastAsia="Times New Roman" w:hAnsi="Times New Roman" w:cs="Times New Roman"/>
                <w:kern w:val="1"/>
                <w:lang w:eastAsia="hi-IN" w:bidi="hi-IN"/>
              </w:rPr>
              <w:t xml:space="preserve">  века</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 xml:space="preserve">Жизнь и творчество </w:t>
            </w:r>
            <w:proofErr w:type="spellStart"/>
            <w:r w:rsidRPr="00107A43">
              <w:rPr>
                <w:rFonts w:ascii="Times New Roman" w:eastAsia="Times New Roman" w:hAnsi="Times New Roman" w:cs="Times New Roman"/>
                <w:kern w:val="1"/>
                <w:lang w:eastAsia="hi-IN" w:bidi="hi-IN"/>
              </w:rPr>
              <w:t>И.Э.Бабеля</w:t>
            </w:r>
            <w:proofErr w:type="spellEnd"/>
            <w:r w:rsidRPr="00107A43">
              <w:rPr>
                <w:rFonts w:ascii="Times New Roman" w:eastAsia="Times New Roman" w:hAnsi="Times New Roman" w:cs="Times New Roman"/>
                <w:kern w:val="1"/>
                <w:lang w:eastAsia="hi-IN" w:bidi="hi-IN"/>
              </w:rPr>
              <w:t xml:space="preserve">. Рассказы </w:t>
            </w:r>
            <w:proofErr w:type="spellStart"/>
            <w:proofErr w:type="gramStart"/>
            <w:r w:rsidRPr="00107A43">
              <w:rPr>
                <w:rFonts w:ascii="Times New Roman" w:eastAsia="Times New Roman" w:hAnsi="Times New Roman" w:cs="Times New Roman"/>
                <w:kern w:val="1"/>
                <w:lang w:eastAsia="hi-IN" w:bidi="hi-IN"/>
              </w:rPr>
              <w:t>И.Э.Бабеля</w:t>
            </w:r>
            <w:proofErr w:type="spellEnd"/>
            <w:r w:rsidRPr="00107A43">
              <w:rPr>
                <w:rFonts w:ascii="Times New Roman" w:eastAsia="Times New Roman" w:hAnsi="Times New Roman" w:cs="Times New Roman"/>
                <w:kern w:val="1"/>
                <w:lang w:eastAsia="hi-IN" w:bidi="hi-IN"/>
              </w:rPr>
              <w:t xml:space="preserve">  «</w:t>
            </w:r>
            <w:proofErr w:type="gramEnd"/>
            <w:r w:rsidRPr="00107A43">
              <w:rPr>
                <w:rFonts w:ascii="Times New Roman" w:eastAsia="Times New Roman" w:hAnsi="Times New Roman" w:cs="Times New Roman"/>
                <w:kern w:val="1"/>
                <w:lang w:eastAsia="hi-IN" w:bidi="hi-IN"/>
              </w:rPr>
              <w:t>Мой первый гусь», «Соль».  Проблематика и особенности поэтики и прозы Бабеля. Изображение событий Гражданской войны в книге рассказов «Конармия». Сочетание трагического и комического, прекрасного и безобразного в рассказах Бабеля.</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67</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Times New Roman" w:hAnsi="Times New Roman" w:cs="Times New Roman"/>
                <w:kern w:val="1"/>
                <w:lang w:eastAsia="hi-IN" w:bidi="hi-IN"/>
              </w:rPr>
              <w:t xml:space="preserve">Литература  первой  половины </w:t>
            </w:r>
            <w:r w:rsidRPr="00107A43">
              <w:rPr>
                <w:rFonts w:ascii="Times New Roman" w:eastAsia="Times New Roman" w:hAnsi="Times New Roman" w:cs="Times New Roman"/>
                <w:kern w:val="1"/>
                <w:lang w:val="en-US" w:eastAsia="hi-IN" w:bidi="hi-IN"/>
              </w:rPr>
              <w:t>XX</w:t>
            </w:r>
            <w:r w:rsidRPr="00107A43">
              <w:rPr>
                <w:rFonts w:ascii="Times New Roman" w:eastAsia="Times New Roman" w:hAnsi="Times New Roman" w:cs="Times New Roman"/>
                <w:kern w:val="1"/>
                <w:lang w:eastAsia="hi-IN" w:bidi="hi-IN"/>
              </w:rPr>
              <w:t xml:space="preserve">  века</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tabs>
                <w:tab w:val="left" w:pos="7380"/>
                <w:tab w:val="left" w:pos="8100"/>
              </w:tabs>
              <w:suppressAutoHyphens/>
              <w:autoSpaceDE w:val="0"/>
              <w:autoSpaceDN w:val="0"/>
              <w:adjustRightInd w:val="0"/>
              <w:spacing w:after="0" w:line="240" w:lineRule="auto"/>
              <w:rPr>
                <w:rFonts w:ascii="Times New Roman" w:eastAsia="SimSun" w:hAnsi="Times New Roman" w:cs="Times New Roman"/>
                <w:b/>
                <w:bCs/>
                <w:kern w:val="1"/>
                <w:shd w:val="clear" w:color="auto" w:fill="FFFFFF"/>
                <w:lang w:eastAsia="hi-IN" w:bidi="hi-IN"/>
              </w:rPr>
            </w:pPr>
            <w:r w:rsidRPr="00107A43">
              <w:rPr>
                <w:rFonts w:ascii="Times New Roman" w:eastAsia="SimSun" w:hAnsi="Times New Roman" w:cs="Times New Roman"/>
                <w:b/>
                <w:bCs/>
                <w:kern w:val="1"/>
                <w:shd w:val="clear" w:color="auto" w:fill="FFFFFF"/>
                <w:lang w:eastAsia="hi-IN" w:bidi="hi-IN"/>
              </w:rPr>
              <w:t xml:space="preserve">Жизнь и </w:t>
            </w:r>
            <w:proofErr w:type="gramStart"/>
            <w:r w:rsidRPr="00107A43">
              <w:rPr>
                <w:rFonts w:ascii="Times New Roman" w:eastAsia="SimSun" w:hAnsi="Times New Roman" w:cs="Times New Roman"/>
                <w:b/>
                <w:bCs/>
                <w:kern w:val="1"/>
                <w:shd w:val="clear" w:color="auto" w:fill="FFFFFF"/>
                <w:lang w:eastAsia="hi-IN" w:bidi="hi-IN"/>
              </w:rPr>
              <w:t>творчество  А.</w:t>
            </w:r>
            <w:proofErr w:type="gramEnd"/>
            <w:r w:rsidRPr="00107A43">
              <w:rPr>
                <w:rFonts w:ascii="Times New Roman" w:eastAsia="SimSun" w:hAnsi="Times New Roman" w:cs="Times New Roman"/>
                <w:b/>
                <w:bCs/>
                <w:kern w:val="1"/>
                <w:shd w:val="clear" w:color="auto" w:fill="FFFFFF"/>
                <w:lang w:eastAsia="hi-IN" w:bidi="hi-IN"/>
              </w:rPr>
              <w:t xml:space="preserve"> П. Платонова.  </w:t>
            </w:r>
            <w:r w:rsidRPr="00107A43">
              <w:rPr>
                <w:rFonts w:ascii="Times New Roman" w:eastAsia="SimSun" w:hAnsi="Times New Roman" w:cs="Times New Roman"/>
                <w:b/>
                <w:bCs/>
                <w:kern w:val="1"/>
                <w:lang w:eastAsia="hi-IN" w:bidi="hi-IN"/>
              </w:rPr>
              <w:t>Повесть «Котлован</w:t>
            </w:r>
            <w:r w:rsidRPr="00107A43">
              <w:rPr>
                <w:rFonts w:ascii="Times New Roman" w:eastAsia="SimSun" w:hAnsi="Times New Roman" w:cs="Times New Roman"/>
                <w:b/>
                <w:bCs/>
                <w:kern w:val="1"/>
                <w:shd w:val="clear" w:color="auto" w:fill="FFFFFF"/>
                <w:lang w:eastAsia="hi-IN" w:bidi="hi-IN"/>
              </w:rPr>
              <w:t>»</w:t>
            </w:r>
            <w:r w:rsidRPr="00107A43">
              <w:rPr>
                <w:rFonts w:ascii="Times New Roman" w:eastAsia="SimSun" w:hAnsi="Times New Roman" w:cs="Times New Roman"/>
                <w:b/>
                <w:bCs/>
                <w:kern w:val="1"/>
                <w:lang w:eastAsia="hi-IN" w:bidi="hi-IN"/>
              </w:rPr>
              <w:t>.</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107A43">
              <w:rPr>
                <w:rFonts w:ascii="Times New Roman" w:eastAsia="SimSun" w:hAnsi="Times New Roman" w:cs="Times New Roman"/>
                <w:kern w:val="1"/>
                <w:lang w:eastAsia="hi-IN" w:bidi="hi-IN"/>
              </w:rPr>
              <w:t>Традиции Салтыкова-Щедрина в прозе Платонова. Высокий пафос и острая сатира в «Котловане». Утопические идеи «общей жизни» как основа сюжета повести. «Непростые» простые герои Платонова.  Тема смерти в повести. Самобытность языка и стиля писателя.</w:t>
            </w:r>
          </w:p>
          <w:p w:rsidR="001F4646" w:rsidRPr="00107A43" w:rsidRDefault="001F4646" w:rsidP="00107A43">
            <w:pPr>
              <w:suppressAutoHyphens/>
              <w:autoSpaceDE w:val="0"/>
              <w:autoSpaceDN w:val="0"/>
              <w:adjustRightInd w:val="0"/>
              <w:spacing w:after="0" w:line="240" w:lineRule="auto"/>
              <w:ind w:firstLine="720"/>
              <w:rPr>
                <w:rFonts w:ascii="Times New Roman" w:eastAsia="SimSun" w:hAnsi="Times New Roman" w:cs="Times New Roman"/>
                <w:kern w:val="1"/>
                <w:shd w:val="clear" w:color="auto" w:fill="FFFFFF"/>
                <w:lang w:eastAsia="hi-IN" w:bidi="hi-IN"/>
              </w:rPr>
            </w:pPr>
          </w:p>
          <w:p w:rsidR="001F4646" w:rsidRPr="00107A43" w:rsidRDefault="001F4646" w:rsidP="00107A43">
            <w:pPr>
              <w:suppressAutoHyphens/>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70"/>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68</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Times New Roman" w:hAnsi="Times New Roman" w:cs="Times New Roman"/>
                <w:kern w:val="1"/>
                <w:lang w:eastAsia="hi-IN" w:bidi="hi-IN"/>
              </w:rPr>
              <w:t xml:space="preserve">Литература  первой  половины </w:t>
            </w:r>
            <w:r w:rsidRPr="00107A43">
              <w:rPr>
                <w:rFonts w:ascii="Times New Roman" w:eastAsia="Times New Roman" w:hAnsi="Times New Roman" w:cs="Times New Roman"/>
                <w:kern w:val="1"/>
                <w:lang w:val="en-US" w:eastAsia="hi-IN" w:bidi="hi-IN"/>
              </w:rPr>
              <w:t>XX</w:t>
            </w:r>
            <w:r w:rsidRPr="00107A43">
              <w:rPr>
                <w:rFonts w:ascii="Times New Roman" w:eastAsia="Times New Roman" w:hAnsi="Times New Roman" w:cs="Times New Roman"/>
                <w:kern w:val="1"/>
                <w:lang w:eastAsia="hi-IN" w:bidi="hi-IN"/>
              </w:rPr>
              <w:t xml:space="preserve">  века</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107A43">
              <w:rPr>
                <w:rFonts w:ascii="Times New Roman" w:eastAsia="SimSun" w:hAnsi="Times New Roman" w:cs="Times New Roman"/>
                <w:kern w:val="1"/>
                <w:lang w:eastAsia="hi-IN" w:bidi="hi-IN"/>
              </w:rPr>
              <w:t xml:space="preserve">Утопические идеи «общей жизни» как основа сюжета повести </w:t>
            </w:r>
            <w:proofErr w:type="spellStart"/>
            <w:r w:rsidRPr="00107A43">
              <w:rPr>
                <w:rFonts w:ascii="Times New Roman" w:eastAsia="SimSun" w:hAnsi="Times New Roman" w:cs="Times New Roman"/>
                <w:kern w:val="1"/>
                <w:lang w:eastAsia="hi-IN" w:bidi="hi-IN"/>
              </w:rPr>
              <w:t>А.Платонова</w:t>
            </w:r>
            <w:proofErr w:type="spellEnd"/>
            <w:r w:rsidRPr="00107A43">
              <w:rPr>
                <w:rFonts w:ascii="Times New Roman" w:eastAsia="SimSun" w:hAnsi="Times New Roman" w:cs="Times New Roman"/>
                <w:kern w:val="1"/>
                <w:lang w:eastAsia="hi-IN" w:bidi="hi-IN"/>
              </w:rPr>
              <w:t xml:space="preserve"> «Котлован». «Непростые» простые герои Платонова.  Тема смерти в повести. Самобытность языка и стиля писателя.</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138"/>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69</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Times New Roman" w:hAnsi="Times New Roman" w:cs="Times New Roman"/>
                <w:kern w:val="1"/>
                <w:lang w:eastAsia="hi-IN" w:bidi="hi-IN"/>
              </w:rPr>
              <w:t xml:space="preserve">Литература  первой  половины </w:t>
            </w:r>
            <w:r w:rsidRPr="00107A43">
              <w:rPr>
                <w:rFonts w:ascii="Times New Roman" w:eastAsia="Times New Roman" w:hAnsi="Times New Roman" w:cs="Times New Roman"/>
                <w:kern w:val="1"/>
                <w:lang w:val="en-US" w:eastAsia="hi-IN" w:bidi="hi-IN"/>
              </w:rPr>
              <w:t>XX</w:t>
            </w:r>
            <w:r w:rsidRPr="00107A43">
              <w:rPr>
                <w:rFonts w:ascii="Times New Roman" w:eastAsia="Times New Roman" w:hAnsi="Times New Roman" w:cs="Times New Roman"/>
                <w:kern w:val="1"/>
                <w:lang w:eastAsia="hi-IN" w:bidi="hi-IN"/>
              </w:rPr>
              <w:t xml:space="preserve">  века</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tabs>
                <w:tab w:val="left" w:pos="7380"/>
                <w:tab w:val="left" w:pos="8100"/>
              </w:tabs>
              <w:suppressAutoHyphens/>
              <w:autoSpaceDE w:val="0"/>
              <w:autoSpaceDN w:val="0"/>
              <w:adjustRightInd w:val="0"/>
              <w:spacing w:after="0" w:line="240" w:lineRule="auto"/>
              <w:rPr>
                <w:rFonts w:ascii="Times New Roman" w:eastAsia="SimSun" w:hAnsi="Times New Roman" w:cs="Times New Roman"/>
                <w:b/>
                <w:bCs/>
                <w:kern w:val="1"/>
                <w:shd w:val="clear" w:color="auto" w:fill="FFFFFF"/>
                <w:lang w:eastAsia="hi-IN" w:bidi="hi-IN"/>
              </w:rPr>
            </w:pPr>
            <w:r w:rsidRPr="00107A43">
              <w:rPr>
                <w:rFonts w:ascii="Times New Roman" w:eastAsia="SimSun" w:hAnsi="Times New Roman" w:cs="Times New Roman"/>
                <w:b/>
                <w:bCs/>
                <w:kern w:val="1"/>
                <w:shd w:val="clear" w:color="auto" w:fill="FFFFFF"/>
                <w:lang w:eastAsia="hi-IN" w:bidi="hi-IN"/>
              </w:rPr>
              <w:t xml:space="preserve">Жизнь и </w:t>
            </w:r>
            <w:proofErr w:type="gramStart"/>
            <w:r w:rsidRPr="00107A43">
              <w:rPr>
                <w:rFonts w:ascii="Times New Roman" w:eastAsia="SimSun" w:hAnsi="Times New Roman" w:cs="Times New Roman"/>
                <w:b/>
                <w:bCs/>
                <w:kern w:val="1"/>
                <w:shd w:val="clear" w:color="auto" w:fill="FFFFFF"/>
                <w:lang w:eastAsia="hi-IN" w:bidi="hi-IN"/>
              </w:rPr>
              <w:t>творчество  М.</w:t>
            </w:r>
            <w:proofErr w:type="gramEnd"/>
            <w:r w:rsidRPr="00107A43">
              <w:rPr>
                <w:rFonts w:ascii="Times New Roman" w:eastAsia="SimSun" w:hAnsi="Times New Roman" w:cs="Times New Roman"/>
                <w:b/>
                <w:bCs/>
                <w:kern w:val="1"/>
                <w:shd w:val="clear" w:color="auto" w:fill="FFFFFF"/>
                <w:lang w:eastAsia="hi-IN" w:bidi="hi-IN"/>
              </w:rPr>
              <w:t xml:space="preserve"> А. Шолохова.</w:t>
            </w:r>
          </w:p>
          <w:p w:rsidR="001F4646" w:rsidRPr="00107A43" w:rsidRDefault="001F4646" w:rsidP="00107A43">
            <w:pPr>
              <w:suppressAutoHyphens/>
              <w:spacing w:after="0" w:line="240" w:lineRule="auto"/>
              <w:rPr>
                <w:rFonts w:ascii="Times New Roman" w:eastAsia="Times New Roman" w:hAnsi="Times New Roman" w:cs="Times New Roman"/>
                <w:kern w:val="1"/>
                <w:lang w:eastAsia="hi-IN" w:bidi="hi-IN"/>
              </w:rPr>
            </w:pPr>
            <w:r w:rsidRPr="00107A43">
              <w:rPr>
                <w:rFonts w:ascii="Times New Roman" w:eastAsia="SimSun" w:hAnsi="Times New Roman" w:cs="Times New Roman"/>
                <w:kern w:val="1"/>
                <w:shd w:val="clear" w:color="auto" w:fill="FFFFFF"/>
                <w:lang w:eastAsia="hi-IN" w:bidi="hi-IN"/>
              </w:rPr>
              <w:t xml:space="preserve">Роман-эпопея «Тихий Дон». </w:t>
            </w:r>
            <w:r w:rsidRPr="00107A43">
              <w:rPr>
                <w:rFonts w:ascii="Times New Roman" w:eastAsia="SimSun" w:hAnsi="Times New Roman" w:cs="Times New Roman"/>
                <w:kern w:val="1"/>
                <w:lang w:eastAsia="hi-IN" w:bidi="hi-IN"/>
              </w:rPr>
              <w:t>История создания романа. Широта эпического повествования. Сложность авторской позиции.</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70</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Times New Roman" w:hAnsi="Times New Roman" w:cs="Times New Roman"/>
                <w:kern w:val="1"/>
                <w:lang w:eastAsia="hi-IN" w:bidi="hi-IN"/>
              </w:rPr>
              <w:t xml:space="preserve">Литература  первой  половины </w:t>
            </w:r>
            <w:r w:rsidRPr="00107A43">
              <w:rPr>
                <w:rFonts w:ascii="Times New Roman" w:eastAsia="Times New Roman" w:hAnsi="Times New Roman" w:cs="Times New Roman"/>
                <w:kern w:val="1"/>
                <w:lang w:val="en-US" w:eastAsia="hi-IN" w:bidi="hi-IN"/>
              </w:rPr>
              <w:t>XX</w:t>
            </w:r>
            <w:r w:rsidRPr="00107A43">
              <w:rPr>
                <w:rFonts w:ascii="Times New Roman" w:eastAsia="Times New Roman" w:hAnsi="Times New Roman" w:cs="Times New Roman"/>
                <w:kern w:val="1"/>
                <w:lang w:eastAsia="hi-IN" w:bidi="hi-IN"/>
              </w:rPr>
              <w:t xml:space="preserve">  века</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b/>
                <w:bCs/>
                <w:kern w:val="1"/>
                <w:lang w:eastAsia="hi-IN" w:bidi="hi-IN"/>
              </w:rPr>
            </w:pPr>
            <w:r w:rsidRPr="00107A43">
              <w:rPr>
                <w:rFonts w:ascii="Times New Roman" w:eastAsia="SimSun" w:hAnsi="Times New Roman" w:cs="Times New Roman"/>
                <w:kern w:val="1"/>
                <w:lang w:eastAsia="hi-IN" w:bidi="hi-IN"/>
              </w:rPr>
              <w:t xml:space="preserve">Система образов в романе </w:t>
            </w:r>
            <w:proofErr w:type="spellStart"/>
            <w:r w:rsidRPr="00107A43">
              <w:rPr>
                <w:rFonts w:ascii="Times New Roman" w:eastAsia="SimSun" w:hAnsi="Times New Roman" w:cs="Times New Roman"/>
                <w:kern w:val="1"/>
                <w:lang w:eastAsia="hi-IN" w:bidi="hi-IN"/>
              </w:rPr>
              <w:t>М.А.Шолохова</w:t>
            </w:r>
            <w:proofErr w:type="spellEnd"/>
            <w:r w:rsidRPr="00107A43">
              <w:rPr>
                <w:rFonts w:ascii="Times New Roman" w:eastAsia="SimSun" w:hAnsi="Times New Roman" w:cs="Times New Roman"/>
                <w:kern w:val="1"/>
                <w:lang w:eastAsia="hi-IN" w:bidi="hi-IN"/>
              </w:rPr>
              <w:t xml:space="preserve"> «Тихий Дон». Семья Мелеховых, быт и нравы донского казачества. Глубина постижения исторических процессов в романе. Изображение гражданской войны как общенародной трагедии.</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71</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Times New Roman" w:hAnsi="Times New Roman" w:cs="Times New Roman"/>
                <w:kern w:val="1"/>
                <w:lang w:eastAsia="hi-IN" w:bidi="hi-IN"/>
              </w:rPr>
              <w:t xml:space="preserve">Литература  первой  половины </w:t>
            </w:r>
            <w:r w:rsidRPr="00107A43">
              <w:rPr>
                <w:rFonts w:ascii="Times New Roman" w:eastAsia="Times New Roman" w:hAnsi="Times New Roman" w:cs="Times New Roman"/>
                <w:kern w:val="1"/>
                <w:lang w:val="en-US" w:eastAsia="hi-IN" w:bidi="hi-IN"/>
              </w:rPr>
              <w:t>XX</w:t>
            </w:r>
            <w:r w:rsidRPr="00107A43">
              <w:rPr>
                <w:rFonts w:ascii="Times New Roman" w:eastAsia="Times New Roman" w:hAnsi="Times New Roman" w:cs="Times New Roman"/>
                <w:kern w:val="1"/>
                <w:lang w:eastAsia="hi-IN" w:bidi="hi-IN"/>
              </w:rPr>
              <w:t xml:space="preserve">  века</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b/>
                <w:bCs/>
                <w:kern w:val="1"/>
                <w:lang w:eastAsia="hi-IN" w:bidi="hi-IN"/>
              </w:rPr>
            </w:pPr>
            <w:r w:rsidRPr="00107A43">
              <w:rPr>
                <w:rFonts w:ascii="Times New Roman" w:eastAsia="SimSun" w:hAnsi="Times New Roman" w:cs="Times New Roman"/>
                <w:kern w:val="1"/>
                <w:lang w:eastAsia="hi-IN" w:bidi="hi-IN"/>
              </w:rPr>
              <w:t xml:space="preserve">Тема разрушения семейного и крестьянского укладов в романе </w:t>
            </w:r>
            <w:proofErr w:type="spellStart"/>
            <w:r w:rsidRPr="00107A43">
              <w:rPr>
                <w:rFonts w:ascii="Times New Roman" w:eastAsia="SimSun" w:hAnsi="Times New Roman" w:cs="Times New Roman"/>
                <w:kern w:val="1"/>
                <w:lang w:eastAsia="hi-IN" w:bidi="hi-IN"/>
              </w:rPr>
              <w:t>М.А.Шолохова</w:t>
            </w:r>
            <w:proofErr w:type="spellEnd"/>
            <w:r w:rsidRPr="00107A43">
              <w:rPr>
                <w:rFonts w:ascii="Times New Roman" w:eastAsia="SimSun" w:hAnsi="Times New Roman" w:cs="Times New Roman"/>
                <w:kern w:val="1"/>
                <w:lang w:eastAsia="hi-IN" w:bidi="hi-IN"/>
              </w:rPr>
              <w:t xml:space="preserve"> «Тихий Дон». Судьба Григория Мелехова как путь поиска правды жизни. «Вечные» темы в романе: человек и история, война и мир, личность и масса. Утверждение высоких человеческих ценностей.</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72</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Times New Roman" w:hAnsi="Times New Roman" w:cs="Times New Roman"/>
                <w:kern w:val="1"/>
                <w:lang w:eastAsia="hi-IN" w:bidi="hi-IN"/>
              </w:rPr>
              <w:t xml:space="preserve">Литература  первой  половины </w:t>
            </w:r>
            <w:r w:rsidRPr="00107A43">
              <w:rPr>
                <w:rFonts w:ascii="Times New Roman" w:eastAsia="Times New Roman" w:hAnsi="Times New Roman" w:cs="Times New Roman"/>
                <w:kern w:val="1"/>
                <w:lang w:val="en-US" w:eastAsia="hi-IN" w:bidi="hi-IN"/>
              </w:rPr>
              <w:t>XX</w:t>
            </w:r>
            <w:r w:rsidRPr="00107A43">
              <w:rPr>
                <w:rFonts w:ascii="Times New Roman" w:eastAsia="Times New Roman" w:hAnsi="Times New Roman" w:cs="Times New Roman"/>
                <w:kern w:val="1"/>
                <w:lang w:eastAsia="hi-IN" w:bidi="hi-IN"/>
              </w:rPr>
              <w:t xml:space="preserve">  века</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107A43">
              <w:rPr>
                <w:rFonts w:ascii="Times New Roman" w:eastAsia="SimSun" w:hAnsi="Times New Roman" w:cs="Times New Roman"/>
                <w:kern w:val="1"/>
                <w:lang w:eastAsia="hi-IN" w:bidi="hi-IN"/>
              </w:rPr>
              <w:t xml:space="preserve">Женские образы в романе </w:t>
            </w:r>
            <w:proofErr w:type="spellStart"/>
            <w:r w:rsidRPr="00107A43">
              <w:rPr>
                <w:rFonts w:ascii="Times New Roman" w:eastAsia="SimSun" w:hAnsi="Times New Roman" w:cs="Times New Roman"/>
                <w:kern w:val="1"/>
                <w:lang w:eastAsia="hi-IN" w:bidi="hi-IN"/>
              </w:rPr>
              <w:t>М.А.Шолохова</w:t>
            </w:r>
            <w:proofErr w:type="spellEnd"/>
            <w:r w:rsidRPr="00107A43">
              <w:rPr>
                <w:rFonts w:ascii="Times New Roman" w:eastAsia="SimSun" w:hAnsi="Times New Roman" w:cs="Times New Roman"/>
                <w:kern w:val="1"/>
                <w:lang w:eastAsia="hi-IN" w:bidi="hi-IN"/>
              </w:rPr>
              <w:t xml:space="preserve"> «Тихий Дон». Функция пейзажа в романе. Смысл финала. Художественное своеобразие романа. Язык прозы Шолохова. </w:t>
            </w:r>
          </w:p>
          <w:p w:rsidR="001F4646" w:rsidRPr="00107A43" w:rsidRDefault="001F4646" w:rsidP="00107A43">
            <w:pPr>
              <w:suppressAutoHyphens/>
              <w:snapToGrid w:val="0"/>
              <w:spacing w:after="0" w:line="240" w:lineRule="auto"/>
              <w:rPr>
                <w:rFonts w:ascii="Times New Roman" w:eastAsia="Times New Roman" w:hAnsi="Times New Roman" w:cs="Times New Roman"/>
                <w:b/>
                <w:bCs/>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73</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b/>
              </w:rPr>
            </w:pPr>
            <w:r w:rsidRPr="00107A43">
              <w:rPr>
                <w:rFonts w:ascii="Times New Roman" w:eastAsia="Times New Roman" w:hAnsi="Times New Roman" w:cs="Times New Roman"/>
                <w:b/>
                <w:kern w:val="1"/>
                <w:lang w:eastAsia="hi-IN" w:bidi="hi-IN"/>
              </w:rPr>
              <w:t xml:space="preserve">Литература  первой  половины </w:t>
            </w:r>
            <w:r w:rsidRPr="00107A43">
              <w:rPr>
                <w:rFonts w:ascii="Times New Roman" w:eastAsia="Times New Roman" w:hAnsi="Times New Roman" w:cs="Times New Roman"/>
                <w:b/>
                <w:kern w:val="1"/>
                <w:lang w:val="en-US" w:eastAsia="hi-IN" w:bidi="hi-IN"/>
              </w:rPr>
              <w:t>XX</w:t>
            </w:r>
            <w:r w:rsidRPr="00107A43">
              <w:rPr>
                <w:rFonts w:ascii="Times New Roman" w:eastAsia="Times New Roman" w:hAnsi="Times New Roman" w:cs="Times New Roman"/>
                <w:b/>
                <w:kern w:val="1"/>
                <w:lang w:eastAsia="hi-IN" w:bidi="hi-IN"/>
              </w:rPr>
              <w:t xml:space="preserve">  века</w:t>
            </w:r>
          </w:p>
        </w:tc>
        <w:tc>
          <w:tcPr>
            <w:tcW w:w="10773" w:type="dxa"/>
            <w:gridSpan w:val="3"/>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autoSpaceDE w:val="0"/>
              <w:autoSpaceDN w:val="0"/>
              <w:adjustRightInd w:val="0"/>
              <w:spacing w:after="0" w:line="240" w:lineRule="auto"/>
              <w:jc w:val="both"/>
              <w:rPr>
                <w:rFonts w:ascii="Times New Roman" w:eastAsia="SimSun" w:hAnsi="Times New Roman" w:cs="Times New Roman"/>
                <w:b/>
                <w:kern w:val="1"/>
                <w:lang w:eastAsia="hi-IN" w:bidi="hi-IN"/>
              </w:rPr>
            </w:pPr>
            <w:r w:rsidRPr="00107A43">
              <w:rPr>
                <w:rFonts w:ascii="Times New Roman" w:eastAsia="SimSun" w:hAnsi="Times New Roman" w:cs="Times New Roman"/>
                <w:b/>
                <w:kern w:val="1"/>
                <w:lang w:eastAsia="hi-IN" w:bidi="hi-IN"/>
              </w:rPr>
              <w:t xml:space="preserve">Контрольное   сочинение по роману </w:t>
            </w:r>
          </w:p>
          <w:p w:rsidR="001F4646" w:rsidRPr="00107A43" w:rsidRDefault="001F4646" w:rsidP="00107A43">
            <w:pPr>
              <w:suppressAutoHyphens/>
              <w:autoSpaceDE w:val="0"/>
              <w:autoSpaceDN w:val="0"/>
              <w:adjustRightInd w:val="0"/>
              <w:spacing w:after="0" w:line="240" w:lineRule="auto"/>
              <w:jc w:val="both"/>
              <w:rPr>
                <w:rFonts w:ascii="Times New Roman" w:eastAsia="SimSun" w:hAnsi="Times New Roman" w:cs="Times New Roman"/>
                <w:b/>
                <w:kern w:val="1"/>
                <w:lang w:eastAsia="hi-IN" w:bidi="hi-IN"/>
              </w:rPr>
            </w:pPr>
            <w:r w:rsidRPr="00107A43">
              <w:rPr>
                <w:rFonts w:ascii="Times New Roman" w:eastAsia="SimSun" w:hAnsi="Times New Roman" w:cs="Times New Roman"/>
                <w:b/>
                <w:kern w:val="1"/>
                <w:lang w:eastAsia="hi-IN" w:bidi="hi-IN"/>
              </w:rPr>
              <w:t xml:space="preserve">М. А. Шолохова «Тихий Дон». </w:t>
            </w:r>
          </w:p>
          <w:p w:rsidR="001F4646" w:rsidRPr="00107A43" w:rsidRDefault="001F4646" w:rsidP="00107A43">
            <w:pPr>
              <w:suppressAutoHyphens/>
              <w:snapToGrid w:val="0"/>
              <w:spacing w:after="0" w:line="240" w:lineRule="auto"/>
              <w:rPr>
                <w:rFonts w:ascii="Times New Roman" w:eastAsia="Times New Roman" w:hAnsi="Times New Roman" w:cs="Times New Roman"/>
                <w:b/>
                <w:bCs/>
                <w:kern w:val="1"/>
                <w:lang w:eastAsia="hi-IN" w:bidi="hi-IN"/>
              </w:rPr>
            </w:pPr>
          </w:p>
        </w:tc>
        <w:tc>
          <w:tcPr>
            <w:tcW w:w="1134" w:type="dxa"/>
            <w:tcBorders>
              <w:top w:val="single" w:sz="4" w:space="0" w:color="000000"/>
              <w:left w:val="single" w:sz="4" w:space="0" w:color="auto"/>
              <w:bottom w:val="single" w:sz="4" w:space="0" w:color="000000"/>
              <w:right w:val="single" w:sz="4" w:space="0" w:color="auto"/>
            </w:tcBorders>
            <w:shd w:val="clear" w:color="auto" w:fill="auto"/>
          </w:tcPr>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3C79B8" w:rsidRPr="00107A43" w:rsidTr="00731F18">
        <w:tblPrEx>
          <w:tblCellMar>
            <w:left w:w="108" w:type="dxa"/>
            <w:right w:w="108" w:type="dxa"/>
          </w:tblCellMar>
        </w:tblPrEx>
        <w:trPr>
          <w:gridAfter w:val="2"/>
          <w:wAfter w:w="1159" w:type="dxa"/>
          <w:trHeight w:val="169"/>
        </w:trPr>
        <w:tc>
          <w:tcPr>
            <w:tcW w:w="852" w:type="dxa"/>
            <w:tcBorders>
              <w:top w:val="single" w:sz="4" w:space="0" w:color="000000"/>
              <w:left w:val="single" w:sz="4" w:space="0" w:color="000000"/>
              <w:bottom w:val="single" w:sz="4" w:space="0" w:color="000000"/>
              <w:right w:val="single" w:sz="4" w:space="0" w:color="auto"/>
            </w:tcBorders>
            <w:shd w:val="clear" w:color="auto" w:fill="auto"/>
          </w:tcPr>
          <w:p w:rsidR="003C79B8" w:rsidRPr="00107A43" w:rsidRDefault="003C79B8" w:rsidP="00107A43">
            <w:pPr>
              <w:tabs>
                <w:tab w:val="left" w:pos="7380"/>
                <w:tab w:val="left" w:pos="8100"/>
              </w:tabs>
              <w:suppressAutoHyphens/>
              <w:autoSpaceDE w:val="0"/>
              <w:autoSpaceDN w:val="0"/>
              <w:adjustRightInd w:val="0"/>
              <w:spacing w:after="0" w:line="240" w:lineRule="auto"/>
              <w:jc w:val="center"/>
              <w:rPr>
                <w:rFonts w:ascii="Times New Roman" w:eastAsia="SimSun" w:hAnsi="Times New Roman" w:cs="Times New Roman"/>
                <w:b/>
                <w:bCs/>
                <w:kern w:val="1"/>
                <w:lang w:eastAsia="hi-IN" w:bidi="hi-IN"/>
              </w:rPr>
            </w:pPr>
          </w:p>
        </w:tc>
        <w:tc>
          <w:tcPr>
            <w:tcW w:w="2409" w:type="dxa"/>
            <w:tcBorders>
              <w:top w:val="single" w:sz="4" w:space="0" w:color="000000"/>
              <w:left w:val="single" w:sz="4" w:space="0" w:color="000000"/>
              <w:bottom w:val="single" w:sz="4" w:space="0" w:color="000000"/>
              <w:right w:val="single" w:sz="4" w:space="0" w:color="000000"/>
            </w:tcBorders>
          </w:tcPr>
          <w:p w:rsidR="003C79B8" w:rsidRPr="00107A43" w:rsidRDefault="003C79B8" w:rsidP="00107A43">
            <w:pPr>
              <w:tabs>
                <w:tab w:val="left" w:pos="7380"/>
                <w:tab w:val="left" w:pos="8100"/>
              </w:tabs>
              <w:suppressAutoHyphens/>
              <w:autoSpaceDE w:val="0"/>
              <w:autoSpaceDN w:val="0"/>
              <w:adjustRightInd w:val="0"/>
              <w:spacing w:after="0" w:line="240" w:lineRule="auto"/>
              <w:jc w:val="center"/>
              <w:rPr>
                <w:rFonts w:ascii="Times New Roman" w:eastAsia="SimSun" w:hAnsi="Times New Roman" w:cs="Times New Roman"/>
                <w:b/>
                <w:bCs/>
                <w:kern w:val="1"/>
                <w:lang w:eastAsia="hi-IN" w:bidi="hi-IN"/>
              </w:rPr>
            </w:pPr>
          </w:p>
        </w:tc>
        <w:tc>
          <w:tcPr>
            <w:tcW w:w="10773" w:type="dxa"/>
            <w:gridSpan w:val="3"/>
            <w:tcBorders>
              <w:top w:val="single" w:sz="4" w:space="0" w:color="000000"/>
              <w:left w:val="single" w:sz="4" w:space="0" w:color="000000"/>
              <w:bottom w:val="single" w:sz="4" w:space="0" w:color="000000"/>
              <w:right w:val="single" w:sz="4" w:space="0" w:color="auto"/>
            </w:tcBorders>
            <w:shd w:val="clear" w:color="auto" w:fill="auto"/>
          </w:tcPr>
          <w:p w:rsidR="003C79B8" w:rsidRPr="00107A43" w:rsidRDefault="003C79B8" w:rsidP="00107A43">
            <w:pPr>
              <w:tabs>
                <w:tab w:val="left" w:pos="7380"/>
                <w:tab w:val="left" w:pos="8100"/>
              </w:tabs>
              <w:suppressAutoHyphens/>
              <w:autoSpaceDE w:val="0"/>
              <w:autoSpaceDN w:val="0"/>
              <w:adjustRightInd w:val="0"/>
              <w:spacing w:after="0" w:line="240" w:lineRule="auto"/>
              <w:jc w:val="center"/>
              <w:rPr>
                <w:rFonts w:ascii="Times New Roman" w:eastAsia="SimSun" w:hAnsi="Times New Roman" w:cs="Times New Roman"/>
                <w:b/>
                <w:bCs/>
                <w:kern w:val="1"/>
                <w:lang w:eastAsia="hi-IN" w:bidi="hi-IN"/>
              </w:rPr>
            </w:pPr>
            <w:r w:rsidRPr="00107A43">
              <w:rPr>
                <w:rFonts w:ascii="Times New Roman" w:eastAsia="SimSun" w:hAnsi="Times New Roman" w:cs="Times New Roman"/>
                <w:b/>
                <w:bCs/>
                <w:kern w:val="1"/>
                <w:lang w:eastAsia="hi-IN" w:bidi="hi-IN"/>
              </w:rPr>
              <w:t>Литература второй половины XX века ( 22  часа)</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74</w:t>
            </w:r>
          </w:p>
        </w:tc>
        <w:tc>
          <w:tcPr>
            <w:tcW w:w="2409" w:type="dxa"/>
            <w:tcBorders>
              <w:top w:val="single" w:sz="4" w:space="0" w:color="000000"/>
              <w:left w:val="single" w:sz="4" w:space="0" w:color="auto"/>
              <w:bottom w:val="single" w:sz="4" w:space="0" w:color="000000"/>
              <w:right w:val="single" w:sz="4" w:space="0" w:color="auto"/>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Литература второй половины XX века </w:t>
            </w:r>
          </w:p>
        </w:tc>
        <w:tc>
          <w:tcPr>
            <w:tcW w:w="10773" w:type="dxa"/>
            <w:gridSpan w:val="3"/>
            <w:tcBorders>
              <w:top w:val="single" w:sz="4" w:space="0" w:color="000000"/>
              <w:left w:val="single" w:sz="4" w:space="0" w:color="auto"/>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b/>
                <w:bCs/>
                <w:kern w:val="1"/>
                <w:lang w:eastAsia="hi-IN" w:bidi="hi-IN"/>
              </w:rPr>
            </w:pPr>
            <w:r w:rsidRPr="00107A43">
              <w:rPr>
                <w:rFonts w:ascii="Times New Roman" w:eastAsia="SimSun" w:hAnsi="Times New Roman" w:cs="Times New Roman"/>
                <w:b/>
                <w:bCs/>
                <w:kern w:val="1"/>
                <w:lang w:eastAsia="hi-IN" w:bidi="hi-IN"/>
              </w:rPr>
              <w:t xml:space="preserve">Жизнь и </w:t>
            </w:r>
            <w:proofErr w:type="gramStart"/>
            <w:r w:rsidRPr="00107A43">
              <w:rPr>
                <w:rFonts w:ascii="Times New Roman" w:eastAsia="SimSun" w:hAnsi="Times New Roman" w:cs="Times New Roman"/>
                <w:b/>
                <w:bCs/>
                <w:kern w:val="1"/>
                <w:lang w:eastAsia="hi-IN" w:bidi="hi-IN"/>
              </w:rPr>
              <w:t>творчество  Э.</w:t>
            </w:r>
            <w:proofErr w:type="gramEnd"/>
            <w:r w:rsidRPr="00107A43">
              <w:rPr>
                <w:rFonts w:ascii="Times New Roman" w:eastAsia="SimSun" w:hAnsi="Times New Roman" w:cs="Times New Roman"/>
                <w:b/>
                <w:bCs/>
                <w:kern w:val="1"/>
                <w:lang w:eastAsia="hi-IN" w:bidi="hi-IN"/>
              </w:rPr>
              <w:t xml:space="preserve"> Хемингуэя </w:t>
            </w:r>
            <w:r w:rsidRPr="00107A43">
              <w:rPr>
                <w:rFonts w:ascii="Times New Roman" w:eastAsia="SimSun" w:hAnsi="Times New Roman" w:cs="Times New Roman"/>
                <w:kern w:val="1"/>
                <w:lang w:eastAsia="hi-IN" w:bidi="hi-IN"/>
              </w:rPr>
              <w:t xml:space="preserve">(обзор).Повесть «Старик и море». </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107A43">
              <w:rPr>
                <w:rFonts w:ascii="Times New Roman" w:eastAsia="SimSun" w:hAnsi="Times New Roman" w:cs="Times New Roman"/>
                <w:kern w:val="1"/>
                <w:lang w:eastAsia="hi-IN" w:bidi="hi-IN"/>
              </w:rPr>
              <w:t xml:space="preserve">Проблематика повести. Раздумья писателя о человеке, его жизненном пути. </w:t>
            </w:r>
          </w:p>
          <w:p w:rsidR="001F4646" w:rsidRPr="00107A43" w:rsidRDefault="001F4646" w:rsidP="00107A43">
            <w:pPr>
              <w:suppressAutoHyphens/>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lastRenderedPageBreak/>
              <w:t>75</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Литература второй половины XX века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b/>
                <w:bCs/>
                <w:kern w:val="1"/>
                <w:lang w:eastAsia="hi-IN" w:bidi="hi-IN"/>
              </w:rPr>
            </w:pPr>
            <w:r w:rsidRPr="00107A43">
              <w:rPr>
                <w:rFonts w:ascii="Times New Roman" w:eastAsia="SimSun" w:hAnsi="Times New Roman" w:cs="Times New Roman"/>
                <w:kern w:val="1"/>
                <w:lang w:eastAsia="hi-IN" w:bidi="hi-IN"/>
              </w:rPr>
              <w:t xml:space="preserve">Образ рыбака Сантьяго в повести </w:t>
            </w:r>
            <w:proofErr w:type="spellStart"/>
            <w:r w:rsidRPr="00107A43">
              <w:rPr>
                <w:rFonts w:ascii="Times New Roman" w:eastAsia="SimSun" w:hAnsi="Times New Roman" w:cs="Times New Roman"/>
                <w:kern w:val="1"/>
                <w:lang w:eastAsia="hi-IN" w:bidi="hi-IN"/>
              </w:rPr>
              <w:t>Э.Хемингуэя</w:t>
            </w:r>
            <w:proofErr w:type="spellEnd"/>
            <w:r w:rsidRPr="00107A43">
              <w:rPr>
                <w:rFonts w:ascii="Times New Roman" w:eastAsia="SimSun" w:hAnsi="Times New Roman" w:cs="Times New Roman"/>
                <w:kern w:val="1"/>
                <w:lang w:eastAsia="hi-IN" w:bidi="hi-IN"/>
              </w:rPr>
              <w:t xml:space="preserve"> «Старик и море». Роль художественной детали и реалистической символики в повести. Своеобразие стиля Хемингуэя.  </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76</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Литература второй половины XX века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tabs>
                <w:tab w:val="left" w:pos="7380"/>
                <w:tab w:val="left" w:pos="8100"/>
              </w:tabs>
              <w:suppressAutoHyphens/>
              <w:autoSpaceDE w:val="0"/>
              <w:autoSpaceDN w:val="0"/>
              <w:adjustRightInd w:val="0"/>
              <w:spacing w:after="0" w:line="240" w:lineRule="auto"/>
              <w:rPr>
                <w:rFonts w:ascii="Times New Roman" w:eastAsia="SimSun" w:hAnsi="Times New Roman" w:cs="Times New Roman"/>
                <w:kern w:val="1"/>
                <w:lang w:eastAsia="hi-IN" w:bidi="hi-IN"/>
              </w:rPr>
            </w:pPr>
            <w:r w:rsidRPr="00107A43">
              <w:rPr>
                <w:rFonts w:ascii="Times New Roman" w:eastAsia="SimSun" w:hAnsi="Times New Roman" w:cs="Times New Roman"/>
                <w:b/>
                <w:bCs/>
                <w:kern w:val="1"/>
                <w:lang w:eastAsia="hi-IN" w:bidi="hi-IN"/>
              </w:rPr>
              <w:t xml:space="preserve">Обзор русской литературы второй половины XX века. </w:t>
            </w:r>
            <w:r w:rsidRPr="00107A43">
              <w:rPr>
                <w:rFonts w:ascii="Times New Roman" w:eastAsia="SimSun" w:hAnsi="Times New Roman" w:cs="Times New Roman"/>
                <w:kern w:val="1"/>
                <w:lang w:eastAsia="hi-IN" w:bidi="hi-IN"/>
              </w:rPr>
              <w:t xml:space="preserve">Великая Отечественная война и ее художественное </w:t>
            </w:r>
            <w:proofErr w:type="spellStart"/>
            <w:r w:rsidRPr="00107A43">
              <w:rPr>
                <w:rFonts w:ascii="Times New Roman" w:eastAsia="SimSun" w:hAnsi="Times New Roman" w:cs="Times New Roman"/>
                <w:kern w:val="1"/>
                <w:lang w:eastAsia="hi-IN" w:bidi="hi-IN"/>
              </w:rPr>
              <w:t>осмыслениев</w:t>
            </w:r>
            <w:proofErr w:type="spellEnd"/>
            <w:r w:rsidRPr="00107A43">
              <w:rPr>
                <w:rFonts w:ascii="Times New Roman" w:eastAsia="SimSun" w:hAnsi="Times New Roman" w:cs="Times New Roman"/>
                <w:kern w:val="1"/>
                <w:lang w:eastAsia="hi-IN" w:bidi="hi-IN"/>
              </w:rPr>
              <w:t xml:space="preserve"> русской </w:t>
            </w:r>
            <w:proofErr w:type="spellStart"/>
            <w:r w:rsidRPr="00107A43">
              <w:rPr>
                <w:rFonts w:ascii="Times New Roman" w:eastAsia="SimSun" w:hAnsi="Times New Roman" w:cs="Times New Roman"/>
                <w:kern w:val="1"/>
                <w:lang w:eastAsia="hi-IN" w:bidi="hi-IN"/>
              </w:rPr>
              <w:t>литературеи</w:t>
            </w:r>
            <w:proofErr w:type="spellEnd"/>
            <w:r w:rsidRPr="00107A43">
              <w:rPr>
                <w:rFonts w:ascii="Times New Roman" w:eastAsia="SimSun" w:hAnsi="Times New Roman" w:cs="Times New Roman"/>
                <w:kern w:val="1"/>
                <w:lang w:eastAsia="hi-IN" w:bidi="hi-IN"/>
              </w:rPr>
              <w:t xml:space="preserve"> литературах других народов </w:t>
            </w:r>
            <w:proofErr w:type="spellStart"/>
            <w:r w:rsidRPr="00107A43">
              <w:rPr>
                <w:rFonts w:ascii="Times New Roman" w:eastAsia="SimSun" w:hAnsi="Times New Roman" w:cs="Times New Roman"/>
                <w:kern w:val="1"/>
                <w:lang w:eastAsia="hi-IN" w:bidi="hi-IN"/>
              </w:rPr>
              <w:t>России.Новое</w:t>
            </w:r>
            <w:proofErr w:type="spellEnd"/>
            <w:r w:rsidRPr="00107A43">
              <w:rPr>
                <w:rFonts w:ascii="Times New Roman" w:eastAsia="SimSun" w:hAnsi="Times New Roman" w:cs="Times New Roman"/>
                <w:kern w:val="1"/>
                <w:lang w:eastAsia="hi-IN" w:bidi="hi-IN"/>
              </w:rPr>
              <w:t xml:space="preserve"> понимание русской истории. Влияние «оттепели» 60-х годов на развитие литературы. Литературно-художественные журналы, их место в общественном сознании. «Лагерная» тема. «Деревенская» проза. </w:t>
            </w:r>
          </w:p>
          <w:p w:rsidR="001F4646" w:rsidRPr="00107A43" w:rsidRDefault="001F4646" w:rsidP="00107A43">
            <w:pPr>
              <w:suppressAutoHyphens/>
              <w:snapToGrid w:val="0"/>
              <w:spacing w:after="0" w:line="240" w:lineRule="auto"/>
              <w:rPr>
                <w:rFonts w:ascii="Times New Roman" w:eastAsia="Times New Roman" w:hAnsi="Times New Roman" w:cs="Times New Roman"/>
                <w:b/>
                <w:bCs/>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77</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Литература второй половины XX века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tabs>
                <w:tab w:val="left" w:pos="7380"/>
                <w:tab w:val="left" w:pos="8100"/>
              </w:tabs>
              <w:suppressAutoHyphens/>
              <w:autoSpaceDE w:val="0"/>
              <w:autoSpaceDN w:val="0"/>
              <w:adjustRightInd w:val="0"/>
              <w:spacing w:after="0" w:line="240" w:lineRule="auto"/>
              <w:rPr>
                <w:rFonts w:ascii="Times New Roman" w:eastAsia="SimSun" w:hAnsi="Times New Roman" w:cs="Times New Roman"/>
                <w:kern w:val="1"/>
                <w:lang w:eastAsia="hi-IN" w:bidi="hi-IN"/>
              </w:rPr>
            </w:pPr>
            <w:r w:rsidRPr="00107A43">
              <w:rPr>
                <w:rFonts w:ascii="Times New Roman" w:eastAsia="SimSun" w:hAnsi="Times New Roman" w:cs="Times New Roman"/>
                <w:kern w:val="1"/>
                <w:shd w:val="clear" w:color="auto" w:fill="FFFFFF"/>
                <w:lang w:eastAsia="hi-IN" w:bidi="hi-IN"/>
              </w:rPr>
              <w:t xml:space="preserve">Постановка острых нравственных и социальных проблем (человек и природа, проблема исторической памяти, ответственность человека за свои поступки, человек на войне). Обращение к народному сознанию в поисках нравственного идеала </w:t>
            </w:r>
            <w:r w:rsidRPr="00107A43">
              <w:rPr>
                <w:rFonts w:ascii="Times New Roman" w:eastAsia="SimSun" w:hAnsi="Times New Roman" w:cs="Times New Roman"/>
                <w:kern w:val="1"/>
                <w:lang w:eastAsia="hi-IN" w:bidi="hi-IN"/>
              </w:rPr>
              <w:t xml:space="preserve">в русской </w:t>
            </w:r>
            <w:proofErr w:type="spellStart"/>
            <w:r w:rsidRPr="00107A43">
              <w:rPr>
                <w:rFonts w:ascii="Times New Roman" w:eastAsia="SimSun" w:hAnsi="Times New Roman" w:cs="Times New Roman"/>
                <w:kern w:val="1"/>
                <w:lang w:eastAsia="hi-IN" w:bidi="hi-IN"/>
              </w:rPr>
              <w:t>литературеи</w:t>
            </w:r>
            <w:proofErr w:type="spellEnd"/>
            <w:r w:rsidRPr="00107A43">
              <w:rPr>
                <w:rFonts w:ascii="Times New Roman" w:eastAsia="SimSun" w:hAnsi="Times New Roman" w:cs="Times New Roman"/>
                <w:kern w:val="1"/>
                <w:lang w:eastAsia="hi-IN" w:bidi="hi-IN"/>
              </w:rPr>
              <w:t xml:space="preserve"> литературах других народов </w:t>
            </w:r>
            <w:proofErr w:type="spellStart"/>
            <w:proofErr w:type="gramStart"/>
            <w:r w:rsidRPr="00107A43">
              <w:rPr>
                <w:rFonts w:ascii="Times New Roman" w:eastAsia="SimSun" w:hAnsi="Times New Roman" w:cs="Times New Roman"/>
                <w:kern w:val="1"/>
                <w:lang w:eastAsia="hi-IN" w:bidi="hi-IN"/>
              </w:rPr>
              <w:t>России.Поэтические</w:t>
            </w:r>
            <w:proofErr w:type="spellEnd"/>
            <w:r w:rsidRPr="00107A43">
              <w:rPr>
                <w:rFonts w:ascii="Times New Roman" w:eastAsia="SimSun" w:hAnsi="Times New Roman" w:cs="Times New Roman"/>
                <w:kern w:val="1"/>
                <w:lang w:eastAsia="hi-IN" w:bidi="hi-IN"/>
              </w:rPr>
              <w:t xml:space="preserve">  искания</w:t>
            </w:r>
            <w:proofErr w:type="gramEnd"/>
            <w:r w:rsidRPr="00107A43">
              <w:rPr>
                <w:rFonts w:ascii="Times New Roman" w:eastAsia="SimSun" w:hAnsi="Times New Roman" w:cs="Times New Roman"/>
                <w:kern w:val="1"/>
                <w:lang w:eastAsia="hi-IN" w:bidi="hi-IN"/>
              </w:rPr>
              <w:t xml:space="preserve">.  </w:t>
            </w:r>
            <w:proofErr w:type="gramStart"/>
            <w:r w:rsidRPr="00107A43">
              <w:rPr>
                <w:rFonts w:ascii="Times New Roman" w:eastAsia="SimSun" w:hAnsi="Times New Roman" w:cs="Times New Roman"/>
                <w:kern w:val="1"/>
                <w:lang w:eastAsia="hi-IN" w:bidi="hi-IN"/>
              </w:rPr>
              <w:t>Развитие  традиционных</w:t>
            </w:r>
            <w:proofErr w:type="gramEnd"/>
            <w:r w:rsidRPr="00107A43">
              <w:rPr>
                <w:rFonts w:ascii="Times New Roman" w:eastAsia="SimSun" w:hAnsi="Times New Roman" w:cs="Times New Roman"/>
                <w:kern w:val="1"/>
                <w:lang w:eastAsia="hi-IN" w:bidi="hi-IN"/>
              </w:rPr>
              <w:t xml:space="preserve">  тем  русской лирики (темы любви, гражданского служения, единства человека и природы). </w:t>
            </w:r>
          </w:p>
          <w:p w:rsidR="001F4646" w:rsidRPr="00107A43" w:rsidRDefault="001F4646" w:rsidP="00107A43">
            <w:pPr>
              <w:shd w:val="clear" w:color="auto" w:fill="FFFFFF"/>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 xml:space="preserve">Тема родины и её судьбы в рассказе </w:t>
            </w:r>
          </w:p>
          <w:p w:rsidR="001F4646" w:rsidRPr="00107A43" w:rsidRDefault="001F4646" w:rsidP="00107A43">
            <w:pPr>
              <w:shd w:val="clear" w:color="auto" w:fill="FFFFFF"/>
              <w:suppressAutoHyphens/>
              <w:snapToGrid w:val="0"/>
              <w:spacing w:after="0" w:line="240" w:lineRule="auto"/>
              <w:rPr>
                <w:rFonts w:ascii="Times New Roman" w:eastAsia="Times New Roman" w:hAnsi="Times New Roman" w:cs="Times New Roman"/>
                <w:bCs/>
                <w:kern w:val="1"/>
                <w:lang w:eastAsia="hi-IN" w:bidi="hi-IN"/>
              </w:rPr>
            </w:pPr>
            <w:r w:rsidRPr="00107A43">
              <w:rPr>
                <w:rFonts w:ascii="Times New Roman" w:eastAsia="Times New Roman" w:hAnsi="Times New Roman" w:cs="Times New Roman"/>
                <w:bCs/>
                <w:kern w:val="1"/>
                <w:lang w:eastAsia="hi-IN" w:bidi="hi-IN"/>
              </w:rPr>
              <w:t xml:space="preserve">В.Г. </w:t>
            </w:r>
            <w:proofErr w:type="gramStart"/>
            <w:r w:rsidRPr="00107A43">
              <w:rPr>
                <w:rFonts w:ascii="Times New Roman" w:eastAsia="Times New Roman" w:hAnsi="Times New Roman" w:cs="Times New Roman"/>
                <w:bCs/>
                <w:kern w:val="1"/>
                <w:lang w:eastAsia="hi-IN" w:bidi="hi-IN"/>
              </w:rPr>
              <w:t>Распутина  «</w:t>
            </w:r>
            <w:proofErr w:type="gramEnd"/>
            <w:r w:rsidRPr="00107A43">
              <w:rPr>
                <w:rFonts w:ascii="Times New Roman" w:eastAsia="Times New Roman" w:hAnsi="Times New Roman" w:cs="Times New Roman"/>
                <w:bCs/>
                <w:kern w:val="1"/>
                <w:lang w:eastAsia="hi-IN" w:bidi="hi-IN"/>
              </w:rPr>
              <w:t>Прощание с Матерой».</w:t>
            </w:r>
          </w:p>
          <w:p w:rsidR="001F4646" w:rsidRPr="00107A43" w:rsidRDefault="001F4646" w:rsidP="00107A43">
            <w:pPr>
              <w:suppressAutoHyphens/>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78</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Литература второй половины XX века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tabs>
                <w:tab w:val="left" w:pos="7380"/>
                <w:tab w:val="left" w:pos="8100"/>
              </w:tabs>
              <w:suppressAutoHyphens/>
              <w:autoSpaceDE w:val="0"/>
              <w:autoSpaceDN w:val="0"/>
              <w:adjustRightInd w:val="0"/>
              <w:spacing w:after="0" w:line="240" w:lineRule="auto"/>
              <w:rPr>
                <w:rFonts w:ascii="Times New Roman" w:eastAsia="SimSun" w:hAnsi="Times New Roman" w:cs="Times New Roman"/>
                <w:b/>
                <w:bCs/>
                <w:kern w:val="1"/>
                <w:shd w:val="clear" w:color="auto" w:fill="FFFFFF"/>
                <w:lang w:eastAsia="hi-IN" w:bidi="hi-IN"/>
              </w:rPr>
            </w:pPr>
            <w:r w:rsidRPr="00107A43">
              <w:rPr>
                <w:rFonts w:ascii="Times New Roman" w:eastAsia="SimSun" w:hAnsi="Times New Roman" w:cs="Times New Roman"/>
                <w:b/>
                <w:bCs/>
                <w:kern w:val="1"/>
                <w:shd w:val="clear" w:color="auto" w:fill="FFFFFF"/>
                <w:lang w:eastAsia="hi-IN" w:bidi="hi-IN"/>
              </w:rPr>
              <w:t xml:space="preserve">Жизнь и творчество А. Т. Твардовского </w:t>
            </w:r>
            <w:r w:rsidRPr="00107A43">
              <w:rPr>
                <w:rFonts w:ascii="Times New Roman" w:eastAsia="SimSun" w:hAnsi="Times New Roman" w:cs="Times New Roman"/>
                <w:kern w:val="1"/>
                <w:lang w:eastAsia="hi-IN" w:bidi="hi-IN"/>
              </w:rPr>
              <w:t>(обзор</w:t>
            </w:r>
            <w:proofErr w:type="gramStart"/>
            <w:r w:rsidRPr="00107A43">
              <w:rPr>
                <w:rFonts w:ascii="Times New Roman" w:eastAsia="SimSun" w:hAnsi="Times New Roman" w:cs="Times New Roman"/>
                <w:kern w:val="1"/>
                <w:lang w:eastAsia="hi-IN" w:bidi="hi-IN"/>
              </w:rPr>
              <w:t>).</w:t>
            </w:r>
            <w:r w:rsidRPr="00107A43">
              <w:rPr>
                <w:rFonts w:ascii="Times New Roman" w:eastAsia="SimSun" w:hAnsi="Times New Roman" w:cs="Times New Roman"/>
                <w:kern w:val="1"/>
                <w:shd w:val="clear" w:color="auto" w:fill="FFFFFF"/>
                <w:lang w:eastAsia="hi-IN" w:bidi="hi-IN"/>
              </w:rPr>
              <w:t>Стихотворения</w:t>
            </w:r>
            <w:proofErr w:type="gramEnd"/>
            <w:r w:rsidRPr="00107A43">
              <w:rPr>
                <w:rFonts w:ascii="Times New Roman" w:eastAsia="SimSun" w:hAnsi="Times New Roman" w:cs="Times New Roman"/>
                <w:kern w:val="1"/>
                <w:shd w:val="clear" w:color="auto" w:fill="FFFFFF"/>
                <w:lang w:eastAsia="hi-IN" w:bidi="hi-IN"/>
              </w:rPr>
              <w:t>: «Вся суть в одном-единственном завете…», «Памяти матери», «Я знаю, никакой моей вины…» (указанные стихотворения являются обязательными для изучения).</w:t>
            </w:r>
          </w:p>
          <w:p w:rsidR="001F4646" w:rsidRPr="00107A43" w:rsidRDefault="001F4646" w:rsidP="00107A43">
            <w:pPr>
              <w:suppressAutoHyphens/>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79</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Литература второй половины XX века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107A43">
              <w:rPr>
                <w:rFonts w:ascii="Times New Roman" w:eastAsia="SimSun" w:hAnsi="Times New Roman" w:cs="Times New Roman"/>
                <w:kern w:val="1"/>
                <w:lang w:eastAsia="hi-IN" w:bidi="hi-IN"/>
              </w:rPr>
              <w:t xml:space="preserve">Стихотворения </w:t>
            </w:r>
            <w:proofErr w:type="spellStart"/>
            <w:r w:rsidRPr="00107A43">
              <w:rPr>
                <w:rFonts w:ascii="Times New Roman" w:eastAsia="SimSun" w:hAnsi="Times New Roman" w:cs="Times New Roman"/>
                <w:kern w:val="1"/>
                <w:lang w:eastAsia="hi-IN" w:bidi="hi-IN"/>
              </w:rPr>
              <w:t>А.Т.Твардовского</w:t>
            </w:r>
            <w:proofErr w:type="spellEnd"/>
            <w:r w:rsidRPr="00107A43">
              <w:rPr>
                <w:rFonts w:ascii="Times New Roman" w:eastAsia="SimSun" w:hAnsi="Times New Roman" w:cs="Times New Roman"/>
                <w:kern w:val="1"/>
                <w:lang w:eastAsia="hi-IN" w:bidi="hi-IN"/>
              </w:rPr>
              <w:t>: «Дробится рваный цоколь монумента...», «О сущем» (возможен выбор двух других стихотворений). Исповедальный характер лирики Твардовского.  Служение народу как ведущий мотив творчества поэта. Тема памяти в лирике Твардовского. Роль некрасовской традиции в творчестве поэта.</w:t>
            </w:r>
          </w:p>
          <w:p w:rsidR="001F4646" w:rsidRPr="00107A43" w:rsidRDefault="001F4646" w:rsidP="00107A43">
            <w:pPr>
              <w:suppressAutoHyphens/>
              <w:snapToGrid w:val="0"/>
              <w:spacing w:after="0" w:line="240" w:lineRule="auto"/>
              <w:rPr>
                <w:rFonts w:ascii="Times New Roman" w:eastAsia="Times New Roman" w:hAnsi="Times New Roman" w:cs="Times New Roman"/>
                <w:b/>
                <w:bCs/>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80</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Литература второй половины XX века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b/>
                <w:bCs/>
                <w:kern w:val="1"/>
                <w:shd w:val="clear" w:color="auto" w:fill="FFFFFF"/>
                <w:lang w:eastAsia="hi-IN" w:bidi="hi-IN"/>
              </w:rPr>
            </w:pPr>
            <w:r w:rsidRPr="00107A43">
              <w:rPr>
                <w:rFonts w:ascii="Times New Roman" w:eastAsia="SimSun" w:hAnsi="Times New Roman" w:cs="Times New Roman"/>
                <w:b/>
                <w:bCs/>
                <w:kern w:val="1"/>
                <w:shd w:val="clear" w:color="auto" w:fill="FFFFFF"/>
                <w:lang w:eastAsia="hi-IN" w:bidi="hi-IN"/>
              </w:rPr>
              <w:t xml:space="preserve">Жизнь и </w:t>
            </w:r>
            <w:proofErr w:type="gramStart"/>
            <w:r w:rsidRPr="00107A43">
              <w:rPr>
                <w:rFonts w:ascii="Times New Roman" w:eastAsia="SimSun" w:hAnsi="Times New Roman" w:cs="Times New Roman"/>
                <w:b/>
                <w:bCs/>
                <w:kern w:val="1"/>
                <w:shd w:val="clear" w:color="auto" w:fill="FFFFFF"/>
                <w:lang w:eastAsia="hi-IN" w:bidi="hi-IN"/>
              </w:rPr>
              <w:t>творчество  В.</w:t>
            </w:r>
            <w:proofErr w:type="gramEnd"/>
            <w:r w:rsidRPr="00107A43">
              <w:rPr>
                <w:rFonts w:ascii="Times New Roman" w:eastAsia="SimSun" w:hAnsi="Times New Roman" w:cs="Times New Roman"/>
                <w:b/>
                <w:bCs/>
                <w:kern w:val="1"/>
                <w:shd w:val="clear" w:color="auto" w:fill="FFFFFF"/>
                <w:lang w:eastAsia="hi-IN" w:bidi="hi-IN"/>
              </w:rPr>
              <w:t xml:space="preserve"> Т. Шаламова </w:t>
            </w:r>
            <w:r w:rsidRPr="00107A43">
              <w:rPr>
                <w:rFonts w:ascii="Times New Roman" w:eastAsia="SimSun" w:hAnsi="Times New Roman" w:cs="Times New Roman"/>
                <w:kern w:val="1"/>
                <w:lang w:eastAsia="hi-IN" w:bidi="hi-IN"/>
              </w:rPr>
              <w:t>(обзор).</w:t>
            </w:r>
            <w:r w:rsidRPr="00107A43">
              <w:rPr>
                <w:rFonts w:ascii="Times New Roman" w:eastAsia="SimSun" w:hAnsi="Times New Roman" w:cs="Times New Roman"/>
                <w:kern w:val="1"/>
                <w:shd w:val="clear" w:color="auto" w:fill="FFFFFF"/>
                <w:lang w:eastAsia="hi-IN" w:bidi="hi-IN"/>
              </w:rPr>
              <w:t>Рассказы: «Последний замер», «Шоковая терапия» (возможен выбор двух других рассказов).</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b/>
                <w:bCs/>
                <w:kern w:val="1"/>
                <w:shd w:val="clear" w:color="auto" w:fill="FFFFFF"/>
                <w:lang w:eastAsia="hi-IN" w:bidi="hi-IN"/>
              </w:rPr>
            </w:pPr>
            <w:r w:rsidRPr="00107A43">
              <w:rPr>
                <w:rFonts w:ascii="Times New Roman" w:eastAsia="SimSun" w:hAnsi="Times New Roman" w:cs="Times New Roman"/>
                <w:kern w:val="1"/>
                <w:lang w:eastAsia="hi-IN" w:bidi="hi-IN"/>
              </w:rPr>
              <w:t xml:space="preserve">История создания книги </w:t>
            </w:r>
            <w:proofErr w:type="spellStart"/>
            <w:r w:rsidRPr="00107A43">
              <w:rPr>
                <w:rFonts w:ascii="Times New Roman" w:eastAsia="SimSun" w:hAnsi="Times New Roman" w:cs="Times New Roman"/>
                <w:kern w:val="1"/>
                <w:lang w:eastAsia="hi-IN" w:bidi="hi-IN"/>
              </w:rPr>
              <w:t>В.Т.Шаламова</w:t>
            </w:r>
            <w:proofErr w:type="spellEnd"/>
            <w:r w:rsidRPr="00107A43">
              <w:rPr>
                <w:rFonts w:ascii="Times New Roman" w:eastAsia="SimSun" w:hAnsi="Times New Roman" w:cs="Times New Roman"/>
                <w:kern w:val="1"/>
                <w:lang w:eastAsia="hi-IN" w:bidi="hi-IN"/>
              </w:rPr>
              <w:t xml:space="preserve"> «</w:t>
            </w:r>
            <w:proofErr w:type="gramStart"/>
            <w:r w:rsidRPr="00107A43">
              <w:rPr>
                <w:rFonts w:ascii="Times New Roman" w:eastAsia="SimSun" w:hAnsi="Times New Roman" w:cs="Times New Roman"/>
                <w:kern w:val="1"/>
                <w:lang w:eastAsia="hi-IN" w:bidi="hi-IN"/>
              </w:rPr>
              <w:t>Колымские  рассказы</w:t>
            </w:r>
            <w:proofErr w:type="gramEnd"/>
            <w:r w:rsidRPr="00107A43">
              <w:rPr>
                <w:rFonts w:ascii="Times New Roman" w:eastAsia="SimSun" w:hAnsi="Times New Roman" w:cs="Times New Roman"/>
                <w:kern w:val="1"/>
                <w:lang w:eastAsia="hi-IN" w:bidi="hi-IN"/>
              </w:rPr>
              <w:t xml:space="preserve">». Своеобразие раскрытия «лагерной» темы. Характер повествования. </w:t>
            </w:r>
          </w:p>
          <w:p w:rsidR="001F4646" w:rsidRPr="00107A43" w:rsidRDefault="001F4646" w:rsidP="00107A43">
            <w:pPr>
              <w:suppressAutoHyphens/>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81</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Литература второй половины XX века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tabs>
                <w:tab w:val="left" w:pos="7380"/>
                <w:tab w:val="left" w:pos="8100"/>
              </w:tabs>
              <w:suppressAutoHyphens/>
              <w:autoSpaceDE w:val="0"/>
              <w:autoSpaceDN w:val="0"/>
              <w:adjustRightInd w:val="0"/>
              <w:spacing w:after="0" w:line="240" w:lineRule="auto"/>
              <w:rPr>
                <w:rFonts w:ascii="Times New Roman" w:eastAsia="SimSun" w:hAnsi="Times New Roman" w:cs="Times New Roman"/>
                <w:kern w:val="1"/>
                <w:lang w:eastAsia="hi-IN" w:bidi="hi-IN"/>
              </w:rPr>
            </w:pPr>
            <w:r w:rsidRPr="00107A43">
              <w:rPr>
                <w:rFonts w:ascii="Times New Roman" w:eastAsia="SimSun" w:hAnsi="Times New Roman" w:cs="Times New Roman"/>
                <w:b/>
                <w:bCs/>
                <w:kern w:val="1"/>
                <w:shd w:val="clear" w:color="auto" w:fill="FFFFFF"/>
                <w:lang w:eastAsia="hi-IN" w:bidi="hi-IN"/>
              </w:rPr>
              <w:t xml:space="preserve">Жизнь и </w:t>
            </w:r>
            <w:proofErr w:type="gramStart"/>
            <w:r w:rsidRPr="00107A43">
              <w:rPr>
                <w:rFonts w:ascii="Times New Roman" w:eastAsia="SimSun" w:hAnsi="Times New Roman" w:cs="Times New Roman"/>
                <w:b/>
                <w:bCs/>
                <w:kern w:val="1"/>
                <w:shd w:val="clear" w:color="auto" w:fill="FFFFFF"/>
                <w:lang w:eastAsia="hi-IN" w:bidi="hi-IN"/>
              </w:rPr>
              <w:t>творчество  А.</w:t>
            </w:r>
            <w:proofErr w:type="gramEnd"/>
            <w:r w:rsidRPr="00107A43">
              <w:rPr>
                <w:rFonts w:ascii="Times New Roman" w:eastAsia="SimSun" w:hAnsi="Times New Roman" w:cs="Times New Roman"/>
                <w:b/>
                <w:bCs/>
                <w:kern w:val="1"/>
                <w:shd w:val="clear" w:color="auto" w:fill="FFFFFF"/>
                <w:lang w:eastAsia="hi-IN" w:bidi="hi-IN"/>
              </w:rPr>
              <w:t xml:space="preserve"> И. Солженицына  </w:t>
            </w:r>
            <w:r w:rsidRPr="00107A43">
              <w:rPr>
                <w:rFonts w:ascii="Times New Roman" w:eastAsia="SimSun" w:hAnsi="Times New Roman" w:cs="Times New Roman"/>
                <w:kern w:val="1"/>
                <w:lang w:eastAsia="hi-IN" w:bidi="hi-IN"/>
              </w:rPr>
              <w:t>(обзор).</w:t>
            </w:r>
            <w:r w:rsidRPr="00107A43">
              <w:rPr>
                <w:rFonts w:ascii="Times New Roman" w:eastAsia="SimSun" w:hAnsi="Times New Roman" w:cs="Times New Roman"/>
                <w:kern w:val="1"/>
                <w:shd w:val="clear" w:color="auto" w:fill="FFFFFF"/>
                <w:lang w:eastAsia="hi-IN" w:bidi="hi-IN"/>
              </w:rPr>
              <w:t xml:space="preserve">Повесть </w:t>
            </w:r>
            <w:proofErr w:type="spellStart"/>
            <w:r w:rsidRPr="00107A43">
              <w:rPr>
                <w:rFonts w:ascii="Times New Roman" w:eastAsia="SimSun" w:hAnsi="Times New Roman" w:cs="Times New Roman"/>
                <w:kern w:val="1"/>
                <w:shd w:val="clear" w:color="auto" w:fill="FFFFFF"/>
                <w:lang w:eastAsia="hi-IN" w:bidi="hi-IN"/>
              </w:rPr>
              <w:t>А.И.Солженицына</w:t>
            </w:r>
            <w:proofErr w:type="spellEnd"/>
            <w:r w:rsidRPr="00107A43">
              <w:rPr>
                <w:rFonts w:ascii="Times New Roman" w:eastAsia="SimSun" w:hAnsi="Times New Roman" w:cs="Times New Roman"/>
                <w:kern w:val="1"/>
                <w:shd w:val="clear" w:color="auto" w:fill="FFFFFF"/>
                <w:lang w:eastAsia="hi-IN" w:bidi="hi-IN"/>
              </w:rPr>
              <w:t xml:space="preserve">  «Один день Ивана </w:t>
            </w:r>
            <w:proofErr w:type="spellStart"/>
            <w:r w:rsidRPr="00107A43">
              <w:rPr>
                <w:rFonts w:ascii="Times New Roman" w:eastAsia="SimSun" w:hAnsi="Times New Roman" w:cs="Times New Roman"/>
                <w:kern w:val="1"/>
                <w:shd w:val="clear" w:color="auto" w:fill="FFFFFF"/>
                <w:lang w:eastAsia="hi-IN" w:bidi="hi-IN"/>
              </w:rPr>
              <w:t>Денисовича».</w:t>
            </w:r>
            <w:r w:rsidRPr="00107A43">
              <w:rPr>
                <w:rFonts w:ascii="Times New Roman" w:eastAsia="SimSun" w:hAnsi="Times New Roman" w:cs="Times New Roman"/>
                <w:kern w:val="1"/>
                <w:lang w:eastAsia="hi-IN" w:bidi="hi-IN"/>
              </w:rPr>
              <w:t>Своеобразие</w:t>
            </w:r>
            <w:proofErr w:type="spellEnd"/>
            <w:r w:rsidRPr="00107A43">
              <w:rPr>
                <w:rFonts w:ascii="Times New Roman" w:eastAsia="SimSun" w:hAnsi="Times New Roman" w:cs="Times New Roman"/>
                <w:kern w:val="1"/>
                <w:lang w:eastAsia="hi-IN" w:bidi="hi-IN"/>
              </w:rPr>
              <w:t xml:space="preserve"> раскрытия «лагерной» темы в повести</w:t>
            </w:r>
            <w:r w:rsidRPr="00107A43">
              <w:rPr>
                <w:rFonts w:ascii="Times New Roman" w:eastAsia="SimSun" w:hAnsi="Times New Roman" w:cs="Times New Roman"/>
                <w:b/>
                <w:bCs/>
                <w:kern w:val="1"/>
                <w:lang w:eastAsia="hi-IN" w:bidi="hi-IN"/>
              </w:rPr>
              <w:t xml:space="preserve">. </w:t>
            </w:r>
            <w:r w:rsidRPr="00107A43">
              <w:rPr>
                <w:rFonts w:ascii="Times New Roman" w:eastAsia="SimSun" w:hAnsi="Times New Roman" w:cs="Times New Roman"/>
                <w:kern w:val="1"/>
                <w:lang w:eastAsia="hi-IN" w:bidi="hi-IN"/>
              </w:rPr>
              <w:t xml:space="preserve">Проблема русского национального характера в контексте трагической эпохи. Рассказ </w:t>
            </w:r>
            <w:proofErr w:type="spellStart"/>
            <w:r w:rsidRPr="00107A43">
              <w:rPr>
                <w:rFonts w:ascii="Times New Roman" w:eastAsia="SimSun" w:hAnsi="Times New Roman" w:cs="Times New Roman"/>
                <w:kern w:val="1"/>
                <w:lang w:eastAsia="hi-IN" w:bidi="hi-IN"/>
              </w:rPr>
              <w:t>А.И.Солженицына</w:t>
            </w:r>
            <w:proofErr w:type="spellEnd"/>
            <w:r w:rsidRPr="00107A43">
              <w:rPr>
                <w:rFonts w:ascii="Times New Roman" w:eastAsia="SimSun" w:hAnsi="Times New Roman" w:cs="Times New Roman"/>
                <w:kern w:val="1"/>
                <w:lang w:eastAsia="hi-IN" w:bidi="hi-IN"/>
              </w:rPr>
              <w:t xml:space="preserve"> «</w:t>
            </w:r>
            <w:proofErr w:type="spellStart"/>
            <w:r w:rsidRPr="00107A43">
              <w:rPr>
                <w:rFonts w:ascii="Times New Roman" w:eastAsia="SimSun" w:hAnsi="Times New Roman" w:cs="Times New Roman"/>
                <w:kern w:val="1"/>
                <w:lang w:eastAsia="hi-IN" w:bidi="hi-IN"/>
              </w:rPr>
              <w:t>Матрёнин</w:t>
            </w:r>
            <w:proofErr w:type="spellEnd"/>
            <w:r w:rsidRPr="00107A43">
              <w:rPr>
                <w:rFonts w:ascii="Times New Roman" w:eastAsia="SimSun" w:hAnsi="Times New Roman" w:cs="Times New Roman"/>
                <w:kern w:val="1"/>
                <w:lang w:eastAsia="hi-IN" w:bidi="hi-IN"/>
              </w:rPr>
              <w:t xml:space="preserve"> двор»</w:t>
            </w:r>
          </w:p>
          <w:p w:rsidR="001F4646" w:rsidRPr="00107A43" w:rsidRDefault="001F4646" w:rsidP="00107A43">
            <w:pPr>
              <w:suppressAutoHyphens/>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331"/>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82</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Литература второй половины XX века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SimSun" w:hAnsi="Times New Roman" w:cs="Times New Roman"/>
                <w:b/>
                <w:bCs/>
                <w:kern w:val="1"/>
                <w:shd w:val="clear" w:color="auto" w:fill="FFFFFF"/>
                <w:lang w:eastAsia="hi-IN" w:bidi="hi-IN"/>
              </w:rPr>
              <w:t xml:space="preserve">Личность и государство  в  романе </w:t>
            </w:r>
            <w:proofErr w:type="spellStart"/>
            <w:r w:rsidRPr="00107A43">
              <w:rPr>
                <w:rFonts w:ascii="Times New Roman" w:eastAsia="SimSun" w:hAnsi="Times New Roman" w:cs="Times New Roman"/>
                <w:b/>
                <w:bCs/>
                <w:kern w:val="1"/>
                <w:shd w:val="clear" w:color="auto" w:fill="FFFFFF"/>
                <w:lang w:eastAsia="hi-IN" w:bidi="hi-IN"/>
              </w:rPr>
              <w:t>А.И.Солженицына</w:t>
            </w:r>
            <w:r w:rsidRPr="00107A43">
              <w:rPr>
                <w:rFonts w:ascii="Times New Roman" w:eastAsia="Times New Roman" w:hAnsi="Times New Roman" w:cs="Times New Roman"/>
                <w:b/>
                <w:bCs/>
                <w:kern w:val="1"/>
                <w:lang w:eastAsia="hi-IN" w:bidi="hi-IN"/>
              </w:rPr>
              <w:t>«Архипелаг</w:t>
            </w:r>
            <w:proofErr w:type="spellEnd"/>
            <w:r w:rsidRPr="00107A43">
              <w:rPr>
                <w:rFonts w:ascii="Times New Roman" w:eastAsia="Times New Roman" w:hAnsi="Times New Roman" w:cs="Times New Roman"/>
                <w:b/>
                <w:bCs/>
                <w:kern w:val="1"/>
                <w:lang w:eastAsia="hi-IN" w:bidi="hi-IN"/>
              </w:rPr>
              <w:t xml:space="preserve"> ГУЛАГ» (фрагменты).</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83</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Литература второй половины XX века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tabs>
                <w:tab w:val="left" w:pos="2880"/>
              </w:tabs>
              <w:suppressAutoHyphens/>
              <w:autoSpaceDE w:val="0"/>
              <w:autoSpaceDN w:val="0"/>
              <w:adjustRightInd w:val="0"/>
              <w:spacing w:after="0" w:line="240" w:lineRule="auto"/>
              <w:rPr>
                <w:rFonts w:ascii="Times New Roman" w:eastAsia="SimSun" w:hAnsi="Times New Roman" w:cs="Times New Roman"/>
                <w:b/>
                <w:bCs/>
                <w:kern w:val="1"/>
                <w:shd w:val="clear" w:color="auto" w:fill="FFFFFF"/>
                <w:lang w:eastAsia="hi-IN" w:bidi="hi-IN"/>
              </w:rPr>
            </w:pPr>
            <w:r w:rsidRPr="00107A43">
              <w:rPr>
                <w:rFonts w:ascii="Times New Roman" w:eastAsia="SimSun" w:hAnsi="Times New Roman" w:cs="Times New Roman"/>
                <w:b/>
                <w:bCs/>
                <w:kern w:val="1"/>
                <w:shd w:val="clear" w:color="auto" w:fill="FFFFFF"/>
                <w:lang w:eastAsia="hi-IN" w:bidi="hi-IN"/>
              </w:rPr>
              <w:t xml:space="preserve">Жизнь и </w:t>
            </w:r>
            <w:proofErr w:type="gramStart"/>
            <w:r w:rsidRPr="00107A43">
              <w:rPr>
                <w:rFonts w:ascii="Times New Roman" w:eastAsia="SimSun" w:hAnsi="Times New Roman" w:cs="Times New Roman"/>
                <w:b/>
                <w:bCs/>
                <w:kern w:val="1"/>
                <w:shd w:val="clear" w:color="auto" w:fill="FFFFFF"/>
                <w:lang w:eastAsia="hi-IN" w:bidi="hi-IN"/>
              </w:rPr>
              <w:t>творчество  В.</w:t>
            </w:r>
            <w:proofErr w:type="gramEnd"/>
            <w:r w:rsidRPr="00107A43">
              <w:rPr>
                <w:rFonts w:ascii="Times New Roman" w:eastAsia="SimSun" w:hAnsi="Times New Roman" w:cs="Times New Roman"/>
                <w:b/>
                <w:bCs/>
                <w:kern w:val="1"/>
                <w:shd w:val="clear" w:color="auto" w:fill="FFFFFF"/>
                <w:lang w:eastAsia="hi-IN" w:bidi="hi-IN"/>
              </w:rPr>
              <w:t xml:space="preserve"> М. Шукшина.</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107A43">
              <w:rPr>
                <w:rFonts w:ascii="Times New Roman" w:eastAsia="SimSun" w:hAnsi="Times New Roman" w:cs="Times New Roman"/>
                <w:kern w:val="1"/>
                <w:shd w:val="clear" w:color="auto" w:fill="FFFFFF"/>
                <w:lang w:eastAsia="hi-IN" w:bidi="hi-IN"/>
              </w:rPr>
              <w:t xml:space="preserve">Рассказы </w:t>
            </w:r>
            <w:proofErr w:type="spellStart"/>
            <w:r w:rsidRPr="00107A43">
              <w:rPr>
                <w:rFonts w:ascii="Times New Roman" w:eastAsia="SimSun" w:hAnsi="Times New Roman" w:cs="Times New Roman"/>
                <w:kern w:val="1"/>
                <w:shd w:val="clear" w:color="auto" w:fill="FFFFFF"/>
                <w:lang w:eastAsia="hi-IN" w:bidi="hi-IN"/>
              </w:rPr>
              <w:t>В.М.Шукшина</w:t>
            </w:r>
            <w:proofErr w:type="spellEnd"/>
            <w:r w:rsidRPr="00107A43">
              <w:rPr>
                <w:rFonts w:ascii="Times New Roman" w:eastAsia="SimSun" w:hAnsi="Times New Roman" w:cs="Times New Roman"/>
                <w:kern w:val="1"/>
                <w:shd w:val="clear" w:color="auto" w:fill="FFFFFF"/>
                <w:lang w:eastAsia="hi-IN" w:bidi="hi-IN"/>
              </w:rPr>
              <w:t xml:space="preserve">: «Верую!», «Алеша </w:t>
            </w:r>
            <w:proofErr w:type="spellStart"/>
            <w:r w:rsidRPr="00107A43">
              <w:rPr>
                <w:rFonts w:ascii="Times New Roman" w:eastAsia="SimSun" w:hAnsi="Times New Roman" w:cs="Times New Roman"/>
                <w:kern w:val="1"/>
                <w:shd w:val="clear" w:color="auto" w:fill="FFFFFF"/>
                <w:lang w:eastAsia="hi-IN" w:bidi="hi-IN"/>
              </w:rPr>
              <w:t>Бесконвойный</w:t>
            </w:r>
            <w:proofErr w:type="spellEnd"/>
            <w:r w:rsidRPr="00107A43">
              <w:rPr>
                <w:rFonts w:ascii="Times New Roman" w:eastAsia="SimSun" w:hAnsi="Times New Roman" w:cs="Times New Roman"/>
                <w:kern w:val="1"/>
                <w:shd w:val="clear" w:color="auto" w:fill="FFFFFF"/>
                <w:lang w:eastAsia="hi-IN" w:bidi="hi-IN"/>
              </w:rPr>
              <w:t>».</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107A43">
              <w:rPr>
                <w:rFonts w:ascii="Times New Roman" w:eastAsia="SimSun" w:hAnsi="Times New Roman" w:cs="Times New Roman"/>
                <w:kern w:val="1"/>
                <w:shd w:val="clear" w:color="auto" w:fill="FFFFFF"/>
                <w:lang w:eastAsia="hi-IN" w:bidi="hi-IN"/>
              </w:rPr>
              <w:t xml:space="preserve">Изображение народного характера и картин народной жизни в рассказах </w:t>
            </w:r>
            <w:proofErr w:type="spellStart"/>
            <w:r w:rsidRPr="00107A43">
              <w:rPr>
                <w:rFonts w:ascii="Times New Roman" w:eastAsia="SimSun" w:hAnsi="Times New Roman" w:cs="Times New Roman"/>
                <w:kern w:val="1"/>
                <w:shd w:val="clear" w:color="auto" w:fill="FFFFFF"/>
                <w:lang w:eastAsia="hi-IN" w:bidi="hi-IN"/>
              </w:rPr>
              <w:t>В.М.Шукшина</w:t>
            </w:r>
            <w:proofErr w:type="spellEnd"/>
            <w:r w:rsidRPr="00107A43">
              <w:rPr>
                <w:rFonts w:ascii="Times New Roman" w:eastAsia="SimSun" w:hAnsi="Times New Roman" w:cs="Times New Roman"/>
                <w:kern w:val="1"/>
                <w:shd w:val="clear" w:color="auto" w:fill="FFFFFF"/>
                <w:lang w:eastAsia="hi-IN" w:bidi="hi-IN"/>
              </w:rPr>
              <w:t xml:space="preserve">. Диалоги в </w:t>
            </w:r>
            <w:proofErr w:type="spellStart"/>
            <w:r w:rsidRPr="00107A43">
              <w:rPr>
                <w:rFonts w:ascii="Times New Roman" w:eastAsia="SimSun" w:hAnsi="Times New Roman" w:cs="Times New Roman"/>
                <w:kern w:val="1"/>
                <w:shd w:val="clear" w:color="auto" w:fill="FFFFFF"/>
                <w:lang w:eastAsia="hi-IN" w:bidi="hi-IN"/>
              </w:rPr>
              <w:t>шукшинской</w:t>
            </w:r>
            <w:proofErr w:type="spellEnd"/>
            <w:r w:rsidRPr="00107A43">
              <w:rPr>
                <w:rFonts w:ascii="Times New Roman" w:eastAsia="SimSun" w:hAnsi="Times New Roman" w:cs="Times New Roman"/>
                <w:kern w:val="1"/>
                <w:shd w:val="clear" w:color="auto" w:fill="FFFFFF"/>
                <w:lang w:eastAsia="hi-IN" w:bidi="hi-IN"/>
              </w:rPr>
              <w:t xml:space="preserve"> прозе. Особенности повествовательной манеры Шукшина.</w:t>
            </w:r>
          </w:p>
          <w:p w:rsidR="001F4646" w:rsidRPr="00107A43" w:rsidRDefault="001F4646" w:rsidP="00107A43">
            <w:pPr>
              <w:suppressAutoHyphens/>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33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lastRenderedPageBreak/>
              <w:t>84</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Литература второй половины XX века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tabs>
                <w:tab w:val="left" w:pos="2880"/>
              </w:tabs>
              <w:suppressAutoHyphens/>
              <w:autoSpaceDE w:val="0"/>
              <w:autoSpaceDN w:val="0"/>
              <w:adjustRightInd w:val="0"/>
              <w:spacing w:after="0" w:line="240" w:lineRule="auto"/>
              <w:rPr>
                <w:rFonts w:ascii="Times New Roman" w:eastAsia="Times New Roman" w:hAnsi="Times New Roman" w:cs="Times New Roman"/>
                <w:bCs/>
                <w:kern w:val="1"/>
                <w:lang w:eastAsia="hi-IN" w:bidi="hi-IN"/>
              </w:rPr>
            </w:pPr>
            <w:r w:rsidRPr="00107A43">
              <w:rPr>
                <w:rFonts w:ascii="Times New Roman" w:eastAsia="Times New Roman" w:hAnsi="Times New Roman" w:cs="Times New Roman"/>
                <w:b/>
                <w:bCs/>
                <w:kern w:val="1"/>
                <w:lang w:eastAsia="hi-IN" w:bidi="hi-IN"/>
              </w:rPr>
              <w:t xml:space="preserve">Роман А. Фадеева «Разгром». </w:t>
            </w:r>
            <w:r w:rsidRPr="00107A43">
              <w:rPr>
                <w:rFonts w:ascii="Times New Roman" w:eastAsia="Times New Roman" w:hAnsi="Times New Roman" w:cs="Times New Roman"/>
                <w:bCs/>
                <w:kern w:val="1"/>
                <w:lang w:eastAsia="hi-IN" w:bidi="hi-IN"/>
              </w:rPr>
              <w:t>Основные литературные направления: реализм.</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85</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Литература второй половины XX века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tabs>
                <w:tab w:val="left" w:pos="2880"/>
              </w:tabs>
              <w:suppressAutoHyphens/>
              <w:autoSpaceDE w:val="0"/>
              <w:autoSpaceDN w:val="0"/>
              <w:adjustRightInd w:val="0"/>
              <w:spacing w:after="0" w:line="240" w:lineRule="auto"/>
              <w:rPr>
                <w:rFonts w:ascii="Times New Roman" w:eastAsia="SimSun" w:hAnsi="Times New Roman" w:cs="Times New Roman"/>
                <w:b/>
                <w:bCs/>
                <w:kern w:val="1"/>
                <w:shd w:val="clear" w:color="auto" w:fill="FFFFFF"/>
                <w:lang w:eastAsia="hi-IN" w:bidi="hi-IN"/>
              </w:rPr>
            </w:pPr>
            <w:r w:rsidRPr="00107A43">
              <w:rPr>
                <w:rFonts w:ascii="Times New Roman" w:eastAsia="SimSun" w:hAnsi="Times New Roman" w:cs="Times New Roman"/>
                <w:b/>
                <w:bCs/>
                <w:kern w:val="1"/>
                <w:shd w:val="clear" w:color="auto" w:fill="FFFFFF"/>
                <w:lang w:eastAsia="hi-IN" w:bidi="hi-IN"/>
              </w:rPr>
              <w:t xml:space="preserve">Жизнь и </w:t>
            </w:r>
            <w:proofErr w:type="gramStart"/>
            <w:r w:rsidRPr="00107A43">
              <w:rPr>
                <w:rFonts w:ascii="Times New Roman" w:eastAsia="SimSun" w:hAnsi="Times New Roman" w:cs="Times New Roman"/>
                <w:b/>
                <w:bCs/>
                <w:kern w:val="1"/>
                <w:shd w:val="clear" w:color="auto" w:fill="FFFFFF"/>
                <w:lang w:eastAsia="hi-IN" w:bidi="hi-IN"/>
              </w:rPr>
              <w:t>творчество  В.</w:t>
            </w:r>
            <w:proofErr w:type="gramEnd"/>
            <w:r w:rsidRPr="00107A43">
              <w:rPr>
                <w:rFonts w:ascii="Times New Roman" w:eastAsia="SimSun" w:hAnsi="Times New Roman" w:cs="Times New Roman"/>
                <w:b/>
                <w:bCs/>
                <w:kern w:val="1"/>
                <w:shd w:val="clear" w:color="auto" w:fill="FFFFFF"/>
                <w:lang w:eastAsia="hi-IN" w:bidi="hi-IN"/>
              </w:rPr>
              <w:t xml:space="preserve"> В. Быкова.</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107A43">
              <w:rPr>
                <w:rFonts w:ascii="Times New Roman" w:eastAsia="SimSun" w:hAnsi="Times New Roman" w:cs="Times New Roman"/>
                <w:kern w:val="1"/>
                <w:shd w:val="clear" w:color="auto" w:fill="FFFFFF"/>
                <w:lang w:eastAsia="hi-IN" w:bidi="hi-IN"/>
              </w:rPr>
              <w:t xml:space="preserve">Повесть «Сотников». Нравственная проблематика произведения. Образы Сотникова и Рыбака, две «точки зрения» в повести. Образы Петра, </w:t>
            </w:r>
            <w:proofErr w:type="spellStart"/>
            <w:r w:rsidRPr="00107A43">
              <w:rPr>
                <w:rFonts w:ascii="Times New Roman" w:eastAsia="SimSun" w:hAnsi="Times New Roman" w:cs="Times New Roman"/>
                <w:kern w:val="1"/>
                <w:shd w:val="clear" w:color="auto" w:fill="FFFFFF"/>
                <w:lang w:eastAsia="hi-IN" w:bidi="hi-IN"/>
              </w:rPr>
              <w:t>Демчихи</w:t>
            </w:r>
            <w:proofErr w:type="spellEnd"/>
            <w:r w:rsidRPr="00107A43">
              <w:rPr>
                <w:rFonts w:ascii="Times New Roman" w:eastAsia="SimSun" w:hAnsi="Times New Roman" w:cs="Times New Roman"/>
                <w:kern w:val="1"/>
                <w:shd w:val="clear" w:color="auto" w:fill="FFFFFF"/>
                <w:lang w:eastAsia="hi-IN" w:bidi="hi-IN"/>
              </w:rPr>
              <w:t xml:space="preserve"> и девочки Баси. Авторская позиция и способы ее выражения в произведении. Мастерство психологического анализа.  </w:t>
            </w:r>
          </w:p>
          <w:p w:rsidR="001F4646" w:rsidRPr="00107A43" w:rsidRDefault="001F4646" w:rsidP="00107A43">
            <w:pPr>
              <w:suppressAutoHyphens/>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86</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Литература второй половины XX века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tabs>
                <w:tab w:val="left" w:pos="2880"/>
              </w:tabs>
              <w:suppressAutoHyphens/>
              <w:autoSpaceDE w:val="0"/>
              <w:autoSpaceDN w:val="0"/>
              <w:adjustRightInd w:val="0"/>
              <w:spacing w:after="0" w:line="240" w:lineRule="auto"/>
              <w:rPr>
                <w:rFonts w:ascii="Times New Roman" w:eastAsia="SimSun" w:hAnsi="Times New Roman" w:cs="Times New Roman"/>
                <w:b/>
                <w:bCs/>
                <w:kern w:val="1"/>
                <w:shd w:val="clear" w:color="auto" w:fill="FFFFFF"/>
                <w:lang w:eastAsia="hi-IN" w:bidi="hi-IN"/>
              </w:rPr>
            </w:pPr>
            <w:r w:rsidRPr="00107A43">
              <w:rPr>
                <w:rFonts w:ascii="Times New Roman" w:eastAsia="SimSun" w:hAnsi="Times New Roman" w:cs="Times New Roman"/>
                <w:b/>
                <w:bCs/>
                <w:kern w:val="1"/>
                <w:shd w:val="clear" w:color="auto" w:fill="FFFFFF"/>
                <w:lang w:eastAsia="hi-IN" w:bidi="hi-IN"/>
              </w:rPr>
              <w:t xml:space="preserve">Жизнь и </w:t>
            </w:r>
            <w:proofErr w:type="gramStart"/>
            <w:r w:rsidRPr="00107A43">
              <w:rPr>
                <w:rFonts w:ascii="Times New Roman" w:eastAsia="SimSun" w:hAnsi="Times New Roman" w:cs="Times New Roman"/>
                <w:b/>
                <w:bCs/>
                <w:kern w:val="1"/>
                <w:shd w:val="clear" w:color="auto" w:fill="FFFFFF"/>
                <w:lang w:eastAsia="hi-IN" w:bidi="hi-IN"/>
              </w:rPr>
              <w:t>творчество  В.</w:t>
            </w:r>
            <w:proofErr w:type="gramEnd"/>
            <w:r w:rsidRPr="00107A43">
              <w:rPr>
                <w:rFonts w:ascii="Times New Roman" w:eastAsia="SimSun" w:hAnsi="Times New Roman" w:cs="Times New Roman"/>
                <w:b/>
                <w:bCs/>
                <w:kern w:val="1"/>
                <w:shd w:val="clear" w:color="auto" w:fill="FFFFFF"/>
                <w:lang w:eastAsia="hi-IN" w:bidi="hi-IN"/>
              </w:rPr>
              <w:t xml:space="preserve"> Г. Распутина  (обзор). </w:t>
            </w:r>
            <w:r w:rsidRPr="00107A43">
              <w:rPr>
                <w:rFonts w:ascii="Times New Roman" w:eastAsia="SimSun" w:hAnsi="Times New Roman" w:cs="Times New Roman"/>
                <w:kern w:val="1"/>
                <w:shd w:val="clear" w:color="auto" w:fill="FFFFFF"/>
                <w:lang w:eastAsia="hi-IN" w:bidi="hi-IN"/>
              </w:rPr>
              <w:t>Повесть «Прощание с Матерой» (возможен выбор другого произведения).</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107A43">
              <w:rPr>
                <w:rFonts w:ascii="Times New Roman" w:eastAsia="SimSun" w:hAnsi="Times New Roman" w:cs="Times New Roman"/>
                <w:kern w:val="1"/>
                <w:shd w:val="clear" w:color="auto" w:fill="FFFFFF"/>
                <w:lang w:eastAsia="hi-IN" w:bidi="hi-IN"/>
              </w:rPr>
              <w:t xml:space="preserve">Проблематика повести и ее связь с традицией классической русской прозы. Тема памяти и преемственности поколений. Образы стариков в повести. Проблема утраты душевной связи человека со своими корнями. Символические образы в повести. </w:t>
            </w:r>
          </w:p>
          <w:p w:rsidR="001F4646" w:rsidRPr="00107A43" w:rsidRDefault="001F4646" w:rsidP="00107A43">
            <w:pPr>
              <w:suppressAutoHyphens/>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70"/>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87</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Литература второй половины XX века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tabs>
                <w:tab w:val="left" w:pos="2880"/>
              </w:tabs>
              <w:suppressAutoHyphens/>
              <w:autoSpaceDE w:val="0"/>
              <w:autoSpaceDN w:val="0"/>
              <w:adjustRightInd w:val="0"/>
              <w:spacing w:after="0" w:line="240" w:lineRule="auto"/>
              <w:rPr>
                <w:rFonts w:ascii="Times New Roman" w:eastAsia="SimSun" w:hAnsi="Times New Roman" w:cs="Times New Roman"/>
                <w:bCs/>
                <w:kern w:val="1"/>
                <w:shd w:val="clear" w:color="auto" w:fill="FFFFFF"/>
                <w:lang w:eastAsia="hi-IN" w:bidi="hi-IN"/>
              </w:rPr>
            </w:pPr>
            <w:r w:rsidRPr="00107A43">
              <w:rPr>
                <w:rFonts w:ascii="Times New Roman" w:eastAsia="SimSun" w:hAnsi="Times New Roman" w:cs="Times New Roman"/>
                <w:bCs/>
                <w:kern w:val="1"/>
                <w:shd w:val="clear" w:color="auto" w:fill="FFFFFF"/>
                <w:lang w:eastAsia="hi-IN" w:bidi="hi-IN"/>
              </w:rPr>
              <w:t xml:space="preserve">Жизнь и </w:t>
            </w:r>
            <w:proofErr w:type="gramStart"/>
            <w:r w:rsidRPr="00107A43">
              <w:rPr>
                <w:rFonts w:ascii="Times New Roman" w:eastAsia="SimSun" w:hAnsi="Times New Roman" w:cs="Times New Roman"/>
                <w:bCs/>
                <w:kern w:val="1"/>
                <w:shd w:val="clear" w:color="auto" w:fill="FFFFFF"/>
                <w:lang w:eastAsia="hi-IN" w:bidi="hi-IN"/>
              </w:rPr>
              <w:t>творчество  Н.</w:t>
            </w:r>
            <w:proofErr w:type="gramEnd"/>
            <w:r w:rsidRPr="00107A43">
              <w:rPr>
                <w:rFonts w:ascii="Times New Roman" w:eastAsia="SimSun" w:hAnsi="Times New Roman" w:cs="Times New Roman"/>
                <w:bCs/>
                <w:kern w:val="1"/>
                <w:shd w:val="clear" w:color="auto" w:fill="FFFFFF"/>
                <w:lang w:eastAsia="hi-IN" w:bidi="hi-IN"/>
              </w:rPr>
              <w:t xml:space="preserve"> М. Рубцова.</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107A43">
              <w:rPr>
                <w:rFonts w:ascii="Times New Roman" w:eastAsia="SimSun" w:hAnsi="Times New Roman" w:cs="Times New Roman"/>
                <w:kern w:val="1"/>
                <w:shd w:val="clear" w:color="auto" w:fill="FFFFFF"/>
                <w:lang w:eastAsia="hi-IN" w:bidi="hi-IN"/>
              </w:rPr>
              <w:t>Стихотворения: «Видения на холме», «Листья осенние».</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bCs/>
                <w:kern w:val="1"/>
                <w:shd w:val="clear" w:color="auto" w:fill="FFFFFF"/>
                <w:lang w:eastAsia="hi-IN" w:bidi="hi-IN"/>
              </w:rPr>
            </w:pPr>
            <w:r w:rsidRPr="00107A43">
              <w:rPr>
                <w:rFonts w:ascii="Times New Roman" w:eastAsia="SimSun" w:hAnsi="Times New Roman" w:cs="Times New Roman"/>
                <w:bCs/>
                <w:kern w:val="1"/>
                <w:shd w:val="clear" w:color="auto" w:fill="FFFFFF"/>
                <w:lang w:eastAsia="hi-IN" w:bidi="hi-IN"/>
              </w:rPr>
              <w:t xml:space="preserve">Своеобразие художественного мира Рубцова. Мир русской деревни и картины родной природы в изображении поэта. Переживание утраты старинной жизни. Тревога за настоящее и будущее России. Есенинские традиции в лирике Рубцова. </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88</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Литература второй половины XX века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tabs>
                <w:tab w:val="left" w:pos="2880"/>
              </w:tabs>
              <w:suppressAutoHyphens/>
              <w:autoSpaceDE w:val="0"/>
              <w:autoSpaceDN w:val="0"/>
              <w:adjustRightInd w:val="0"/>
              <w:spacing w:after="0" w:line="240" w:lineRule="auto"/>
              <w:rPr>
                <w:rFonts w:ascii="Times New Roman" w:eastAsia="SimSun" w:hAnsi="Times New Roman" w:cs="Times New Roman"/>
                <w:bCs/>
                <w:kern w:val="1"/>
                <w:shd w:val="clear" w:color="auto" w:fill="FFFFFF"/>
                <w:lang w:eastAsia="hi-IN" w:bidi="hi-IN"/>
              </w:rPr>
            </w:pPr>
            <w:r w:rsidRPr="00107A43">
              <w:rPr>
                <w:rFonts w:ascii="Times New Roman" w:eastAsia="SimSun" w:hAnsi="Times New Roman" w:cs="Times New Roman"/>
                <w:kern w:val="1"/>
                <w:shd w:val="clear" w:color="auto" w:fill="FFFFFF"/>
                <w:lang w:eastAsia="hi-IN" w:bidi="hi-IN"/>
              </w:rPr>
              <w:t xml:space="preserve">Жизнь и творчество </w:t>
            </w:r>
            <w:r w:rsidRPr="00107A43">
              <w:rPr>
                <w:rFonts w:ascii="Times New Roman" w:eastAsia="SimSun" w:hAnsi="Times New Roman" w:cs="Times New Roman"/>
                <w:bCs/>
                <w:kern w:val="1"/>
                <w:shd w:val="clear" w:color="auto" w:fill="FFFFFF"/>
                <w:lang w:eastAsia="hi-IN" w:bidi="hi-IN"/>
              </w:rPr>
              <w:t>Р. Гамзатова (обзор).</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107A43">
              <w:rPr>
                <w:rFonts w:ascii="Times New Roman" w:eastAsia="SimSun" w:hAnsi="Times New Roman" w:cs="Times New Roman"/>
                <w:bCs/>
                <w:kern w:val="1"/>
                <w:shd w:val="clear" w:color="auto" w:fill="FFFFFF"/>
                <w:lang w:eastAsia="hi-IN" w:bidi="hi-IN"/>
              </w:rPr>
              <w:t>Стихотворения: «Журавли», «В горах джигиты ссорились, бывало...»</w:t>
            </w:r>
            <w:r w:rsidRPr="00107A43">
              <w:rPr>
                <w:rFonts w:ascii="Times New Roman" w:eastAsia="SimSun" w:hAnsi="Times New Roman" w:cs="Times New Roman"/>
                <w:kern w:val="1"/>
                <w:shd w:val="clear" w:color="auto" w:fill="FFFFFF"/>
                <w:lang w:eastAsia="hi-IN" w:bidi="hi-IN"/>
              </w:rPr>
              <w:t>.</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107A43">
              <w:rPr>
                <w:rFonts w:ascii="Times New Roman" w:eastAsia="SimSun" w:hAnsi="Times New Roman" w:cs="Times New Roman"/>
                <w:kern w:val="1"/>
                <w:shd w:val="clear" w:color="auto" w:fill="FFFFFF"/>
                <w:lang w:eastAsia="hi-IN" w:bidi="hi-IN"/>
              </w:rPr>
              <w:t>Проникновенное звучание темы родины в лирике Гамзатова. Прием параллелизма. Соотношение национального и общечеловеческого в творчестве Гамзатова.</w:t>
            </w:r>
          </w:p>
          <w:p w:rsidR="001F4646" w:rsidRPr="00107A43" w:rsidRDefault="001F4646" w:rsidP="00107A43">
            <w:pPr>
              <w:suppressAutoHyphens/>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89</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Литература второй половины XX века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tabs>
                <w:tab w:val="left" w:pos="2880"/>
              </w:tabs>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107A43">
              <w:rPr>
                <w:rFonts w:ascii="Times New Roman" w:eastAsia="SimSun" w:hAnsi="Times New Roman" w:cs="Times New Roman"/>
                <w:bCs/>
                <w:kern w:val="1"/>
                <w:shd w:val="clear" w:color="auto" w:fill="FFFFFF"/>
                <w:lang w:eastAsia="hi-IN" w:bidi="hi-IN"/>
              </w:rPr>
              <w:t xml:space="preserve">Жизнь и </w:t>
            </w:r>
            <w:proofErr w:type="gramStart"/>
            <w:r w:rsidRPr="00107A43">
              <w:rPr>
                <w:rFonts w:ascii="Times New Roman" w:eastAsia="SimSun" w:hAnsi="Times New Roman" w:cs="Times New Roman"/>
                <w:bCs/>
                <w:kern w:val="1"/>
                <w:shd w:val="clear" w:color="auto" w:fill="FFFFFF"/>
                <w:lang w:eastAsia="hi-IN" w:bidi="hi-IN"/>
              </w:rPr>
              <w:t>творчество  И.</w:t>
            </w:r>
            <w:proofErr w:type="gramEnd"/>
            <w:r w:rsidRPr="00107A43">
              <w:rPr>
                <w:rFonts w:ascii="Times New Roman" w:eastAsia="SimSun" w:hAnsi="Times New Roman" w:cs="Times New Roman"/>
                <w:bCs/>
                <w:kern w:val="1"/>
                <w:shd w:val="clear" w:color="auto" w:fill="FFFFFF"/>
                <w:lang w:eastAsia="hi-IN" w:bidi="hi-IN"/>
              </w:rPr>
              <w:t xml:space="preserve"> А. Бродского.</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107A43">
              <w:rPr>
                <w:rFonts w:ascii="Times New Roman" w:eastAsia="SimSun" w:hAnsi="Times New Roman" w:cs="Times New Roman"/>
                <w:kern w:val="1"/>
                <w:shd w:val="clear" w:color="auto" w:fill="FFFFFF"/>
                <w:lang w:eastAsia="hi-IN" w:bidi="hi-IN"/>
              </w:rPr>
              <w:t xml:space="preserve">Стихотворения </w:t>
            </w:r>
            <w:proofErr w:type="spellStart"/>
            <w:r w:rsidRPr="00107A43">
              <w:rPr>
                <w:rFonts w:ascii="Times New Roman" w:eastAsia="SimSun" w:hAnsi="Times New Roman" w:cs="Times New Roman"/>
                <w:kern w:val="1"/>
                <w:shd w:val="clear" w:color="auto" w:fill="FFFFFF"/>
                <w:lang w:eastAsia="hi-IN" w:bidi="hi-IN"/>
              </w:rPr>
              <w:t>И.А.Бродского</w:t>
            </w:r>
            <w:proofErr w:type="spellEnd"/>
            <w:proofErr w:type="gramStart"/>
            <w:r w:rsidRPr="00107A43">
              <w:rPr>
                <w:rFonts w:ascii="Times New Roman" w:eastAsia="SimSun" w:hAnsi="Times New Roman" w:cs="Times New Roman"/>
                <w:kern w:val="1"/>
                <w:shd w:val="clear" w:color="auto" w:fill="FFFFFF"/>
                <w:lang w:eastAsia="hi-IN" w:bidi="hi-IN"/>
              </w:rPr>
              <w:t>:  «</w:t>
            </w:r>
            <w:proofErr w:type="gramEnd"/>
            <w:r w:rsidRPr="00107A43">
              <w:rPr>
                <w:rFonts w:ascii="Times New Roman" w:eastAsia="SimSun" w:hAnsi="Times New Roman" w:cs="Times New Roman"/>
                <w:kern w:val="1"/>
                <w:shd w:val="clear" w:color="auto" w:fill="FFFFFF"/>
                <w:lang w:eastAsia="hi-IN" w:bidi="hi-IN"/>
              </w:rPr>
              <w:t xml:space="preserve">Воротишься  на  родину.  </w:t>
            </w:r>
            <w:proofErr w:type="gramStart"/>
            <w:r w:rsidRPr="00107A43">
              <w:rPr>
                <w:rFonts w:ascii="Times New Roman" w:eastAsia="SimSun" w:hAnsi="Times New Roman" w:cs="Times New Roman"/>
                <w:kern w:val="1"/>
                <w:shd w:val="clear" w:color="auto" w:fill="FFFFFF"/>
                <w:lang w:eastAsia="hi-IN" w:bidi="hi-IN"/>
              </w:rPr>
              <w:t>Ну  что</w:t>
            </w:r>
            <w:proofErr w:type="gramEnd"/>
            <w:r w:rsidRPr="00107A43">
              <w:rPr>
                <w:rFonts w:ascii="Times New Roman" w:eastAsia="SimSun" w:hAnsi="Times New Roman" w:cs="Times New Roman"/>
                <w:kern w:val="1"/>
                <w:shd w:val="clear" w:color="auto" w:fill="FFFFFF"/>
                <w:lang w:eastAsia="hi-IN" w:bidi="hi-IN"/>
              </w:rPr>
              <w:t xml:space="preserve">  ж…»,  «Сонет» («Как жаль, что тем, чем стало для меня…»).</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bCs/>
                <w:kern w:val="1"/>
                <w:shd w:val="clear" w:color="auto" w:fill="FFFFFF"/>
                <w:lang w:eastAsia="hi-IN" w:bidi="hi-IN"/>
              </w:rPr>
            </w:pPr>
            <w:r w:rsidRPr="00107A43">
              <w:rPr>
                <w:rFonts w:ascii="Times New Roman" w:eastAsia="SimSun" w:hAnsi="Times New Roman" w:cs="Times New Roman"/>
                <w:bCs/>
                <w:kern w:val="1"/>
                <w:shd w:val="clear" w:color="auto" w:fill="FFFFFF"/>
                <w:lang w:eastAsia="hi-IN" w:bidi="hi-IN"/>
              </w:rPr>
              <w:t xml:space="preserve">Своеобразие поэтического мышления и языка Бродского. Необычная трактовка традиционных тем русской и мировой поэзии. Неприятие абсурдного мира и тема одиночества человека в «заселенном пространстве». </w:t>
            </w:r>
          </w:p>
          <w:p w:rsidR="001F4646" w:rsidRPr="00107A43" w:rsidRDefault="001F4646" w:rsidP="00107A43">
            <w:pPr>
              <w:suppressAutoHyphens/>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148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90</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Литература второй половины XX века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tabs>
                <w:tab w:val="left" w:pos="2880"/>
              </w:tabs>
              <w:suppressAutoHyphens/>
              <w:autoSpaceDE w:val="0"/>
              <w:autoSpaceDN w:val="0"/>
              <w:adjustRightInd w:val="0"/>
              <w:spacing w:after="0" w:line="240" w:lineRule="auto"/>
              <w:rPr>
                <w:rFonts w:ascii="Times New Roman" w:eastAsia="SimSun" w:hAnsi="Times New Roman" w:cs="Times New Roman"/>
                <w:bCs/>
                <w:kern w:val="1"/>
                <w:shd w:val="clear" w:color="auto" w:fill="FFFFFF"/>
                <w:lang w:eastAsia="hi-IN" w:bidi="hi-IN"/>
              </w:rPr>
            </w:pPr>
            <w:r w:rsidRPr="00107A43">
              <w:rPr>
                <w:rFonts w:ascii="Times New Roman" w:eastAsia="SimSun" w:hAnsi="Times New Roman" w:cs="Times New Roman"/>
                <w:bCs/>
                <w:kern w:val="1"/>
                <w:shd w:val="clear" w:color="auto" w:fill="FFFFFF"/>
                <w:lang w:eastAsia="hi-IN" w:bidi="hi-IN"/>
              </w:rPr>
              <w:t xml:space="preserve">Жизнь и </w:t>
            </w:r>
            <w:proofErr w:type="gramStart"/>
            <w:r w:rsidRPr="00107A43">
              <w:rPr>
                <w:rFonts w:ascii="Times New Roman" w:eastAsia="SimSun" w:hAnsi="Times New Roman" w:cs="Times New Roman"/>
                <w:bCs/>
                <w:kern w:val="1"/>
                <w:shd w:val="clear" w:color="auto" w:fill="FFFFFF"/>
                <w:lang w:eastAsia="hi-IN" w:bidi="hi-IN"/>
              </w:rPr>
              <w:t>творчество  Б.</w:t>
            </w:r>
            <w:proofErr w:type="gramEnd"/>
            <w:r w:rsidRPr="00107A43">
              <w:rPr>
                <w:rFonts w:ascii="Times New Roman" w:eastAsia="SimSun" w:hAnsi="Times New Roman" w:cs="Times New Roman"/>
                <w:bCs/>
                <w:kern w:val="1"/>
                <w:shd w:val="clear" w:color="auto" w:fill="FFFFFF"/>
                <w:lang w:eastAsia="hi-IN" w:bidi="hi-IN"/>
              </w:rPr>
              <w:t xml:space="preserve"> Ш. Окуджавы.</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107A43">
              <w:rPr>
                <w:rFonts w:ascii="Times New Roman" w:eastAsia="SimSun" w:hAnsi="Times New Roman" w:cs="Times New Roman"/>
                <w:kern w:val="1"/>
                <w:shd w:val="clear" w:color="auto" w:fill="FFFFFF"/>
                <w:lang w:eastAsia="hi-IN" w:bidi="hi-IN"/>
              </w:rPr>
              <w:t xml:space="preserve">Стихотворения: «Полночный троллейбус», «Живописцы» </w:t>
            </w:r>
            <w:r w:rsidRPr="00107A43">
              <w:rPr>
                <w:rFonts w:ascii="Times New Roman" w:eastAsia="SimSun" w:hAnsi="Times New Roman" w:cs="Times New Roman"/>
                <w:bCs/>
                <w:kern w:val="1"/>
                <w:shd w:val="clear" w:color="auto" w:fill="FFFFFF"/>
                <w:lang w:eastAsia="hi-IN" w:bidi="hi-IN"/>
              </w:rPr>
              <w:t>(возможен выбор других стихотворений)</w:t>
            </w:r>
            <w:r w:rsidRPr="00107A43">
              <w:rPr>
                <w:rFonts w:ascii="Times New Roman" w:eastAsia="SimSun" w:hAnsi="Times New Roman" w:cs="Times New Roman"/>
                <w:kern w:val="1"/>
                <w:shd w:val="clear" w:color="auto" w:fill="FFFFFF"/>
                <w:lang w:eastAsia="hi-IN" w:bidi="hi-IN"/>
              </w:rPr>
              <w:t>.</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bCs/>
                <w:iCs/>
                <w:kern w:val="1"/>
                <w:lang w:eastAsia="hi-IN" w:bidi="hi-IN"/>
              </w:rPr>
            </w:pPr>
            <w:r w:rsidRPr="00107A43">
              <w:rPr>
                <w:rFonts w:ascii="Times New Roman" w:eastAsia="SimSun" w:hAnsi="Times New Roman" w:cs="Times New Roman"/>
                <w:bCs/>
                <w:iCs/>
                <w:kern w:val="1"/>
                <w:lang w:eastAsia="hi-IN" w:bidi="hi-IN"/>
              </w:rPr>
              <w:t xml:space="preserve">Особенности «бардовской» поэзии 60-х годов. Арбат как художественная Вселенная, воплощение жизни обычных людей в поэзии Окуджавы. Обращение к романтической традиции. Жанровое </w:t>
            </w:r>
            <w:proofErr w:type="gramStart"/>
            <w:r w:rsidRPr="00107A43">
              <w:rPr>
                <w:rFonts w:ascii="Times New Roman" w:eastAsia="SimSun" w:hAnsi="Times New Roman" w:cs="Times New Roman"/>
                <w:bCs/>
                <w:iCs/>
                <w:kern w:val="1"/>
                <w:lang w:eastAsia="hi-IN" w:bidi="hi-IN"/>
              </w:rPr>
              <w:t>своеобразие  песен</w:t>
            </w:r>
            <w:proofErr w:type="gramEnd"/>
            <w:r w:rsidRPr="00107A43">
              <w:rPr>
                <w:rFonts w:ascii="Times New Roman" w:eastAsia="SimSun" w:hAnsi="Times New Roman" w:cs="Times New Roman"/>
                <w:bCs/>
                <w:iCs/>
                <w:kern w:val="1"/>
                <w:lang w:eastAsia="hi-IN" w:bidi="hi-IN"/>
              </w:rPr>
              <w:t xml:space="preserve">  Окуджавы.</w:t>
            </w:r>
          </w:p>
          <w:p w:rsidR="001F4646" w:rsidRPr="00107A43" w:rsidRDefault="001F4646" w:rsidP="00107A43">
            <w:pPr>
              <w:suppressAutoHyphens/>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lastRenderedPageBreak/>
              <w:t>91</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Литература второй половины XX века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tabs>
                <w:tab w:val="left" w:pos="2880"/>
              </w:tabs>
              <w:suppressAutoHyphens/>
              <w:autoSpaceDE w:val="0"/>
              <w:autoSpaceDN w:val="0"/>
              <w:adjustRightInd w:val="0"/>
              <w:spacing w:after="0" w:line="240" w:lineRule="auto"/>
              <w:rPr>
                <w:rFonts w:ascii="Times New Roman" w:eastAsia="SimSun" w:hAnsi="Times New Roman" w:cs="Times New Roman"/>
                <w:bCs/>
                <w:kern w:val="1"/>
                <w:shd w:val="clear" w:color="auto" w:fill="FFFFFF"/>
                <w:lang w:eastAsia="hi-IN" w:bidi="hi-IN"/>
              </w:rPr>
            </w:pPr>
            <w:r w:rsidRPr="00107A43">
              <w:rPr>
                <w:rFonts w:ascii="Times New Roman" w:eastAsia="SimSun" w:hAnsi="Times New Roman" w:cs="Times New Roman"/>
                <w:bCs/>
                <w:kern w:val="1"/>
                <w:shd w:val="clear" w:color="auto" w:fill="FFFFFF"/>
                <w:lang w:eastAsia="hi-IN" w:bidi="hi-IN"/>
              </w:rPr>
              <w:t xml:space="preserve">Жизнь и </w:t>
            </w:r>
            <w:proofErr w:type="gramStart"/>
            <w:r w:rsidRPr="00107A43">
              <w:rPr>
                <w:rFonts w:ascii="Times New Roman" w:eastAsia="SimSun" w:hAnsi="Times New Roman" w:cs="Times New Roman"/>
                <w:bCs/>
                <w:kern w:val="1"/>
                <w:shd w:val="clear" w:color="auto" w:fill="FFFFFF"/>
                <w:lang w:eastAsia="hi-IN" w:bidi="hi-IN"/>
              </w:rPr>
              <w:t>творчество  А.</w:t>
            </w:r>
            <w:proofErr w:type="gramEnd"/>
            <w:r w:rsidRPr="00107A43">
              <w:rPr>
                <w:rFonts w:ascii="Times New Roman" w:eastAsia="SimSun" w:hAnsi="Times New Roman" w:cs="Times New Roman"/>
                <w:bCs/>
                <w:kern w:val="1"/>
                <w:shd w:val="clear" w:color="auto" w:fill="FFFFFF"/>
                <w:lang w:eastAsia="hi-IN" w:bidi="hi-IN"/>
              </w:rPr>
              <w:t xml:space="preserve"> В. Вампилова.</w:t>
            </w:r>
          </w:p>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107A43">
              <w:rPr>
                <w:rFonts w:ascii="Times New Roman" w:eastAsia="SimSun" w:hAnsi="Times New Roman" w:cs="Times New Roman"/>
                <w:kern w:val="1"/>
                <w:shd w:val="clear" w:color="auto" w:fill="FFFFFF"/>
                <w:lang w:eastAsia="hi-IN" w:bidi="hi-IN"/>
              </w:rPr>
              <w:t xml:space="preserve">Пьеса «Утиная охота». Проблематика, основной конфликт и система образов в пьесе. Своеобразие ее композиции. Образ </w:t>
            </w:r>
            <w:proofErr w:type="spellStart"/>
            <w:r w:rsidRPr="00107A43">
              <w:rPr>
                <w:rFonts w:ascii="Times New Roman" w:eastAsia="SimSun" w:hAnsi="Times New Roman" w:cs="Times New Roman"/>
                <w:kern w:val="1"/>
                <w:shd w:val="clear" w:color="auto" w:fill="FFFFFF"/>
                <w:lang w:eastAsia="hi-IN" w:bidi="hi-IN"/>
              </w:rPr>
              <w:t>Зилова</w:t>
            </w:r>
            <w:proofErr w:type="spellEnd"/>
            <w:r w:rsidRPr="00107A43">
              <w:rPr>
                <w:rFonts w:ascii="Times New Roman" w:eastAsia="SimSun" w:hAnsi="Times New Roman" w:cs="Times New Roman"/>
                <w:kern w:val="1"/>
                <w:shd w:val="clear" w:color="auto" w:fill="FFFFFF"/>
                <w:lang w:eastAsia="hi-IN" w:bidi="hi-IN"/>
              </w:rPr>
              <w:t xml:space="preserve"> как художественное открытие драматурга. Психологическая раздвоенность в характере героя. Смысл финала пьесы. </w:t>
            </w:r>
          </w:p>
          <w:p w:rsidR="001F4646" w:rsidRPr="00107A43" w:rsidRDefault="001F4646" w:rsidP="00107A43">
            <w:pPr>
              <w:suppressAutoHyphens/>
              <w:spacing w:after="0" w:line="240" w:lineRule="auto"/>
              <w:rPr>
                <w:rFonts w:ascii="Times New Roman" w:eastAsia="Times New Roman" w:hAnsi="Times New Roman" w:cs="Times New Roman"/>
                <w:b/>
                <w:bCs/>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p>
          <w:p w:rsidR="001F4646" w:rsidRPr="00107A43" w:rsidRDefault="001F4646" w:rsidP="00107A43">
            <w:pPr>
              <w:suppressAutoHyphens/>
              <w:snapToGrid w:val="0"/>
              <w:spacing w:after="0" w:line="240" w:lineRule="auto"/>
              <w:jc w:val="center"/>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92</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Литература второй половины XX века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tabs>
                <w:tab w:val="left" w:pos="2880"/>
              </w:tabs>
              <w:suppressAutoHyphens/>
              <w:autoSpaceDE w:val="0"/>
              <w:autoSpaceDN w:val="0"/>
              <w:adjustRightInd w:val="0"/>
              <w:spacing w:after="0" w:line="240" w:lineRule="auto"/>
              <w:rPr>
                <w:rFonts w:ascii="Times New Roman" w:eastAsia="Times New Roman" w:hAnsi="Times New Roman" w:cs="Times New Roman"/>
                <w:i/>
                <w:iCs/>
                <w:kern w:val="1"/>
                <w:lang w:eastAsia="hi-IN" w:bidi="hi-IN"/>
              </w:rPr>
            </w:pPr>
            <w:r w:rsidRPr="00107A43">
              <w:rPr>
                <w:rFonts w:ascii="Times New Roman" w:eastAsia="Times New Roman" w:hAnsi="Times New Roman" w:cs="Times New Roman"/>
                <w:caps/>
                <w:kern w:val="1"/>
                <w:lang w:eastAsia="hi-IN" w:bidi="hi-IN"/>
              </w:rPr>
              <w:t xml:space="preserve">литература народов России.  </w:t>
            </w:r>
            <w:r w:rsidRPr="00107A43">
              <w:rPr>
                <w:rFonts w:ascii="Times New Roman" w:eastAsia="Times New Roman" w:hAnsi="Times New Roman" w:cs="Times New Roman"/>
                <w:kern w:val="1"/>
                <w:lang w:eastAsia="hi-IN" w:bidi="hi-IN"/>
              </w:rPr>
              <w:t xml:space="preserve">Национальная самобытность </w:t>
            </w:r>
            <w:proofErr w:type="spellStart"/>
            <w:r w:rsidRPr="00107A43">
              <w:rPr>
                <w:rFonts w:ascii="Times New Roman" w:eastAsia="Times New Roman" w:hAnsi="Times New Roman" w:cs="Times New Roman"/>
                <w:kern w:val="1"/>
                <w:lang w:eastAsia="hi-IN" w:bidi="hi-IN"/>
              </w:rPr>
              <w:t>литературы.</w:t>
            </w:r>
            <w:r w:rsidRPr="00107A43">
              <w:rPr>
                <w:rFonts w:ascii="Times New Roman" w:eastAsia="Times New Roman" w:hAnsi="Times New Roman" w:cs="Times New Roman"/>
                <w:i/>
                <w:iCs/>
                <w:kern w:val="1"/>
                <w:lang w:eastAsia="hi-IN" w:bidi="hi-IN"/>
              </w:rPr>
              <w:t>Р</w:t>
            </w:r>
            <w:proofErr w:type="spellEnd"/>
            <w:r w:rsidRPr="00107A43">
              <w:rPr>
                <w:rFonts w:ascii="Times New Roman" w:eastAsia="Times New Roman" w:hAnsi="Times New Roman" w:cs="Times New Roman"/>
                <w:i/>
                <w:iCs/>
                <w:kern w:val="1"/>
                <w:lang w:eastAsia="hi-IN" w:bidi="hi-IN"/>
              </w:rPr>
              <w:t xml:space="preserve">. Гамзатов, М. Карим, Г. Тукай,  Ю. </w:t>
            </w:r>
            <w:proofErr w:type="spellStart"/>
            <w:r w:rsidRPr="00107A43">
              <w:rPr>
                <w:rFonts w:ascii="Times New Roman" w:eastAsia="Times New Roman" w:hAnsi="Times New Roman" w:cs="Times New Roman"/>
                <w:i/>
                <w:iCs/>
                <w:kern w:val="1"/>
                <w:lang w:eastAsia="hi-IN" w:bidi="hi-IN"/>
              </w:rPr>
              <w:t>Рытхэу</w:t>
            </w:r>
            <w:proofErr w:type="spellEnd"/>
            <w:r w:rsidRPr="00107A43">
              <w:rPr>
                <w:rFonts w:ascii="Times New Roman" w:eastAsia="Times New Roman" w:hAnsi="Times New Roman" w:cs="Times New Roman"/>
                <w:i/>
                <w:iCs/>
                <w:kern w:val="1"/>
                <w:lang w:eastAsia="hi-IN" w:bidi="hi-IN"/>
              </w:rPr>
              <w:t>, К. Хетагуров).</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93</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Литература второй половины XX века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hd w:val="clear" w:color="auto" w:fill="FFFFFF"/>
              <w:suppressAutoHyphens/>
              <w:snapToGrid w:val="0"/>
              <w:spacing w:after="0" w:line="240" w:lineRule="auto"/>
              <w:rPr>
                <w:rFonts w:ascii="Times New Roman" w:eastAsia="Times New Roman" w:hAnsi="Times New Roman" w:cs="Times New Roman"/>
                <w:b/>
                <w:bCs/>
                <w:kern w:val="1"/>
                <w:lang w:eastAsia="hi-IN" w:bidi="hi-IN"/>
              </w:rPr>
            </w:pPr>
            <w:r w:rsidRPr="00107A43">
              <w:rPr>
                <w:rFonts w:ascii="Times New Roman" w:eastAsia="Times New Roman" w:hAnsi="Times New Roman" w:cs="Times New Roman"/>
                <w:b/>
                <w:bCs/>
                <w:kern w:val="1"/>
                <w:lang w:eastAsia="hi-IN" w:bidi="hi-IN"/>
              </w:rPr>
              <w:t>Литература народов России.</w:t>
            </w:r>
          </w:p>
          <w:p w:rsidR="001F4646" w:rsidRPr="00107A43" w:rsidRDefault="001F4646" w:rsidP="00107A43">
            <w:pPr>
              <w:suppressAutoHyphens/>
              <w:spacing w:after="0" w:line="240" w:lineRule="auto"/>
              <w:rPr>
                <w:rFonts w:ascii="Times New Roman" w:eastAsia="Times New Roman" w:hAnsi="Times New Roman" w:cs="Times New Roman"/>
                <w:kern w:val="1"/>
                <w:lang w:eastAsia="hi-IN" w:bidi="hi-IN"/>
              </w:rPr>
            </w:pPr>
            <w:proofErr w:type="spellStart"/>
            <w:r w:rsidRPr="00107A43">
              <w:rPr>
                <w:rFonts w:ascii="Times New Roman" w:eastAsia="Times New Roman" w:hAnsi="Times New Roman" w:cs="Times New Roman"/>
                <w:b/>
                <w:bCs/>
                <w:kern w:val="1"/>
                <w:lang w:eastAsia="hi-IN" w:bidi="hi-IN"/>
              </w:rPr>
              <w:t>Ч.Т.Айтматов</w:t>
            </w:r>
            <w:proofErr w:type="spellEnd"/>
            <w:r w:rsidRPr="00107A43">
              <w:rPr>
                <w:rFonts w:ascii="Times New Roman" w:eastAsia="Times New Roman" w:hAnsi="Times New Roman" w:cs="Times New Roman"/>
                <w:b/>
                <w:bCs/>
                <w:kern w:val="1"/>
                <w:lang w:eastAsia="hi-IN" w:bidi="hi-IN"/>
              </w:rPr>
              <w:t xml:space="preserve"> </w:t>
            </w:r>
            <w:proofErr w:type="gramStart"/>
            <w:r w:rsidRPr="00107A43">
              <w:rPr>
                <w:rFonts w:ascii="Times New Roman" w:eastAsia="Times New Roman" w:hAnsi="Times New Roman" w:cs="Times New Roman"/>
                <w:b/>
                <w:bCs/>
                <w:kern w:val="1"/>
                <w:lang w:eastAsia="hi-IN" w:bidi="hi-IN"/>
              </w:rPr>
              <w:t>«</w:t>
            </w:r>
            <w:r w:rsidRPr="00107A43">
              <w:rPr>
                <w:rFonts w:ascii="Times New Roman" w:eastAsia="Times New Roman" w:hAnsi="Times New Roman" w:cs="Times New Roman"/>
                <w:kern w:val="1"/>
                <w:lang w:eastAsia="hi-IN" w:bidi="hi-IN"/>
              </w:rPr>
              <w:t xml:space="preserve"> И</w:t>
            </w:r>
            <w:proofErr w:type="gramEnd"/>
            <w:r w:rsidRPr="00107A43">
              <w:rPr>
                <w:rFonts w:ascii="Times New Roman" w:eastAsia="Times New Roman" w:hAnsi="Times New Roman" w:cs="Times New Roman"/>
                <w:kern w:val="1"/>
                <w:lang w:eastAsia="hi-IN" w:bidi="hi-IN"/>
              </w:rPr>
              <w:t xml:space="preserve"> дольше века длится день...", "Плаха", "Прощай, </w:t>
            </w:r>
            <w:proofErr w:type="spellStart"/>
            <w:r w:rsidRPr="00107A43">
              <w:rPr>
                <w:rFonts w:ascii="Times New Roman" w:eastAsia="Times New Roman" w:hAnsi="Times New Roman" w:cs="Times New Roman"/>
                <w:kern w:val="1"/>
                <w:lang w:eastAsia="hi-IN" w:bidi="hi-IN"/>
              </w:rPr>
              <w:t>Гульсары</w:t>
            </w:r>
            <w:proofErr w:type="spellEnd"/>
            <w:r w:rsidRPr="00107A43">
              <w:rPr>
                <w:rFonts w:ascii="Times New Roman" w:eastAsia="Times New Roman" w:hAnsi="Times New Roman" w:cs="Times New Roman"/>
                <w:kern w:val="1"/>
                <w:lang w:eastAsia="hi-IN" w:bidi="hi-IN"/>
              </w:rPr>
              <w:t>!", "Белый пароход", "Пегий пес, бегущий краем моря"</w:t>
            </w:r>
          </w:p>
          <w:p w:rsidR="001F4646" w:rsidRPr="00107A43" w:rsidRDefault="001F4646" w:rsidP="00107A43">
            <w:pPr>
              <w:suppressAutoHyphens/>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pacing w:after="0" w:line="240" w:lineRule="auto"/>
              <w:jc w:val="center"/>
              <w:rPr>
                <w:rFonts w:ascii="Times New Roman" w:eastAsia="Times New Roman" w:hAnsi="Times New Roman" w:cs="Times New Roman"/>
                <w:bCs/>
                <w:kern w:val="1"/>
                <w:lang w:eastAsia="hi-IN" w:bidi="hi-IN"/>
              </w:rPr>
            </w:pPr>
          </w:p>
          <w:p w:rsidR="001F4646" w:rsidRPr="00107A43" w:rsidRDefault="001F4646" w:rsidP="00107A43">
            <w:pPr>
              <w:suppressAutoHyphens/>
              <w:spacing w:after="0" w:line="240" w:lineRule="auto"/>
              <w:jc w:val="center"/>
              <w:rPr>
                <w:rFonts w:ascii="Times New Roman" w:eastAsia="Times New Roman" w:hAnsi="Times New Roman" w:cs="Times New Roman"/>
                <w:bCs/>
                <w:kern w:val="1"/>
                <w:lang w:eastAsia="hi-IN" w:bidi="hi-IN"/>
              </w:rPr>
            </w:pPr>
            <w:r w:rsidRPr="00107A43">
              <w:rPr>
                <w:rFonts w:ascii="Times New Roman" w:eastAsia="Times New Roman" w:hAnsi="Times New Roman" w:cs="Times New Roman"/>
                <w:bCs/>
                <w:kern w:val="1"/>
                <w:lang w:eastAsia="hi-IN" w:bidi="hi-IN"/>
              </w:rPr>
              <w:t>1</w:t>
            </w:r>
          </w:p>
        </w:tc>
      </w:tr>
      <w:tr w:rsidR="001F4646" w:rsidRPr="00107A43" w:rsidTr="00731F18">
        <w:tblPrEx>
          <w:tblCellMar>
            <w:left w:w="108" w:type="dxa"/>
            <w:right w:w="108" w:type="dxa"/>
          </w:tblCellMar>
        </w:tblPrEx>
        <w:trPr>
          <w:gridAfter w:val="1"/>
          <w:wAfter w:w="25" w:type="dxa"/>
          <w:trHeight w:val="524"/>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94</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Литература второй половины XX века </w:t>
            </w:r>
          </w:p>
        </w:tc>
        <w:tc>
          <w:tcPr>
            <w:tcW w:w="10773" w:type="dxa"/>
            <w:gridSpan w:val="3"/>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Тема утраченной родины в произведениях писателей-эмигрантов.</w:t>
            </w:r>
          </w:p>
          <w:p w:rsidR="001F4646" w:rsidRPr="00107A43" w:rsidRDefault="001F4646" w:rsidP="00107A43">
            <w:pPr>
              <w:suppressAutoHyphens/>
              <w:spacing w:after="0" w:line="240" w:lineRule="auto"/>
              <w:rPr>
                <w:rFonts w:ascii="Times New Roman" w:eastAsia="Times New Roman" w:hAnsi="Times New Roman" w:cs="Times New Roman"/>
                <w:kern w:val="1"/>
                <w:lang w:eastAsia="hi-IN" w:bidi="hi-IN"/>
              </w:rPr>
            </w:pPr>
            <w:proofErr w:type="spellStart"/>
            <w:r w:rsidRPr="00107A43">
              <w:rPr>
                <w:rFonts w:ascii="Times New Roman" w:eastAsia="Times New Roman" w:hAnsi="Times New Roman" w:cs="Times New Roman"/>
                <w:b/>
                <w:bCs/>
                <w:kern w:val="1"/>
                <w:lang w:eastAsia="hi-IN" w:bidi="hi-IN"/>
              </w:rPr>
              <w:t>В.В.Набоков</w:t>
            </w:r>
            <w:proofErr w:type="spellEnd"/>
            <w:r w:rsidRPr="00107A43">
              <w:rPr>
                <w:rFonts w:ascii="Times New Roman" w:eastAsia="Times New Roman" w:hAnsi="Times New Roman" w:cs="Times New Roman"/>
                <w:b/>
                <w:bCs/>
                <w:kern w:val="1"/>
                <w:lang w:eastAsia="hi-IN" w:bidi="hi-IN"/>
              </w:rPr>
              <w:t>. «Защита Лужина»</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pacing w:after="0" w:line="240" w:lineRule="auto"/>
              <w:jc w:val="center"/>
              <w:rPr>
                <w:rFonts w:ascii="Times New Roman" w:eastAsia="Times New Roman" w:hAnsi="Times New Roman" w:cs="Times New Roman"/>
                <w:bCs/>
                <w:kern w:val="1"/>
                <w:lang w:eastAsia="hi-IN" w:bidi="hi-IN"/>
              </w:rPr>
            </w:pPr>
          </w:p>
          <w:p w:rsidR="001F4646" w:rsidRPr="00107A43" w:rsidRDefault="001F4646" w:rsidP="00107A43">
            <w:pPr>
              <w:suppressAutoHyphens/>
              <w:spacing w:after="0" w:line="240" w:lineRule="auto"/>
              <w:jc w:val="center"/>
              <w:rPr>
                <w:rFonts w:ascii="Times New Roman" w:eastAsia="Times New Roman" w:hAnsi="Times New Roman" w:cs="Times New Roman"/>
                <w:bCs/>
                <w:kern w:val="1"/>
                <w:lang w:eastAsia="hi-IN" w:bidi="hi-IN"/>
              </w:rPr>
            </w:pPr>
            <w:r w:rsidRPr="00107A43">
              <w:rPr>
                <w:rFonts w:ascii="Times New Roman" w:eastAsia="Times New Roman" w:hAnsi="Times New Roman" w:cs="Times New Roman"/>
                <w:bCs/>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95</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Литература второй половины XX века </w:t>
            </w:r>
          </w:p>
        </w:tc>
        <w:tc>
          <w:tcPr>
            <w:tcW w:w="10773" w:type="dxa"/>
            <w:gridSpan w:val="3"/>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hd w:val="clear" w:color="auto" w:fill="FFFFFF"/>
              <w:suppressAutoHyphens/>
              <w:snapToGrid w:val="0"/>
              <w:spacing w:after="0" w:line="240" w:lineRule="auto"/>
              <w:rPr>
                <w:rFonts w:ascii="Times New Roman" w:eastAsia="Times New Roman" w:hAnsi="Times New Roman" w:cs="Times New Roman"/>
                <w:bCs/>
                <w:kern w:val="1"/>
                <w:u w:val="single"/>
                <w:lang w:eastAsia="hi-IN" w:bidi="hi-IN"/>
              </w:rPr>
            </w:pPr>
            <w:r w:rsidRPr="00107A43">
              <w:rPr>
                <w:rFonts w:ascii="Times New Roman" w:eastAsia="Times New Roman" w:hAnsi="Times New Roman" w:cs="Times New Roman"/>
                <w:bCs/>
                <w:kern w:val="1"/>
                <w:lang w:eastAsia="hi-IN" w:bidi="hi-IN"/>
              </w:rPr>
              <w:t xml:space="preserve">Антиутопия. Роман </w:t>
            </w:r>
            <w:proofErr w:type="spellStart"/>
            <w:r w:rsidRPr="00107A43">
              <w:rPr>
                <w:rFonts w:ascii="Times New Roman" w:eastAsia="Times New Roman" w:hAnsi="Times New Roman" w:cs="Times New Roman"/>
                <w:bCs/>
                <w:kern w:val="1"/>
                <w:lang w:eastAsia="hi-IN" w:bidi="hi-IN"/>
              </w:rPr>
              <w:t>Е.Замятина</w:t>
            </w:r>
            <w:proofErr w:type="spellEnd"/>
            <w:r w:rsidRPr="00107A43">
              <w:rPr>
                <w:rFonts w:ascii="Times New Roman" w:eastAsia="Times New Roman" w:hAnsi="Times New Roman" w:cs="Times New Roman"/>
                <w:bCs/>
                <w:kern w:val="1"/>
                <w:lang w:eastAsia="hi-IN" w:bidi="hi-IN"/>
              </w:rPr>
              <w:t xml:space="preserve"> «Мы». </w:t>
            </w:r>
            <w:r w:rsidRPr="00107A43">
              <w:rPr>
                <w:rFonts w:ascii="Times New Roman" w:eastAsia="Times New Roman" w:hAnsi="Times New Roman" w:cs="Times New Roman"/>
                <w:kern w:val="1"/>
                <w:lang w:eastAsia="hi-IN" w:bidi="hi-IN"/>
              </w:rPr>
              <w:t>Личность и государство.</w:t>
            </w:r>
          </w:p>
          <w:p w:rsidR="001F4646" w:rsidRPr="00107A43" w:rsidRDefault="001F4646" w:rsidP="00107A43">
            <w:pPr>
              <w:tabs>
                <w:tab w:val="left" w:pos="2880"/>
              </w:tabs>
              <w:suppressAutoHyphens/>
              <w:autoSpaceDE w:val="0"/>
              <w:autoSpaceDN w:val="0"/>
              <w:adjustRightInd w:val="0"/>
              <w:spacing w:after="0" w:line="240" w:lineRule="auto"/>
              <w:rPr>
                <w:rFonts w:ascii="Times New Roman" w:eastAsia="SimSun" w:hAnsi="Times New Roman" w:cs="Times New Roman"/>
                <w:kern w:val="1"/>
                <w:shd w:val="clear" w:color="auto" w:fill="FFFFFF"/>
                <w:lang w:eastAsia="hi-IN" w:bidi="hi-IN"/>
              </w:rPr>
            </w:pPr>
            <w:r w:rsidRPr="00107A43">
              <w:rPr>
                <w:rFonts w:ascii="Times New Roman" w:eastAsia="SimSun" w:hAnsi="Times New Roman" w:cs="Times New Roman"/>
                <w:b/>
                <w:bCs/>
                <w:kern w:val="1"/>
                <w:shd w:val="clear" w:color="auto" w:fill="FFFFFF"/>
                <w:lang w:eastAsia="hi-IN" w:bidi="hi-IN"/>
              </w:rPr>
              <w:t xml:space="preserve">Обзор литературы последнего </w:t>
            </w:r>
            <w:proofErr w:type="spellStart"/>
            <w:proofErr w:type="gramStart"/>
            <w:r w:rsidRPr="00107A43">
              <w:rPr>
                <w:rFonts w:ascii="Times New Roman" w:eastAsia="SimSun" w:hAnsi="Times New Roman" w:cs="Times New Roman"/>
                <w:b/>
                <w:bCs/>
                <w:kern w:val="1"/>
                <w:shd w:val="clear" w:color="auto" w:fill="FFFFFF"/>
                <w:lang w:eastAsia="hi-IN" w:bidi="hi-IN"/>
              </w:rPr>
              <w:t>десятилетия.</w:t>
            </w:r>
            <w:r w:rsidRPr="00107A43">
              <w:rPr>
                <w:rFonts w:ascii="Times New Roman" w:eastAsia="SimSun" w:hAnsi="Times New Roman" w:cs="Times New Roman"/>
                <w:kern w:val="1"/>
                <w:shd w:val="clear" w:color="auto" w:fill="FFFFFF"/>
                <w:lang w:eastAsia="hi-IN" w:bidi="hi-IN"/>
              </w:rPr>
              <w:t>Основные</w:t>
            </w:r>
            <w:proofErr w:type="spellEnd"/>
            <w:proofErr w:type="gramEnd"/>
            <w:r w:rsidRPr="00107A43">
              <w:rPr>
                <w:rFonts w:ascii="Times New Roman" w:eastAsia="SimSun" w:hAnsi="Times New Roman" w:cs="Times New Roman"/>
                <w:kern w:val="1"/>
                <w:shd w:val="clear" w:color="auto" w:fill="FFFFFF"/>
                <w:lang w:eastAsia="hi-IN" w:bidi="hi-IN"/>
              </w:rPr>
              <w:t xml:space="preserve"> тенденции современного литературного процесса. Постмодернизм. Последние публикации в журналах, отмеченные премиями, получившие общественный резонанс, положительные отклики в печати.</w:t>
            </w:r>
          </w:p>
          <w:p w:rsidR="001F4646" w:rsidRPr="00107A43" w:rsidRDefault="001F4646" w:rsidP="00107A43">
            <w:pPr>
              <w:shd w:val="clear" w:color="auto" w:fill="FFFFFF"/>
              <w:suppressAutoHyphens/>
              <w:snapToGrid w:val="0"/>
              <w:spacing w:after="0" w:line="240" w:lineRule="auto"/>
              <w:rPr>
                <w:rFonts w:ascii="Times New Roman" w:eastAsia="Times New Roman" w:hAnsi="Times New Roman" w:cs="Times New Roman"/>
                <w:bCs/>
                <w:kern w:val="1"/>
                <w:lang w:eastAsia="hi-IN" w:bidi="hi-IN"/>
              </w:rPr>
            </w:pPr>
            <w:r w:rsidRPr="00107A43">
              <w:rPr>
                <w:rFonts w:ascii="Times New Roman" w:eastAsia="Times New Roman" w:hAnsi="Times New Roman" w:cs="Times New Roman"/>
                <w:b/>
                <w:bCs/>
                <w:kern w:val="1"/>
                <w:lang w:eastAsia="hi-IN" w:bidi="hi-IN"/>
              </w:rPr>
              <w:t xml:space="preserve">Новейшая </w:t>
            </w:r>
            <w:proofErr w:type="spellStart"/>
            <w:proofErr w:type="gramStart"/>
            <w:r w:rsidRPr="00107A43">
              <w:rPr>
                <w:rFonts w:ascii="Times New Roman" w:eastAsia="Times New Roman" w:hAnsi="Times New Roman" w:cs="Times New Roman"/>
                <w:b/>
                <w:bCs/>
                <w:kern w:val="1"/>
                <w:lang w:eastAsia="hi-IN" w:bidi="hi-IN"/>
              </w:rPr>
              <w:t>литература.</w:t>
            </w:r>
            <w:r w:rsidRPr="00107A43">
              <w:rPr>
                <w:rFonts w:ascii="Times New Roman" w:eastAsia="Times New Roman" w:hAnsi="Times New Roman" w:cs="Times New Roman"/>
                <w:kern w:val="1"/>
                <w:lang w:eastAsia="hi-IN" w:bidi="hi-IN"/>
              </w:rPr>
              <w:t>Место</w:t>
            </w:r>
            <w:proofErr w:type="spellEnd"/>
            <w:proofErr w:type="gramEnd"/>
            <w:r w:rsidRPr="00107A43">
              <w:rPr>
                <w:rFonts w:ascii="Times New Roman" w:eastAsia="Times New Roman" w:hAnsi="Times New Roman" w:cs="Times New Roman"/>
                <w:kern w:val="1"/>
                <w:lang w:eastAsia="hi-IN" w:bidi="hi-IN"/>
              </w:rPr>
              <w:t xml:space="preserve"> художественной литературы в общественной жизни и культуре России. Поэзия </w:t>
            </w:r>
            <w:r w:rsidRPr="00107A43">
              <w:rPr>
                <w:rFonts w:ascii="Times New Roman" w:eastAsia="Times New Roman" w:hAnsi="Times New Roman" w:cs="Times New Roman"/>
                <w:bCs/>
                <w:kern w:val="1"/>
                <w:lang w:eastAsia="hi-IN" w:bidi="hi-IN"/>
              </w:rPr>
              <w:t xml:space="preserve">Б. Ахмадулиной, </w:t>
            </w:r>
            <w:proofErr w:type="spellStart"/>
            <w:r w:rsidRPr="00107A43">
              <w:rPr>
                <w:rFonts w:ascii="Times New Roman" w:eastAsia="Times New Roman" w:hAnsi="Times New Roman" w:cs="Times New Roman"/>
                <w:bCs/>
                <w:kern w:val="1"/>
                <w:lang w:eastAsia="hi-IN" w:bidi="hi-IN"/>
              </w:rPr>
              <w:t>А.Вознесенского</w:t>
            </w:r>
            <w:proofErr w:type="spellEnd"/>
            <w:r w:rsidRPr="00107A43">
              <w:rPr>
                <w:rFonts w:ascii="Times New Roman" w:eastAsia="Times New Roman" w:hAnsi="Times New Roman" w:cs="Times New Roman"/>
                <w:bCs/>
                <w:kern w:val="1"/>
                <w:lang w:eastAsia="hi-IN" w:bidi="hi-IN"/>
              </w:rPr>
              <w:t xml:space="preserve">, </w:t>
            </w:r>
            <w:proofErr w:type="spellStart"/>
            <w:r w:rsidRPr="00107A43">
              <w:rPr>
                <w:rFonts w:ascii="Times New Roman" w:eastAsia="Times New Roman" w:hAnsi="Times New Roman" w:cs="Times New Roman"/>
                <w:bCs/>
                <w:kern w:val="1"/>
                <w:lang w:eastAsia="hi-IN" w:bidi="hi-IN"/>
              </w:rPr>
              <w:t>Е.Евтушенко</w:t>
            </w:r>
            <w:proofErr w:type="spellEnd"/>
            <w:r w:rsidRPr="00107A43">
              <w:rPr>
                <w:rFonts w:ascii="Times New Roman" w:eastAsia="Times New Roman" w:hAnsi="Times New Roman" w:cs="Times New Roman"/>
                <w:bCs/>
                <w:kern w:val="1"/>
                <w:lang w:eastAsia="hi-IN" w:bidi="hi-IN"/>
              </w:rPr>
              <w:t xml:space="preserve">, </w:t>
            </w:r>
          </w:p>
          <w:p w:rsidR="001F4646" w:rsidRPr="00107A43" w:rsidRDefault="001F4646" w:rsidP="00107A43">
            <w:pPr>
              <w:suppressAutoHyphens/>
              <w:spacing w:after="0" w:line="240" w:lineRule="auto"/>
              <w:rPr>
                <w:rFonts w:ascii="Times New Roman" w:eastAsia="Times New Roman" w:hAnsi="Times New Roman" w:cs="Times New Roman"/>
                <w:kern w:val="1"/>
                <w:lang w:eastAsia="hi-IN" w:bidi="hi-IN"/>
              </w:rPr>
            </w:pPr>
            <w:proofErr w:type="gramStart"/>
            <w:r w:rsidRPr="00107A43">
              <w:rPr>
                <w:rFonts w:ascii="Times New Roman" w:eastAsia="Times New Roman" w:hAnsi="Times New Roman" w:cs="Times New Roman"/>
                <w:bCs/>
                <w:kern w:val="1"/>
                <w:lang w:eastAsia="hi-IN" w:bidi="hi-IN"/>
              </w:rPr>
              <w:t>Ю .</w:t>
            </w:r>
            <w:proofErr w:type="spellStart"/>
            <w:r w:rsidRPr="00107A43">
              <w:rPr>
                <w:rFonts w:ascii="Times New Roman" w:eastAsia="Times New Roman" w:hAnsi="Times New Roman" w:cs="Times New Roman"/>
                <w:bCs/>
                <w:kern w:val="1"/>
                <w:lang w:eastAsia="hi-IN" w:bidi="hi-IN"/>
              </w:rPr>
              <w:t>Друниной</w:t>
            </w:r>
            <w:proofErr w:type="spellEnd"/>
            <w:proofErr w:type="gramEnd"/>
            <w:r w:rsidRPr="00107A43">
              <w:rPr>
                <w:rFonts w:ascii="Times New Roman" w:eastAsia="Times New Roman" w:hAnsi="Times New Roman" w:cs="Times New Roman"/>
                <w:bCs/>
                <w:kern w:val="1"/>
                <w:lang w:eastAsia="hi-IN" w:bidi="hi-IN"/>
              </w:rPr>
              <w:t xml:space="preserve">, </w:t>
            </w:r>
            <w:proofErr w:type="spellStart"/>
            <w:r w:rsidRPr="00107A43">
              <w:rPr>
                <w:rFonts w:ascii="Times New Roman" w:eastAsia="Times New Roman" w:hAnsi="Times New Roman" w:cs="Times New Roman"/>
                <w:bCs/>
                <w:kern w:val="1"/>
                <w:lang w:eastAsia="hi-IN" w:bidi="hi-IN"/>
              </w:rPr>
              <w:t>Л.Васильева</w:t>
            </w:r>
            <w:proofErr w:type="spellEnd"/>
            <w:r w:rsidRPr="00107A43">
              <w:rPr>
                <w:rFonts w:ascii="Times New Roman" w:eastAsia="Times New Roman" w:hAnsi="Times New Roman" w:cs="Times New Roman"/>
                <w:bCs/>
                <w:kern w:val="1"/>
                <w:lang w:eastAsia="hi-IN" w:bidi="hi-IN"/>
              </w:rPr>
              <w:t xml:space="preserve">, Ю. </w:t>
            </w:r>
            <w:proofErr w:type="spellStart"/>
            <w:r w:rsidRPr="00107A43">
              <w:rPr>
                <w:rFonts w:ascii="Times New Roman" w:eastAsia="Times New Roman" w:hAnsi="Times New Roman" w:cs="Times New Roman"/>
                <w:bCs/>
                <w:kern w:val="1"/>
                <w:lang w:eastAsia="hi-IN" w:bidi="hi-IN"/>
              </w:rPr>
              <w:t>Мориц</w:t>
            </w:r>
            <w:proofErr w:type="spellEnd"/>
            <w:r w:rsidRPr="00107A43">
              <w:rPr>
                <w:rFonts w:ascii="Times New Roman" w:eastAsia="Times New Roman" w:hAnsi="Times New Roman" w:cs="Times New Roman"/>
                <w:bCs/>
                <w:kern w:val="1"/>
                <w:lang w:eastAsia="hi-IN" w:bidi="hi-IN"/>
              </w:rPr>
              <w:t xml:space="preserve">, </w:t>
            </w:r>
            <w:proofErr w:type="spellStart"/>
            <w:r w:rsidRPr="00107A43">
              <w:rPr>
                <w:rFonts w:ascii="Times New Roman" w:eastAsia="Times New Roman" w:hAnsi="Times New Roman" w:cs="Times New Roman"/>
                <w:bCs/>
                <w:kern w:val="1"/>
                <w:lang w:eastAsia="hi-IN" w:bidi="hi-IN"/>
              </w:rPr>
              <w:t>Н.Тряпкина</w:t>
            </w:r>
            <w:proofErr w:type="spellEnd"/>
            <w:r w:rsidRPr="00107A43">
              <w:rPr>
                <w:rFonts w:ascii="Times New Roman" w:eastAsia="Times New Roman" w:hAnsi="Times New Roman" w:cs="Times New Roman"/>
                <w:bCs/>
                <w:kern w:val="1"/>
                <w:lang w:eastAsia="hi-IN" w:bidi="hi-IN"/>
              </w:rPr>
              <w:t xml:space="preserve">, </w:t>
            </w:r>
            <w:proofErr w:type="spellStart"/>
            <w:r w:rsidRPr="00107A43">
              <w:rPr>
                <w:rFonts w:ascii="Times New Roman" w:eastAsia="Times New Roman" w:hAnsi="Times New Roman" w:cs="Times New Roman"/>
                <w:bCs/>
                <w:kern w:val="1"/>
                <w:lang w:eastAsia="hi-IN" w:bidi="hi-IN"/>
              </w:rPr>
              <w:t>А.Кушнера</w:t>
            </w:r>
            <w:proofErr w:type="spellEnd"/>
            <w:r w:rsidRPr="00107A43">
              <w:rPr>
                <w:rFonts w:ascii="Times New Roman" w:eastAsia="Times New Roman" w:hAnsi="Times New Roman" w:cs="Times New Roman"/>
                <w:bCs/>
                <w:kern w:val="1"/>
                <w:lang w:eastAsia="hi-IN" w:bidi="hi-IN"/>
              </w:rPr>
              <w:t xml:space="preserve">, </w:t>
            </w:r>
            <w:proofErr w:type="spellStart"/>
            <w:r w:rsidRPr="00107A43">
              <w:rPr>
                <w:rFonts w:ascii="Times New Roman" w:eastAsia="Times New Roman" w:hAnsi="Times New Roman" w:cs="Times New Roman"/>
                <w:bCs/>
                <w:kern w:val="1"/>
                <w:lang w:eastAsia="hi-IN" w:bidi="hi-IN"/>
              </w:rPr>
              <w:t>О.Чухонцева</w:t>
            </w:r>
            <w:proofErr w:type="spellEnd"/>
            <w:r w:rsidRPr="00107A43">
              <w:rPr>
                <w:rFonts w:ascii="Times New Roman" w:eastAsia="Times New Roman" w:hAnsi="Times New Roman" w:cs="Times New Roman"/>
                <w:bCs/>
                <w:kern w:val="1"/>
                <w:lang w:eastAsia="hi-IN" w:bidi="hi-IN"/>
              </w:rPr>
              <w:t xml:space="preserve">, </w:t>
            </w:r>
            <w:proofErr w:type="spellStart"/>
            <w:r w:rsidRPr="00107A43">
              <w:rPr>
                <w:rFonts w:ascii="Times New Roman" w:eastAsia="Times New Roman" w:hAnsi="Times New Roman" w:cs="Times New Roman"/>
                <w:bCs/>
                <w:kern w:val="1"/>
                <w:lang w:eastAsia="hi-IN" w:bidi="hi-IN"/>
              </w:rPr>
              <w:t>Б.ЧичибабинаЮ.Кузнецова</w:t>
            </w:r>
            <w:proofErr w:type="spellEnd"/>
            <w:r w:rsidRPr="00107A43">
              <w:rPr>
                <w:rFonts w:ascii="Times New Roman" w:eastAsia="Times New Roman" w:hAnsi="Times New Roman" w:cs="Times New Roman"/>
                <w:bCs/>
                <w:kern w:val="1"/>
                <w:lang w:eastAsia="hi-IN" w:bidi="hi-IN"/>
              </w:rPr>
              <w:t xml:space="preserve">, </w:t>
            </w:r>
            <w:proofErr w:type="spellStart"/>
            <w:r w:rsidRPr="00107A43">
              <w:rPr>
                <w:rFonts w:ascii="Times New Roman" w:eastAsia="Times New Roman" w:hAnsi="Times New Roman" w:cs="Times New Roman"/>
                <w:bCs/>
                <w:kern w:val="1"/>
                <w:lang w:eastAsia="hi-IN" w:bidi="hi-IN"/>
              </w:rPr>
              <w:t>И.Шкляревского</w:t>
            </w:r>
            <w:r w:rsidRPr="00107A43">
              <w:rPr>
                <w:rFonts w:ascii="Times New Roman" w:eastAsia="Times New Roman" w:hAnsi="Times New Roman" w:cs="Times New Roman"/>
                <w:kern w:val="1"/>
                <w:lang w:eastAsia="hi-IN" w:bidi="hi-IN"/>
              </w:rPr>
              <w:t>других</w:t>
            </w:r>
            <w:proofErr w:type="spellEnd"/>
            <w:r w:rsidRPr="00107A43">
              <w:rPr>
                <w:rFonts w:ascii="Times New Roman" w:eastAsia="Times New Roman" w:hAnsi="Times New Roman" w:cs="Times New Roman"/>
                <w:kern w:val="1"/>
                <w:lang w:eastAsia="hi-IN" w:bidi="hi-IN"/>
              </w:rPr>
              <w:t xml:space="preserve"> (по выбору).</w:t>
            </w:r>
          </w:p>
          <w:p w:rsidR="001F4646" w:rsidRPr="00107A43" w:rsidRDefault="001F4646" w:rsidP="00107A43">
            <w:pPr>
              <w:suppressAutoHyphens/>
              <w:spacing w:after="0" w:line="240" w:lineRule="auto"/>
              <w:rPr>
                <w:rFonts w:ascii="Times New Roman" w:eastAsia="Times New Roman" w:hAnsi="Times New Roman" w:cs="Times New Roman"/>
                <w:kern w:val="1"/>
                <w:lang w:eastAsia="hi-IN" w:bidi="hi-IN"/>
              </w:rPr>
            </w:pPr>
          </w:p>
        </w:tc>
        <w:tc>
          <w:tcPr>
            <w:tcW w:w="1134" w:type="dxa"/>
            <w:tcBorders>
              <w:top w:val="single" w:sz="4" w:space="0" w:color="000000"/>
              <w:left w:val="single" w:sz="4" w:space="0" w:color="auto"/>
              <w:bottom w:val="single" w:sz="4" w:space="0" w:color="000000"/>
              <w:right w:val="single" w:sz="4" w:space="0" w:color="auto"/>
            </w:tcBorders>
            <w:shd w:val="clear" w:color="auto" w:fill="auto"/>
          </w:tcPr>
          <w:p w:rsidR="001F4646" w:rsidRPr="00107A43" w:rsidRDefault="001F4646" w:rsidP="00107A43">
            <w:pPr>
              <w:suppressAutoHyphens/>
              <w:spacing w:after="0" w:line="240" w:lineRule="auto"/>
              <w:jc w:val="center"/>
              <w:rPr>
                <w:rFonts w:ascii="Times New Roman" w:eastAsia="Times New Roman" w:hAnsi="Times New Roman" w:cs="Times New Roman"/>
                <w:bCs/>
                <w:kern w:val="1"/>
                <w:lang w:eastAsia="hi-IN" w:bidi="hi-IN"/>
              </w:rPr>
            </w:pPr>
          </w:p>
          <w:p w:rsidR="001F4646" w:rsidRPr="00107A43" w:rsidRDefault="001F4646" w:rsidP="00107A43">
            <w:pPr>
              <w:suppressAutoHyphens/>
              <w:spacing w:after="0" w:line="240" w:lineRule="auto"/>
              <w:jc w:val="center"/>
              <w:rPr>
                <w:rFonts w:ascii="Times New Roman" w:eastAsia="Times New Roman" w:hAnsi="Times New Roman" w:cs="Times New Roman"/>
                <w:bCs/>
                <w:kern w:val="1"/>
                <w:lang w:eastAsia="hi-IN" w:bidi="hi-IN"/>
              </w:rPr>
            </w:pPr>
            <w:r w:rsidRPr="00107A43">
              <w:rPr>
                <w:rFonts w:ascii="Times New Roman" w:eastAsia="Times New Roman" w:hAnsi="Times New Roman" w:cs="Times New Roman"/>
                <w:bCs/>
                <w:kern w:val="1"/>
                <w:lang w:eastAsia="hi-IN" w:bidi="hi-IN"/>
              </w:rPr>
              <w:t>1</w:t>
            </w:r>
          </w:p>
        </w:tc>
      </w:tr>
      <w:tr w:rsidR="003C79B8" w:rsidRPr="00107A43" w:rsidTr="00731F18">
        <w:tblPrEx>
          <w:tblCellMar>
            <w:left w:w="108" w:type="dxa"/>
            <w:right w:w="108" w:type="dxa"/>
          </w:tblCellMar>
        </w:tblPrEx>
        <w:trPr>
          <w:gridAfter w:val="3"/>
          <w:wAfter w:w="1231" w:type="dxa"/>
          <w:trHeight w:val="291"/>
        </w:trPr>
        <w:tc>
          <w:tcPr>
            <w:tcW w:w="852" w:type="dxa"/>
            <w:tcBorders>
              <w:top w:val="single" w:sz="4" w:space="0" w:color="000000"/>
              <w:left w:val="single" w:sz="4" w:space="0" w:color="000000"/>
              <w:bottom w:val="single" w:sz="4" w:space="0" w:color="000000"/>
              <w:right w:val="single" w:sz="4" w:space="0" w:color="auto"/>
            </w:tcBorders>
          </w:tcPr>
          <w:p w:rsidR="003C79B8" w:rsidRPr="00107A43" w:rsidRDefault="003C79B8" w:rsidP="00107A43">
            <w:pPr>
              <w:tabs>
                <w:tab w:val="left" w:pos="7380"/>
                <w:tab w:val="left" w:pos="8100"/>
              </w:tabs>
              <w:suppressAutoHyphens/>
              <w:autoSpaceDE w:val="0"/>
              <w:autoSpaceDN w:val="0"/>
              <w:adjustRightInd w:val="0"/>
              <w:spacing w:after="0" w:line="240" w:lineRule="auto"/>
              <w:rPr>
                <w:rFonts w:ascii="Times New Roman" w:eastAsia="SimSun" w:hAnsi="Times New Roman" w:cs="Times New Roman"/>
                <w:b/>
                <w:bCs/>
                <w:kern w:val="1"/>
                <w:lang w:eastAsia="hi-IN" w:bidi="hi-IN"/>
              </w:rPr>
            </w:pPr>
          </w:p>
        </w:tc>
        <w:tc>
          <w:tcPr>
            <w:tcW w:w="13110" w:type="dxa"/>
            <w:gridSpan w:val="3"/>
            <w:tcBorders>
              <w:top w:val="single" w:sz="4" w:space="0" w:color="000000"/>
              <w:left w:val="single" w:sz="4" w:space="0" w:color="000000"/>
              <w:bottom w:val="single" w:sz="4" w:space="0" w:color="000000"/>
              <w:right w:val="single" w:sz="4" w:space="0" w:color="auto"/>
            </w:tcBorders>
            <w:shd w:val="clear" w:color="auto" w:fill="auto"/>
          </w:tcPr>
          <w:p w:rsidR="003C79B8" w:rsidRPr="00107A43" w:rsidRDefault="003C79B8" w:rsidP="00107A43">
            <w:pPr>
              <w:tabs>
                <w:tab w:val="left" w:pos="7380"/>
                <w:tab w:val="left" w:pos="8100"/>
              </w:tabs>
              <w:suppressAutoHyphens/>
              <w:autoSpaceDE w:val="0"/>
              <w:autoSpaceDN w:val="0"/>
              <w:adjustRightInd w:val="0"/>
              <w:spacing w:after="0" w:line="240" w:lineRule="auto"/>
              <w:rPr>
                <w:rFonts w:ascii="Times New Roman" w:eastAsia="SimSun" w:hAnsi="Times New Roman" w:cs="Times New Roman"/>
                <w:b/>
                <w:bCs/>
                <w:kern w:val="1"/>
                <w:lang w:eastAsia="hi-IN" w:bidi="hi-IN"/>
              </w:rPr>
            </w:pPr>
            <w:r w:rsidRPr="00107A43">
              <w:rPr>
                <w:rFonts w:ascii="Times New Roman" w:eastAsia="SimSun" w:hAnsi="Times New Roman" w:cs="Times New Roman"/>
                <w:b/>
                <w:bCs/>
                <w:kern w:val="1"/>
                <w:lang w:eastAsia="hi-IN" w:bidi="hi-IN"/>
              </w:rPr>
              <w:t>Обзор зарубежной литературы первой половины XX века ( 4 часа)</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96</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зарубежной литературы первой половины XX века </w:t>
            </w:r>
          </w:p>
        </w:tc>
        <w:tc>
          <w:tcPr>
            <w:tcW w:w="10632"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kern w:val="1"/>
                <w:lang w:eastAsia="hi-IN" w:bidi="hi-IN"/>
              </w:rPr>
            </w:pPr>
            <w:r w:rsidRPr="00107A43">
              <w:rPr>
                <w:rFonts w:ascii="Times New Roman" w:eastAsia="SimSun" w:hAnsi="Times New Roman" w:cs="Times New Roman"/>
                <w:kern w:val="1"/>
                <w:shd w:val="clear" w:color="auto" w:fill="FFFFFF"/>
                <w:lang w:eastAsia="hi-IN" w:bidi="hi-IN"/>
              </w:rPr>
              <w:t xml:space="preserve">Гуманистическая направленность произведений зарубежной литературы XX в. Проблемы самопознания, нравственного выбора. Основные направления в литературе первой половины </w:t>
            </w:r>
            <w:r w:rsidRPr="00107A43">
              <w:rPr>
                <w:rFonts w:ascii="Times New Roman" w:eastAsia="SimSun" w:hAnsi="Times New Roman" w:cs="Times New Roman"/>
                <w:kern w:val="1"/>
                <w:lang w:eastAsia="hi-IN" w:bidi="hi-IN"/>
              </w:rPr>
              <w:t xml:space="preserve">ХХ в. Реализм и модернизм. </w:t>
            </w:r>
          </w:p>
          <w:p w:rsidR="001F4646" w:rsidRPr="00107A43" w:rsidRDefault="001F4646" w:rsidP="00107A43">
            <w:pPr>
              <w:suppressAutoHyphens/>
              <w:snapToGrid w:val="0"/>
              <w:spacing w:after="0" w:line="240" w:lineRule="auto"/>
              <w:rPr>
                <w:rFonts w:ascii="Times New Roman" w:eastAsia="Times New Roman" w:hAnsi="Times New Roman" w:cs="Times New Roman"/>
                <w:b/>
                <w:bCs/>
                <w:kern w:val="1"/>
                <w:lang w:eastAsia="hi-IN" w:bidi="hi-IN"/>
              </w:rPr>
            </w:pPr>
          </w:p>
        </w:tc>
        <w:tc>
          <w:tcPr>
            <w:tcW w:w="1275" w:type="dxa"/>
            <w:gridSpan w:val="3"/>
            <w:tcBorders>
              <w:top w:val="single" w:sz="4" w:space="0" w:color="000000"/>
              <w:left w:val="single" w:sz="4" w:space="0" w:color="auto"/>
              <w:bottom w:val="single" w:sz="4" w:space="0" w:color="000000"/>
              <w:right w:val="single" w:sz="4" w:space="0" w:color="auto"/>
            </w:tcBorders>
            <w:shd w:val="clear" w:color="auto" w:fill="auto"/>
          </w:tcPr>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97</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зарубежной литературы первой половины XX века </w:t>
            </w:r>
          </w:p>
        </w:tc>
        <w:tc>
          <w:tcPr>
            <w:tcW w:w="1063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b/>
                <w:bCs/>
                <w:kern w:val="1"/>
                <w:lang w:eastAsia="hi-IN" w:bidi="hi-IN"/>
              </w:rPr>
            </w:pPr>
            <w:r w:rsidRPr="00107A43">
              <w:rPr>
                <w:rFonts w:ascii="Times New Roman" w:eastAsia="SimSun" w:hAnsi="Times New Roman" w:cs="Times New Roman"/>
                <w:b/>
                <w:bCs/>
                <w:kern w:val="1"/>
                <w:lang w:eastAsia="hi-IN" w:bidi="hi-IN"/>
              </w:rPr>
              <w:t>Жизнь и творчество Б. Шоу</w:t>
            </w:r>
            <w:r w:rsidRPr="00107A43">
              <w:rPr>
                <w:rFonts w:ascii="Times New Roman" w:eastAsia="SimSun" w:hAnsi="Times New Roman" w:cs="Times New Roman"/>
                <w:kern w:val="1"/>
                <w:lang w:eastAsia="hi-IN" w:bidi="hi-IN"/>
              </w:rPr>
              <w:t xml:space="preserve"> (обзор).</w:t>
            </w:r>
          </w:p>
          <w:p w:rsidR="001F4646" w:rsidRPr="00107A43" w:rsidRDefault="001F4646" w:rsidP="00107A43">
            <w:pPr>
              <w:suppressAutoHyphens/>
              <w:autoSpaceDE w:val="0"/>
              <w:autoSpaceDN w:val="0"/>
              <w:adjustRightInd w:val="0"/>
              <w:spacing w:after="0" w:line="240" w:lineRule="auto"/>
              <w:jc w:val="both"/>
              <w:rPr>
                <w:rFonts w:ascii="Times New Roman" w:eastAsia="SimSun" w:hAnsi="Times New Roman" w:cs="Times New Roman"/>
                <w:kern w:val="1"/>
                <w:lang w:eastAsia="hi-IN" w:bidi="hi-IN"/>
              </w:rPr>
            </w:pPr>
            <w:r w:rsidRPr="00107A43">
              <w:rPr>
                <w:rFonts w:ascii="Times New Roman" w:eastAsia="SimSun" w:hAnsi="Times New Roman" w:cs="Times New Roman"/>
                <w:kern w:val="1"/>
                <w:lang w:eastAsia="hi-IN" w:bidi="hi-IN"/>
              </w:rPr>
              <w:t xml:space="preserve">Пьеса   </w:t>
            </w:r>
            <w:proofErr w:type="spellStart"/>
            <w:proofErr w:type="gramStart"/>
            <w:r w:rsidRPr="00107A43">
              <w:rPr>
                <w:rFonts w:ascii="Times New Roman" w:eastAsia="SimSun" w:hAnsi="Times New Roman" w:cs="Times New Roman"/>
                <w:kern w:val="1"/>
                <w:lang w:eastAsia="hi-IN" w:bidi="hi-IN"/>
              </w:rPr>
              <w:t>Б.Шоу</w:t>
            </w:r>
            <w:proofErr w:type="spellEnd"/>
            <w:r w:rsidRPr="00107A43">
              <w:rPr>
                <w:rFonts w:ascii="Times New Roman" w:eastAsia="SimSun" w:hAnsi="Times New Roman" w:cs="Times New Roman"/>
                <w:kern w:val="1"/>
                <w:lang w:eastAsia="hi-IN" w:bidi="hi-IN"/>
              </w:rPr>
              <w:t xml:space="preserve">  «</w:t>
            </w:r>
            <w:proofErr w:type="spellStart"/>
            <w:proofErr w:type="gramEnd"/>
            <w:r w:rsidRPr="00107A43">
              <w:rPr>
                <w:rFonts w:ascii="Times New Roman" w:eastAsia="SimSun" w:hAnsi="Times New Roman" w:cs="Times New Roman"/>
                <w:kern w:val="1"/>
                <w:lang w:eastAsia="hi-IN" w:bidi="hi-IN"/>
              </w:rPr>
              <w:t>Пигмалион</w:t>
            </w:r>
            <w:proofErr w:type="spellEnd"/>
            <w:r w:rsidRPr="00107A43">
              <w:rPr>
                <w:rFonts w:ascii="Times New Roman" w:eastAsia="SimSun" w:hAnsi="Times New Roman" w:cs="Times New Roman"/>
                <w:kern w:val="1"/>
                <w:lang w:eastAsia="hi-IN" w:bidi="hi-IN"/>
              </w:rPr>
              <w:t xml:space="preserve">». </w:t>
            </w:r>
          </w:p>
          <w:p w:rsidR="001F4646" w:rsidRPr="00107A43" w:rsidRDefault="001F4646" w:rsidP="00107A43">
            <w:pPr>
              <w:suppressAutoHyphens/>
              <w:spacing w:after="0" w:line="240" w:lineRule="auto"/>
              <w:rPr>
                <w:rFonts w:ascii="Times New Roman" w:eastAsia="Times New Roman" w:hAnsi="Times New Roman" w:cs="Times New Roman"/>
                <w:kern w:val="1"/>
                <w:lang w:eastAsia="hi-IN" w:bidi="hi-IN"/>
              </w:rPr>
            </w:pPr>
            <w:r w:rsidRPr="00107A43">
              <w:rPr>
                <w:rFonts w:ascii="Times New Roman" w:eastAsia="SimSun" w:hAnsi="Times New Roman" w:cs="Times New Roman"/>
                <w:kern w:val="1"/>
                <w:lang w:eastAsia="hi-IN" w:bidi="hi-IN"/>
              </w:rPr>
              <w:t xml:space="preserve">Своеобразие конфликта в пьесе. Англия в изображении Б. Шоу. Прием иронии. </w:t>
            </w:r>
          </w:p>
        </w:tc>
        <w:tc>
          <w:tcPr>
            <w:tcW w:w="1275" w:type="dxa"/>
            <w:gridSpan w:val="3"/>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pacing w:after="0" w:line="240" w:lineRule="auto"/>
              <w:jc w:val="center"/>
              <w:rPr>
                <w:rFonts w:ascii="Times New Roman" w:eastAsia="Times New Roman" w:hAnsi="Times New Roman" w:cs="Times New Roman"/>
                <w:bCs/>
                <w:kern w:val="1"/>
                <w:lang w:eastAsia="hi-IN" w:bidi="hi-IN"/>
              </w:rPr>
            </w:pPr>
          </w:p>
          <w:p w:rsidR="001F4646" w:rsidRPr="00107A43" w:rsidRDefault="001F4646" w:rsidP="00107A43">
            <w:pPr>
              <w:suppressAutoHyphens/>
              <w:spacing w:after="0" w:line="240" w:lineRule="auto"/>
              <w:jc w:val="center"/>
              <w:rPr>
                <w:rFonts w:ascii="Times New Roman" w:eastAsia="Times New Roman" w:hAnsi="Times New Roman" w:cs="Times New Roman"/>
                <w:bCs/>
                <w:kern w:val="1"/>
                <w:lang w:eastAsia="hi-IN" w:bidi="hi-IN"/>
              </w:rPr>
            </w:pPr>
            <w:r w:rsidRPr="00107A43">
              <w:rPr>
                <w:rFonts w:ascii="Times New Roman" w:eastAsia="Times New Roman" w:hAnsi="Times New Roman" w:cs="Times New Roman"/>
                <w:bCs/>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98</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зарубежной литературы первой половины XX века </w:t>
            </w:r>
          </w:p>
        </w:tc>
        <w:tc>
          <w:tcPr>
            <w:tcW w:w="1063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autoSpaceDE w:val="0"/>
              <w:autoSpaceDN w:val="0"/>
              <w:adjustRightInd w:val="0"/>
              <w:spacing w:after="0" w:line="240" w:lineRule="auto"/>
              <w:jc w:val="both"/>
              <w:rPr>
                <w:rFonts w:ascii="Times New Roman" w:eastAsia="SimSun" w:hAnsi="Times New Roman" w:cs="Times New Roman"/>
                <w:kern w:val="1"/>
                <w:lang w:eastAsia="hi-IN" w:bidi="hi-IN"/>
              </w:rPr>
            </w:pPr>
            <w:r w:rsidRPr="00107A43">
              <w:rPr>
                <w:rFonts w:ascii="Times New Roman" w:eastAsia="SimSun" w:hAnsi="Times New Roman" w:cs="Times New Roman"/>
                <w:kern w:val="1"/>
                <w:lang w:eastAsia="hi-IN" w:bidi="hi-IN"/>
              </w:rPr>
              <w:t xml:space="preserve">Парадоксы жизни и человеческих судеб в мире условностей и мнимых ценностей Чеховские традиции в творчестве Б. Шоу. </w:t>
            </w:r>
          </w:p>
          <w:p w:rsidR="001F4646" w:rsidRPr="00107A43" w:rsidRDefault="001F4646" w:rsidP="00107A43">
            <w:pPr>
              <w:suppressAutoHyphens/>
              <w:snapToGrid w:val="0"/>
              <w:spacing w:after="0" w:line="240" w:lineRule="auto"/>
              <w:rPr>
                <w:rFonts w:ascii="Times New Roman" w:eastAsia="Times New Roman" w:hAnsi="Times New Roman" w:cs="Times New Roman"/>
                <w:b/>
                <w:bCs/>
                <w:kern w:val="1"/>
                <w:lang w:eastAsia="hi-IN" w:bidi="hi-IN"/>
              </w:rPr>
            </w:pPr>
          </w:p>
        </w:tc>
        <w:tc>
          <w:tcPr>
            <w:tcW w:w="1275" w:type="dxa"/>
            <w:gridSpan w:val="3"/>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p>
          <w:p w:rsidR="001F4646" w:rsidRPr="00107A43" w:rsidRDefault="001F4646" w:rsidP="00107A43">
            <w:pPr>
              <w:suppressAutoHyphens/>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1F4646"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1F4646" w:rsidRPr="00107A43" w:rsidRDefault="001F4646"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99</w:t>
            </w:r>
          </w:p>
        </w:tc>
        <w:tc>
          <w:tcPr>
            <w:tcW w:w="2409" w:type="dxa"/>
            <w:tcBorders>
              <w:top w:val="single" w:sz="4" w:space="0" w:color="000000"/>
              <w:left w:val="single" w:sz="4" w:space="0" w:color="000000"/>
              <w:bottom w:val="single" w:sz="4" w:space="0" w:color="000000"/>
              <w:right w:val="single" w:sz="4" w:space="0" w:color="000000"/>
            </w:tcBorders>
          </w:tcPr>
          <w:p w:rsidR="001F4646" w:rsidRPr="00107A43" w:rsidRDefault="001F4646" w:rsidP="00107A43">
            <w:pPr>
              <w:spacing w:after="0" w:line="240" w:lineRule="auto"/>
              <w:rPr>
                <w:rFonts w:ascii="Times New Roman" w:hAnsi="Times New Roman" w:cs="Times New Roman"/>
              </w:rPr>
            </w:pPr>
            <w:r w:rsidRPr="00107A43">
              <w:rPr>
                <w:rFonts w:ascii="Times New Roman" w:eastAsia="SimSun" w:hAnsi="Times New Roman" w:cs="Times New Roman"/>
                <w:bCs/>
                <w:kern w:val="1"/>
                <w:lang w:eastAsia="hi-IN" w:bidi="hi-IN"/>
              </w:rPr>
              <w:t xml:space="preserve">Обзор зарубежной литературы первой половины XX века </w:t>
            </w:r>
          </w:p>
        </w:tc>
        <w:tc>
          <w:tcPr>
            <w:tcW w:w="10632" w:type="dxa"/>
            <w:tcBorders>
              <w:top w:val="single" w:sz="4" w:space="0" w:color="000000"/>
              <w:left w:val="single" w:sz="4" w:space="0" w:color="000000"/>
              <w:bottom w:val="single" w:sz="4" w:space="0" w:color="000000"/>
              <w:right w:val="single" w:sz="4" w:space="0" w:color="auto"/>
            </w:tcBorders>
            <w:shd w:val="clear" w:color="auto" w:fill="auto"/>
          </w:tcPr>
          <w:p w:rsidR="001F4646" w:rsidRPr="00107A43" w:rsidRDefault="001F4646" w:rsidP="00107A43">
            <w:pPr>
              <w:suppressAutoHyphens/>
              <w:autoSpaceDE w:val="0"/>
              <w:autoSpaceDN w:val="0"/>
              <w:adjustRightInd w:val="0"/>
              <w:spacing w:after="0" w:line="240" w:lineRule="auto"/>
              <w:rPr>
                <w:rFonts w:ascii="Times New Roman" w:eastAsia="SimSun" w:hAnsi="Times New Roman" w:cs="Times New Roman"/>
                <w:b/>
                <w:bCs/>
                <w:kern w:val="1"/>
                <w:lang w:eastAsia="hi-IN" w:bidi="hi-IN"/>
              </w:rPr>
            </w:pPr>
            <w:r w:rsidRPr="00107A43">
              <w:rPr>
                <w:rFonts w:ascii="Times New Roman" w:eastAsia="SimSun" w:hAnsi="Times New Roman" w:cs="Times New Roman"/>
                <w:b/>
                <w:bCs/>
                <w:kern w:val="1"/>
                <w:lang w:eastAsia="hi-IN" w:bidi="hi-IN"/>
              </w:rPr>
              <w:t xml:space="preserve">Жизнь и </w:t>
            </w:r>
            <w:proofErr w:type="gramStart"/>
            <w:r w:rsidRPr="00107A43">
              <w:rPr>
                <w:rFonts w:ascii="Times New Roman" w:eastAsia="SimSun" w:hAnsi="Times New Roman" w:cs="Times New Roman"/>
                <w:b/>
                <w:bCs/>
                <w:kern w:val="1"/>
                <w:lang w:eastAsia="hi-IN" w:bidi="hi-IN"/>
              </w:rPr>
              <w:t>творчество  Г.</w:t>
            </w:r>
            <w:proofErr w:type="gramEnd"/>
            <w:r w:rsidRPr="00107A43">
              <w:rPr>
                <w:rFonts w:ascii="Times New Roman" w:eastAsia="SimSun" w:hAnsi="Times New Roman" w:cs="Times New Roman"/>
                <w:b/>
                <w:bCs/>
                <w:kern w:val="1"/>
                <w:lang w:eastAsia="hi-IN" w:bidi="hi-IN"/>
              </w:rPr>
              <w:t xml:space="preserve"> Аполлинера  </w:t>
            </w:r>
            <w:r w:rsidRPr="00107A43">
              <w:rPr>
                <w:rFonts w:ascii="Times New Roman" w:eastAsia="SimSun" w:hAnsi="Times New Roman" w:cs="Times New Roman"/>
                <w:kern w:val="1"/>
                <w:lang w:eastAsia="hi-IN" w:bidi="hi-IN"/>
              </w:rPr>
              <w:t xml:space="preserve">(обзор).Стихотворение «Мост </w:t>
            </w:r>
            <w:proofErr w:type="spellStart"/>
            <w:r w:rsidRPr="00107A43">
              <w:rPr>
                <w:rFonts w:ascii="Times New Roman" w:eastAsia="SimSun" w:hAnsi="Times New Roman" w:cs="Times New Roman"/>
                <w:kern w:val="1"/>
                <w:lang w:eastAsia="hi-IN" w:bidi="hi-IN"/>
              </w:rPr>
              <w:t>Мирабо</w:t>
            </w:r>
            <w:proofErr w:type="spellEnd"/>
            <w:r w:rsidRPr="00107A43">
              <w:rPr>
                <w:rFonts w:ascii="Times New Roman" w:eastAsia="SimSun" w:hAnsi="Times New Roman" w:cs="Times New Roman"/>
                <w:kern w:val="1"/>
                <w:lang w:eastAsia="hi-IN" w:bidi="hi-IN"/>
              </w:rPr>
              <w:t>».</w:t>
            </w:r>
          </w:p>
          <w:p w:rsidR="001F4646" w:rsidRPr="00107A43" w:rsidRDefault="001F4646" w:rsidP="00107A43">
            <w:pPr>
              <w:suppressAutoHyphens/>
              <w:autoSpaceDE w:val="0"/>
              <w:autoSpaceDN w:val="0"/>
              <w:adjustRightInd w:val="0"/>
              <w:spacing w:after="0" w:line="240" w:lineRule="auto"/>
              <w:jc w:val="both"/>
              <w:rPr>
                <w:rFonts w:ascii="Times New Roman" w:eastAsia="SimSun" w:hAnsi="Times New Roman" w:cs="Times New Roman"/>
                <w:kern w:val="1"/>
                <w:lang w:eastAsia="hi-IN" w:bidi="hi-IN"/>
              </w:rPr>
            </w:pPr>
            <w:r w:rsidRPr="00107A43">
              <w:rPr>
                <w:rFonts w:ascii="Times New Roman" w:eastAsia="SimSun" w:hAnsi="Times New Roman" w:cs="Times New Roman"/>
                <w:kern w:val="1"/>
                <w:lang w:eastAsia="hi-IN" w:bidi="hi-IN"/>
              </w:rPr>
              <w:t xml:space="preserve">Непосредственность чувств, характер лирического переживания в поэзии Аполлинера. Музыкальность стиха. Особенности ритмики и строфики. Экспериментальная направленность </w:t>
            </w:r>
            <w:proofErr w:type="spellStart"/>
            <w:r w:rsidRPr="00107A43">
              <w:rPr>
                <w:rFonts w:ascii="Times New Roman" w:eastAsia="SimSun" w:hAnsi="Times New Roman" w:cs="Times New Roman"/>
                <w:kern w:val="1"/>
                <w:lang w:eastAsia="hi-IN" w:bidi="hi-IN"/>
              </w:rPr>
              <w:t>аполлинеровской</w:t>
            </w:r>
            <w:proofErr w:type="spellEnd"/>
            <w:r w:rsidRPr="00107A43">
              <w:rPr>
                <w:rFonts w:ascii="Times New Roman" w:eastAsia="SimSun" w:hAnsi="Times New Roman" w:cs="Times New Roman"/>
                <w:kern w:val="1"/>
                <w:lang w:eastAsia="hi-IN" w:bidi="hi-IN"/>
              </w:rPr>
              <w:t xml:space="preserve"> поэзии. </w:t>
            </w:r>
          </w:p>
          <w:p w:rsidR="001F4646" w:rsidRPr="00107A43" w:rsidRDefault="001F4646" w:rsidP="00107A43">
            <w:pPr>
              <w:suppressAutoHyphens/>
              <w:spacing w:after="0" w:line="240" w:lineRule="auto"/>
              <w:rPr>
                <w:rFonts w:ascii="Times New Roman" w:eastAsia="Times New Roman" w:hAnsi="Times New Roman" w:cs="Times New Roman"/>
                <w:kern w:val="1"/>
                <w:lang w:eastAsia="hi-IN" w:bidi="hi-IN"/>
              </w:rPr>
            </w:pPr>
          </w:p>
        </w:tc>
        <w:tc>
          <w:tcPr>
            <w:tcW w:w="1275" w:type="dxa"/>
            <w:gridSpan w:val="3"/>
            <w:tcBorders>
              <w:top w:val="single" w:sz="4" w:space="0" w:color="000000"/>
              <w:left w:val="single" w:sz="4" w:space="0" w:color="auto"/>
              <w:bottom w:val="single" w:sz="4" w:space="0" w:color="000000"/>
              <w:right w:val="single" w:sz="4" w:space="0" w:color="auto"/>
            </w:tcBorders>
            <w:shd w:val="clear" w:color="auto" w:fill="auto"/>
          </w:tcPr>
          <w:p w:rsidR="001F4646" w:rsidRPr="00107A43" w:rsidRDefault="001F4646" w:rsidP="00107A43">
            <w:pPr>
              <w:suppressAutoHyphens/>
              <w:spacing w:after="0" w:line="240" w:lineRule="auto"/>
              <w:jc w:val="center"/>
              <w:rPr>
                <w:rFonts w:ascii="Times New Roman" w:eastAsia="Times New Roman" w:hAnsi="Times New Roman" w:cs="Times New Roman"/>
                <w:bCs/>
                <w:kern w:val="1"/>
                <w:lang w:eastAsia="hi-IN" w:bidi="hi-IN"/>
              </w:rPr>
            </w:pPr>
          </w:p>
          <w:p w:rsidR="001F4646" w:rsidRPr="00107A43" w:rsidRDefault="001F4646" w:rsidP="00107A43">
            <w:pPr>
              <w:suppressAutoHyphens/>
              <w:spacing w:after="0" w:line="240" w:lineRule="auto"/>
              <w:jc w:val="center"/>
              <w:rPr>
                <w:rFonts w:ascii="Times New Roman" w:eastAsia="Times New Roman" w:hAnsi="Times New Roman" w:cs="Times New Roman"/>
                <w:bCs/>
                <w:kern w:val="1"/>
                <w:lang w:eastAsia="hi-IN" w:bidi="hi-IN"/>
              </w:rPr>
            </w:pPr>
            <w:r w:rsidRPr="00107A43">
              <w:rPr>
                <w:rFonts w:ascii="Times New Roman" w:eastAsia="Times New Roman" w:hAnsi="Times New Roman" w:cs="Times New Roman"/>
                <w:bCs/>
                <w:kern w:val="1"/>
                <w:lang w:eastAsia="hi-IN" w:bidi="hi-IN"/>
              </w:rPr>
              <w:t>1</w:t>
            </w:r>
          </w:p>
        </w:tc>
      </w:tr>
      <w:tr w:rsidR="003C79B8" w:rsidRPr="00107A43" w:rsidTr="00731F18">
        <w:tblPrEx>
          <w:tblCellMar>
            <w:left w:w="108" w:type="dxa"/>
            <w:right w:w="108" w:type="dxa"/>
          </w:tblCellMar>
        </w:tblPrEx>
        <w:trPr>
          <w:gridAfter w:val="4"/>
          <w:wAfter w:w="1300" w:type="dxa"/>
          <w:trHeight w:val="268"/>
        </w:trPr>
        <w:tc>
          <w:tcPr>
            <w:tcW w:w="852" w:type="dxa"/>
            <w:tcBorders>
              <w:top w:val="single" w:sz="4" w:space="0" w:color="000000"/>
              <w:left w:val="single" w:sz="4" w:space="0" w:color="000000"/>
              <w:bottom w:val="single" w:sz="4" w:space="0" w:color="000000"/>
              <w:right w:val="single" w:sz="4" w:space="0" w:color="auto"/>
            </w:tcBorders>
            <w:shd w:val="clear" w:color="auto" w:fill="auto"/>
          </w:tcPr>
          <w:p w:rsidR="003C79B8" w:rsidRPr="00107A43" w:rsidRDefault="003C79B8" w:rsidP="00107A43">
            <w:pPr>
              <w:suppressAutoHyphens/>
              <w:snapToGrid w:val="0"/>
              <w:spacing w:after="0" w:line="240" w:lineRule="auto"/>
              <w:jc w:val="center"/>
              <w:rPr>
                <w:rFonts w:ascii="Times New Roman" w:eastAsia="Times New Roman" w:hAnsi="Times New Roman" w:cs="Times New Roman"/>
                <w:b/>
                <w:kern w:val="1"/>
                <w:lang w:eastAsia="hi-IN" w:bidi="hi-IN"/>
              </w:rPr>
            </w:pPr>
          </w:p>
        </w:tc>
        <w:tc>
          <w:tcPr>
            <w:tcW w:w="2409" w:type="dxa"/>
            <w:tcBorders>
              <w:top w:val="single" w:sz="4" w:space="0" w:color="000000"/>
              <w:left w:val="single" w:sz="4" w:space="0" w:color="000000"/>
              <w:bottom w:val="single" w:sz="4" w:space="0" w:color="000000"/>
              <w:right w:val="single" w:sz="4" w:space="0" w:color="000000"/>
            </w:tcBorders>
          </w:tcPr>
          <w:p w:rsidR="003C79B8" w:rsidRPr="00107A43" w:rsidRDefault="003C79B8" w:rsidP="00107A43">
            <w:pPr>
              <w:suppressAutoHyphens/>
              <w:snapToGrid w:val="0"/>
              <w:spacing w:after="0" w:line="240" w:lineRule="auto"/>
              <w:jc w:val="center"/>
              <w:rPr>
                <w:rFonts w:ascii="Times New Roman" w:eastAsia="Times New Roman" w:hAnsi="Times New Roman" w:cs="Times New Roman"/>
                <w:b/>
                <w:kern w:val="1"/>
                <w:lang w:eastAsia="hi-IN" w:bidi="hi-IN"/>
              </w:rPr>
            </w:pPr>
          </w:p>
        </w:tc>
        <w:tc>
          <w:tcPr>
            <w:tcW w:w="10632" w:type="dxa"/>
            <w:tcBorders>
              <w:top w:val="single" w:sz="4" w:space="0" w:color="000000"/>
              <w:left w:val="single" w:sz="4" w:space="0" w:color="000000"/>
              <w:bottom w:val="single" w:sz="4" w:space="0" w:color="000000"/>
              <w:right w:val="single" w:sz="4" w:space="0" w:color="auto"/>
            </w:tcBorders>
            <w:shd w:val="clear" w:color="auto" w:fill="auto"/>
          </w:tcPr>
          <w:p w:rsidR="003C79B8" w:rsidRPr="00107A43" w:rsidRDefault="003C79B8" w:rsidP="00107A43">
            <w:pPr>
              <w:suppressAutoHyphens/>
              <w:snapToGrid w:val="0"/>
              <w:spacing w:after="0" w:line="240" w:lineRule="auto"/>
              <w:jc w:val="center"/>
              <w:rPr>
                <w:rFonts w:ascii="Times New Roman" w:eastAsia="Times New Roman" w:hAnsi="Times New Roman" w:cs="Times New Roman"/>
                <w:b/>
                <w:kern w:val="1"/>
                <w:lang w:eastAsia="hi-IN" w:bidi="hi-IN"/>
              </w:rPr>
            </w:pPr>
            <w:r w:rsidRPr="00107A43">
              <w:rPr>
                <w:rFonts w:ascii="Times New Roman" w:eastAsia="Times New Roman" w:hAnsi="Times New Roman" w:cs="Times New Roman"/>
                <w:b/>
                <w:kern w:val="1"/>
                <w:lang w:eastAsia="hi-IN" w:bidi="hi-IN"/>
              </w:rPr>
              <w:t>Повторение и закрепление пройденного  (  3 часа</w:t>
            </w:r>
            <w:r w:rsidR="009166B5" w:rsidRPr="00107A43">
              <w:rPr>
                <w:rFonts w:ascii="Times New Roman" w:eastAsia="Times New Roman" w:hAnsi="Times New Roman" w:cs="Times New Roman"/>
                <w:b/>
                <w:kern w:val="1"/>
                <w:lang w:eastAsia="hi-IN" w:bidi="hi-IN"/>
              </w:rPr>
              <w:t>, из них 1 час КР</w:t>
            </w:r>
            <w:r w:rsidRPr="00107A43">
              <w:rPr>
                <w:rFonts w:ascii="Times New Roman" w:eastAsia="Times New Roman" w:hAnsi="Times New Roman" w:cs="Times New Roman"/>
                <w:b/>
                <w:kern w:val="1"/>
                <w:lang w:eastAsia="hi-IN" w:bidi="hi-IN"/>
              </w:rPr>
              <w:t>)</w:t>
            </w:r>
          </w:p>
        </w:tc>
      </w:tr>
      <w:tr w:rsidR="00881929"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right w:val="single" w:sz="4" w:space="0" w:color="auto"/>
            </w:tcBorders>
            <w:shd w:val="clear" w:color="auto" w:fill="auto"/>
          </w:tcPr>
          <w:p w:rsidR="00881929" w:rsidRPr="00107A43" w:rsidRDefault="00881929"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lastRenderedPageBreak/>
              <w:t>100</w:t>
            </w:r>
          </w:p>
        </w:tc>
        <w:tc>
          <w:tcPr>
            <w:tcW w:w="2409" w:type="dxa"/>
            <w:tcBorders>
              <w:top w:val="single" w:sz="4" w:space="0" w:color="000000"/>
              <w:left w:val="single" w:sz="4" w:space="0" w:color="auto"/>
              <w:bottom w:val="single" w:sz="4" w:space="0" w:color="000000"/>
              <w:right w:val="single" w:sz="4" w:space="0" w:color="auto"/>
            </w:tcBorders>
          </w:tcPr>
          <w:p w:rsidR="00881929" w:rsidRPr="00107A43" w:rsidRDefault="00881929" w:rsidP="00107A43">
            <w:pPr>
              <w:spacing w:after="0" w:line="240" w:lineRule="auto"/>
              <w:rPr>
                <w:rFonts w:ascii="Times New Roman" w:hAnsi="Times New Roman" w:cs="Times New Roman"/>
              </w:rPr>
            </w:pPr>
            <w:r w:rsidRPr="00107A43">
              <w:rPr>
                <w:rFonts w:ascii="Times New Roman" w:hAnsi="Times New Roman" w:cs="Times New Roman"/>
              </w:rPr>
              <w:t>Литература XX века</w:t>
            </w:r>
          </w:p>
        </w:tc>
        <w:tc>
          <w:tcPr>
            <w:tcW w:w="10632" w:type="dxa"/>
            <w:tcBorders>
              <w:top w:val="single" w:sz="4" w:space="0" w:color="000000"/>
              <w:left w:val="single" w:sz="4" w:space="0" w:color="auto"/>
              <w:bottom w:val="single" w:sz="4" w:space="0" w:color="000000"/>
              <w:right w:val="single" w:sz="4" w:space="0" w:color="auto"/>
            </w:tcBorders>
            <w:shd w:val="clear" w:color="auto" w:fill="auto"/>
          </w:tcPr>
          <w:p w:rsidR="00881929" w:rsidRPr="00107A43" w:rsidRDefault="00881929" w:rsidP="00107A43">
            <w:pPr>
              <w:suppressAutoHyphens/>
              <w:snapToGrid w:val="0"/>
              <w:spacing w:after="0" w:line="240" w:lineRule="auto"/>
              <w:rPr>
                <w:rFonts w:ascii="Times New Roman" w:eastAsia="Times New Roman" w:hAnsi="Times New Roman" w:cs="Times New Roman"/>
                <w:b/>
                <w:bCs/>
                <w:kern w:val="1"/>
                <w:lang w:eastAsia="hi-IN" w:bidi="hi-IN"/>
              </w:rPr>
            </w:pPr>
            <w:r w:rsidRPr="00107A43">
              <w:rPr>
                <w:rFonts w:ascii="Times New Roman" w:eastAsia="Times New Roman" w:hAnsi="Times New Roman" w:cs="Times New Roman"/>
                <w:kern w:val="1"/>
                <w:lang w:eastAsia="hi-IN" w:bidi="hi-IN"/>
              </w:rPr>
              <w:t>Подготовка  к  итоговой  контрольной работе за  11 класс  по  теме: «Литература  ХХ  века».</w:t>
            </w:r>
          </w:p>
        </w:tc>
        <w:tc>
          <w:tcPr>
            <w:tcW w:w="1275" w:type="dxa"/>
            <w:gridSpan w:val="3"/>
            <w:tcBorders>
              <w:top w:val="single" w:sz="4" w:space="0" w:color="000000"/>
              <w:left w:val="single" w:sz="4" w:space="0" w:color="auto"/>
              <w:bottom w:val="single" w:sz="4" w:space="0" w:color="000000"/>
              <w:right w:val="single" w:sz="4" w:space="0" w:color="auto"/>
            </w:tcBorders>
            <w:shd w:val="clear" w:color="auto" w:fill="auto"/>
          </w:tcPr>
          <w:p w:rsidR="00881929" w:rsidRPr="00107A43" w:rsidRDefault="00881929" w:rsidP="00107A43">
            <w:pPr>
              <w:suppressAutoHyphens/>
              <w:spacing w:after="0" w:line="240" w:lineRule="auto"/>
              <w:jc w:val="center"/>
              <w:rPr>
                <w:rFonts w:ascii="Times New Roman" w:eastAsia="Calibri" w:hAnsi="Times New Roman" w:cs="Times New Roman"/>
                <w:kern w:val="1"/>
                <w:lang w:eastAsia="hi-IN" w:bidi="hi-IN"/>
              </w:rPr>
            </w:pPr>
          </w:p>
          <w:p w:rsidR="00881929" w:rsidRPr="00107A43" w:rsidRDefault="00881929" w:rsidP="00107A43">
            <w:pPr>
              <w:suppressAutoHyphens/>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881929"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881929" w:rsidRPr="00107A43" w:rsidRDefault="00881929"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101</w:t>
            </w:r>
          </w:p>
        </w:tc>
        <w:tc>
          <w:tcPr>
            <w:tcW w:w="2409" w:type="dxa"/>
            <w:tcBorders>
              <w:top w:val="single" w:sz="4" w:space="0" w:color="000000"/>
              <w:left w:val="single" w:sz="4" w:space="0" w:color="000000"/>
              <w:bottom w:val="single" w:sz="4" w:space="0" w:color="000000"/>
              <w:right w:val="single" w:sz="4" w:space="0" w:color="000000"/>
            </w:tcBorders>
          </w:tcPr>
          <w:p w:rsidR="00881929" w:rsidRPr="00107A43" w:rsidRDefault="00881929" w:rsidP="00107A43">
            <w:pPr>
              <w:spacing w:after="0" w:line="240" w:lineRule="auto"/>
              <w:rPr>
                <w:rFonts w:ascii="Times New Roman" w:hAnsi="Times New Roman" w:cs="Times New Roman"/>
              </w:rPr>
            </w:pPr>
            <w:r w:rsidRPr="00107A43">
              <w:rPr>
                <w:rFonts w:ascii="Times New Roman" w:hAnsi="Times New Roman" w:cs="Times New Roman"/>
              </w:rPr>
              <w:t>Литература XX века</w:t>
            </w:r>
          </w:p>
        </w:tc>
        <w:tc>
          <w:tcPr>
            <w:tcW w:w="10632" w:type="dxa"/>
            <w:tcBorders>
              <w:top w:val="single" w:sz="4" w:space="0" w:color="000000"/>
              <w:left w:val="single" w:sz="4" w:space="0" w:color="000000"/>
              <w:bottom w:val="single" w:sz="4" w:space="0" w:color="000000"/>
            </w:tcBorders>
            <w:shd w:val="clear" w:color="auto" w:fill="auto"/>
          </w:tcPr>
          <w:p w:rsidR="00881929" w:rsidRPr="00107A43" w:rsidRDefault="00881929" w:rsidP="00107A43">
            <w:pPr>
              <w:suppressAutoHyphens/>
              <w:autoSpaceDE w:val="0"/>
              <w:autoSpaceDN w:val="0"/>
              <w:adjustRightInd w:val="0"/>
              <w:spacing w:after="0" w:line="240" w:lineRule="auto"/>
              <w:rPr>
                <w:rFonts w:ascii="Times New Roman" w:eastAsia="Times New Roman" w:hAnsi="Times New Roman" w:cs="Times New Roman"/>
                <w:b/>
                <w:kern w:val="1"/>
                <w:lang w:eastAsia="hi-IN" w:bidi="hi-IN"/>
              </w:rPr>
            </w:pPr>
            <w:r w:rsidRPr="00107A43">
              <w:rPr>
                <w:rFonts w:ascii="Times New Roman" w:eastAsia="Times New Roman" w:hAnsi="Times New Roman" w:cs="Times New Roman"/>
                <w:b/>
                <w:kern w:val="1"/>
                <w:lang w:eastAsia="hi-IN" w:bidi="hi-IN"/>
              </w:rPr>
              <w:t xml:space="preserve">Итоговая контрольная работа </w:t>
            </w:r>
          </w:p>
          <w:p w:rsidR="00881929" w:rsidRPr="00107A43" w:rsidRDefault="00881929" w:rsidP="00107A43">
            <w:pPr>
              <w:suppressAutoHyphens/>
              <w:snapToGrid w:val="0"/>
              <w:spacing w:after="0" w:line="240" w:lineRule="auto"/>
              <w:rPr>
                <w:rFonts w:ascii="Times New Roman" w:eastAsia="Times New Roman" w:hAnsi="Times New Roman" w:cs="Times New Roman"/>
                <w:b/>
                <w:bCs/>
                <w:kern w:val="1"/>
                <w:lang w:eastAsia="hi-IN" w:bidi="hi-IN"/>
              </w:rPr>
            </w:pPr>
            <w:r w:rsidRPr="00107A43">
              <w:rPr>
                <w:rFonts w:ascii="Times New Roman" w:eastAsia="Times New Roman" w:hAnsi="Times New Roman" w:cs="Times New Roman"/>
                <w:b/>
                <w:kern w:val="1"/>
                <w:lang w:eastAsia="hi-IN" w:bidi="hi-IN"/>
              </w:rPr>
              <w:t>за  11 класс  по  теме: «Литература  ХХ  века».</w:t>
            </w:r>
          </w:p>
        </w:tc>
        <w:tc>
          <w:tcPr>
            <w:tcW w:w="1275" w:type="dxa"/>
            <w:gridSpan w:val="3"/>
            <w:tcBorders>
              <w:top w:val="single" w:sz="4" w:space="0" w:color="000000"/>
              <w:left w:val="single" w:sz="4" w:space="0" w:color="000000"/>
              <w:bottom w:val="single" w:sz="4" w:space="0" w:color="000000"/>
              <w:right w:val="single" w:sz="4" w:space="0" w:color="auto"/>
            </w:tcBorders>
            <w:shd w:val="clear" w:color="auto" w:fill="auto"/>
          </w:tcPr>
          <w:p w:rsidR="00881929" w:rsidRPr="00107A43" w:rsidRDefault="00881929" w:rsidP="00107A43">
            <w:pPr>
              <w:suppressAutoHyphens/>
              <w:spacing w:after="0" w:line="240" w:lineRule="auto"/>
              <w:jc w:val="center"/>
              <w:rPr>
                <w:rFonts w:ascii="Times New Roman" w:eastAsia="Calibri" w:hAnsi="Times New Roman" w:cs="Times New Roman"/>
                <w:kern w:val="1"/>
                <w:lang w:eastAsia="hi-IN" w:bidi="hi-IN"/>
              </w:rPr>
            </w:pPr>
          </w:p>
          <w:p w:rsidR="00881929" w:rsidRPr="00107A43" w:rsidRDefault="00881929" w:rsidP="00107A43">
            <w:pPr>
              <w:suppressAutoHyphens/>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r w:rsidR="00881929" w:rsidRPr="00107A43" w:rsidTr="00731F18">
        <w:tblPrEx>
          <w:tblCellMar>
            <w:left w:w="108" w:type="dxa"/>
            <w:right w:w="108" w:type="dxa"/>
          </w:tblCellMar>
        </w:tblPrEx>
        <w:trPr>
          <w:gridAfter w:val="1"/>
          <w:wAfter w:w="25" w:type="dxa"/>
          <w:trHeight w:val="649"/>
        </w:trPr>
        <w:tc>
          <w:tcPr>
            <w:tcW w:w="852" w:type="dxa"/>
            <w:tcBorders>
              <w:top w:val="single" w:sz="4" w:space="0" w:color="000000"/>
              <w:left w:val="single" w:sz="4" w:space="0" w:color="000000"/>
              <w:bottom w:val="single" w:sz="4" w:space="0" w:color="000000"/>
            </w:tcBorders>
            <w:shd w:val="clear" w:color="auto" w:fill="auto"/>
          </w:tcPr>
          <w:p w:rsidR="00881929" w:rsidRPr="00107A43" w:rsidRDefault="00881929" w:rsidP="00107A43">
            <w:pPr>
              <w:suppressAutoHyphens/>
              <w:snapToGrid w:val="0"/>
              <w:spacing w:after="0" w:line="240" w:lineRule="auto"/>
              <w:rPr>
                <w:rFonts w:ascii="Times New Roman" w:eastAsia="Times New Roman" w:hAnsi="Times New Roman" w:cs="Times New Roman"/>
                <w:kern w:val="1"/>
                <w:lang w:eastAsia="hi-IN" w:bidi="hi-IN"/>
              </w:rPr>
            </w:pPr>
            <w:r w:rsidRPr="00107A43">
              <w:rPr>
                <w:rFonts w:ascii="Times New Roman" w:eastAsia="Times New Roman" w:hAnsi="Times New Roman" w:cs="Times New Roman"/>
                <w:kern w:val="1"/>
                <w:lang w:eastAsia="hi-IN" w:bidi="hi-IN"/>
              </w:rPr>
              <w:t>102</w:t>
            </w:r>
          </w:p>
        </w:tc>
        <w:tc>
          <w:tcPr>
            <w:tcW w:w="2409" w:type="dxa"/>
            <w:tcBorders>
              <w:top w:val="single" w:sz="4" w:space="0" w:color="000000"/>
              <w:left w:val="single" w:sz="4" w:space="0" w:color="000000"/>
              <w:bottom w:val="single" w:sz="4" w:space="0" w:color="000000"/>
              <w:right w:val="single" w:sz="4" w:space="0" w:color="000000"/>
            </w:tcBorders>
          </w:tcPr>
          <w:p w:rsidR="00881929" w:rsidRPr="00107A43" w:rsidRDefault="00881929" w:rsidP="00107A43">
            <w:pPr>
              <w:spacing w:after="0" w:line="240" w:lineRule="auto"/>
              <w:rPr>
                <w:rFonts w:ascii="Times New Roman" w:hAnsi="Times New Roman" w:cs="Times New Roman"/>
              </w:rPr>
            </w:pPr>
            <w:r w:rsidRPr="00107A43">
              <w:rPr>
                <w:rFonts w:ascii="Times New Roman" w:hAnsi="Times New Roman" w:cs="Times New Roman"/>
              </w:rPr>
              <w:t>Литература XX века</w:t>
            </w:r>
          </w:p>
        </w:tc>
        <w:tc>
          <w:tcPr>
            <w:tcW w:w="10632" w:type="dxa"/>
            <w:tcBorders>
              <w:top w:val="single" w:sz="4" w:space="0" w:color="000000"/>
              <w:left w:val="single" w:sz="4" w:space="0" w:color="000000"/>
              <w:bottom w:val="single" w:sz="4" w:space="0" w:color="000000"/>
            </w:tcBorders>
            <w:shd w:val="clear" w:color="auto" w:fill="auto"/>
          </w:tcPr>
          <w:p w:rsidR="00881929" w:rsidRPr="00107A43" w:rsidRDefault="00881929" w:rsidP="00107A43">
            <w:pPr>
              <w:suppressAutoHyphens/>
              <w:snapToGrid w:val="0"/>
              <w:spacing w:after="0" w:line="240" w:lineRule="auto"/>
              <w:rPr>
                <w:rFonts w:ascii="Times New Roman" w:eastAsia="SimSun" w:hAnsi="Times New Roman" w:cs="Times New Roman"/>
                <w:iCs/>
                <w:kern w:val="1"/>
                <w:lang w:eastAsia="hi-IN" w:bidi="hi-IN"/>
              </w:rPr>
            </w:pPr>
          </w:p>
          <w:p w:rsidR="00881929" w:rsidRPr="00107A43" w:rsidRDefault="00881929" w:rsidP="00107A43">
            <w:pPr>
              <w:suppressAutoHyphens/>
              <w:snapToGrid w:val="0"/>
              <w:spacing w:after="0" w:line="240" w:lineRule="auto"/>
              <w:rPr>
                <w:rFonts w:ascii="Times New Roman" w:eastAsia="Times New Roman" w:hAnsi="Times New Roman" w:cs="Times New Roman"/>
                <w:b/>
                <w:bCs/>
                <w:kern w:val="1"/>
                <w:lang w:eastAsia="hi-IN" w:bidi="hi-IN"/>
              </w:rPr>
            </w:pPr>
            <w:r w:rsidRPr="00107A43">
              <w:rPr>
                <w:rFonts w:ascii="Times New Roman" w:eastAsia="SimSun" w:hAnsi="Times New Roman" w:cs="Times New Roman"/>
                <w:iCs/>
                <w:kern w:val="1"/>
                <w:lang w:eastAsia="hi-IN" w:bidi="hi-IN"/>
              </w:rPr>
              <w:t xml:space="preserve">Работа над ошибками по </w:t>
            </w:r>
            <w:proofErr w:type="spellStart"/>
            <w:r w:rsidRPr="00107A43">
              <w:rPr>
                <w:rFonts w:ascii="Times New Roman" w:eastAsia="SimSun" w:hAnsi="Times New Roman" w:cs="Times New Roman"/>
                <w:iCs/>
                <w:kern w:val="1"/>
                <w:lang w:eastAsia="hi-IN" w:bidi="hi-IN"/>
              </w:rPr>
              <w:t>теме:</w:t>
            </w:r>
            <w:r w:rsidRPr="00107A43">
              <w:rPr>
                <w:rFonts w:ascii="Times New Roman" w:eastAsia="Times New Roman" w:hAnsi="Times New Roman" w:cs="Times New Roman"/>
                <w:kern w:val="1"/>
                <w:lang w:eastAsia="hi-IN" w:bidi="hi-IN"/>
              </w:rPr>
              <w:t>«Литература</w:t>
            </w:r>
            <w:proofErr w:type="spellEnd"/>
            <w:r w:rsidRPr="00107A43">
              <w:rPr>
                <w:rFonts w:ascii="Times New Roman" w:eastAsia="Times New Roman" w:hAnsi="Times New Roman" w:cs="Times New Roman"/>
                <w:kern w:val="1"/>
                <w:lang w:eastAsia="hi-IN" w:bidi="hi-IN"/>
              </w:rPr>
              <w:t xml:space="preserve">  ХХ  века».</w:t>
            </w:r>
          </w:p>
        </w:tc>
        <w:tc>
          <w:tcPr>
            <w:tcW w:w="1275" w:type="dxa"/>
            <w:gridSpan w:val="3"/>
            <w:tcBorders>
              <w:top w:val="single" w:sz="4" w:space="0" w:color="000000"/>
              <w:left w:val="single" w:sz="4" w:space="0" w:color="000000"/>
              <w:bottom w:val="single" w:sz="4" w:space="0" w:color="000000"/>
              <w:right w:val="single" w:sz="4" w:space="0" w:color="auto"/>
            </w:tcBorders>
            <w:shd w:val="clear" w:color="auto" w:fill="auto"/>
          </w:tcPr>
          <w:p w:rsidR="00881929" w:rsidRPr="00107A43" w:rsidRDefault="00881929" w:rsidP="00107A43">
            <w:pPr>
              <w:suppressAutoHyphens/>
              <w:spacing w:after="0" w:line="240" w:lineRule="auto"/>
              <w:jc w:val="center"/>
              <w:rPr>
                <w:rFonts w:ascii="Times New Roman" w:eastAsia="Calibri" w:hAnsi="Times New Roman" w:cs="Times New Roman"/>
                <w:kern w:val="1"/>
                <w:lang w:eastAsia="hi-IN" w:bidi="hi-IN"/>
              </w:rPr>
            </w:pPr>
          </w:p>
          <w:p w:rsidR="00881929" w:rsidRPr="00107A43" w:rsidRDefault="00881929" w:rsidP="00107A43">
            <w:pPr>
              <w:suppressAutoHyphens/>
              <w:spacing w:after="0" w:line="240" w:lineRule="auto"/>
              <w:jc w:val="center"/>
              <w:rPr>
                <w:rFonts w:ascii="Times New Roman" w:eastAsia="Calibri" w:hAnsi="Times New Roman" w:cs="Times New Roman"/>
                <w:kern w:val="1"/>
                <w:lang w:eastAsia="hi-IN" w:bidi="hi-IN"/>
              </w:rPr>
            </w:pPr>
            <w:r w:rsidRPr="00107A43">
              <w:rPr>
                <w:rFonts w:ascii="Times New Roman" w:eastAsia="Calibri" w:hAnsi="Times New Roman" w:cs="Times New Roman"/>
                <w:kern w:val="1"/>
                <w:lang w:eastAsia="hi-IN" w:bidi="hi-IN"/>
              </w:rPr>
              <w:t>1</w:t>
            </w:r>
          </w:p>
        </w:tc>
      </w:tr>
    </w:tbl>
    <w:p w:rsidR="00DD5789" w:rsidRDefault="00DD5789" w:rsidP="00CA548A">
      <w:pPr>
        <w:rPr>
          <w:rFonts w:ascii="Times New Roman" w:hAnsi="Times New Roman" w:cs="Times New Roman"/>
        </w:rPr>
      </w:pPr>
    </w:p>
    <w:sectPr w:rsidR="00DD5789" w:rsidSect="00E97FEB">
      <w:headerReference w:type="default" r:id="rId8"/>
      <w:pgSz w:w="16838" w:h="11906" w:orient="landscape"/>
      <w:pgMar w:top="720" w:right="720" w:bottom="720" w:left="1134"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5A8C" w:rsidRDefault="009A5A8C" w:rsidP="00E97FEB">
      <w:pPr>
        <w:spacing w:after="0" w:line="240" w:lineRule="auto"/>
      </w:pPr>
      <w:r>
        <w:separator/>
      </w:r>
    </w:p>
  </w:endnote>
  <w:endnote w:type="continuationSeparator" w:id="0">
    <w:p w:rsidR="009A5A8C" w:rsidRDefault="009A5A8C" w:rsidP="00E97F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Gabriola"/>
    <w:panose1 w:val="00000000000000000000"/>
    <w:charset w:val="CE"/>
    <w:family w:val="decorative"/>
    <w:notTrueType/>
    <w:pitch w:val="variable"/>
    <w:sig w:usb0="00000001"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Andale Sans UI">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5A8C" w:rsidRDefault="009A5A8C" w:rsidP="00E97FEB">
      <w:pPr>
        <w:spacing w:after="0" w:line="240" w:lineRule="auto"/>
      </w:pPr>
      <w:r>
        <w:separator/>
      </w:r>
    </w:p>
  </w:footnote>
  <w:footnote w:type="continuationSeparator" w:id="0">
    <w:p w:rsidR="009A5A8C" w:rsidRDefault="009A5A8C" w:rsidP="00E97F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5103104"/>
      <w:docPartObj>
        <w:docPartGallery w:val="Page Numbers (Top of Page)"/>
        <w:docPartUnique/>
      </w:docPartObj>
    </w:sdtPr>
    <w:sdtContent>
      <w:p w:rsidR="00E97FEB" w:rsidRDefault="00E97FEB">
        <w:pPr>
          <w:pStyle w:val="af6"/>
          <w:jc w:val="center"/>
        </w:pPr>
        <w:r>
          <w:fldChar w:fldCharType="begin"/>
        </w:r>
        <w:r>
          <w:instrText>PAGE   \* MERGEFORMAT</w:instrText>
        </w:r>
        <w:r>
          <w:fldChar w:fldCharType="separate"/>
        </w:r>
        <w:r>
          <w:rPr>
            <w:noProof/>
          </w:rPr>
          <w:t>22</w:t>
        </w:r>
        <w:r>
          <w:fldChar w:fldCharType="end"/>
        </w:r>
      </w:p>
    </w:sdtContent>
  </w:sdt>
  <w:p w:rsidR="00E97FEB" w:rsidRDefault="00E97FEB">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46E87CC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2"/>
    <w:multiLevelType w:val="multilevel"/>
    <w:tmpl w:val="00000002"/>
    <w:name w:val="WW8Num2"/>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080" w:hanging="360"/>
      </w:pPr>
      <w:rPr>
        <w:rFonts w:cs="Times New Roman"/>
      </w:rPr>
    </w:lvl>
    <w:lvl w:ilvl="2">
      <w:start w:val="1"/>
      <w:numFmt w:val="decimal"/>
      <w:lvlText w:val="%2.%3"/>
      <w:lvlJc w:val="left"/>
      <w:pPr>
        <w:tabs>
          <w:tab w:val="num" w:pos="0"/>
        </w:tabs>
        <w:ind w:left="1440" w:hanging="360"/>
      </w:pPr>
      <w:rPr>
        <w:rFonts w:cs="Times New Roman"/>
      </w:rPr>
    </w:lvl>
    <w:lvl w:ilvl="3">
      <w:start w:val="1"/>
      <w:numFmt w:val="decimal"/>
      <w:lvlText w:val="%2.%3.%4"/>
      <w:lvlJc w:val="left"/>
      <w:pPr>
        <w:tabs>
          <w:tab w:val="num" w:pos="0"/>
        </w:tabs>
        <w:ind w:left="1800" w:hanging="360"/>
      </w:pPr>
      <w:rPr>
        <w:rFonts w:cs="Times New Roman"/>
      </w:rPr>
    </w:lvl>
    <w:lvl w:ilvl="4">
      <w:start w:val="1"/>
      <w:numFmt w:val="decimal"/>
      <w:lvlText w:val="%2.%3.%4.%5"/>
      <w:lvlJc w:val="left"/>
      <w:pPr>
        <w:tabs>
          <w:tab w:val="num" w:pos="0"/>
        </w:tabs>
        <w:ind w:left="2160" w:hanging="360"/>
      </w:pPr>
      <w:rPr>
        <w:rFonts w:cs="Times New Roman"/>
      </w:rPr>
    </w:lvl>
    <w:lvl w:ilvl="5">
      <w:start w:val="1"/>
      <w:numFmt w:val="decimal"/>
      <w:lvlText w:val="%2.%3.%4.%5.%6"/>
      <w:lvlJc w:val="left"/>
      <w:pPr>
        <w:tabs>
          <w:tab w:val="num" w:pos="0"/>
        </w:tabs>
        <w:ind w:left="2520" w:hanging="360"/>
      </w:pPr>
      <w:rPr>
        <w:rFonts w:cs="Times New Roman"/>
      </w:rPr>
    </w:lvl>
    <w:lvl w:ilvl="6">
      <w:start w:val="1"/>
      <w:numFmt w:val="decimal"/>
      <w:lvlText w:val="%2.%3.%4.%5.%6.%7"/>
      <w:lvlJc w:val="left"/>
      <w:pPr>
        <w:tabs>
          <w:tab w:val="num" w:pos="0"/>
        </w:tabs>
        <w:ind w:left="2880" w:hanging="360"/>
      </w:pPr>
      <w:rPr>
        <w:rFonts w:cs="Times New Roman"/>
      </w:rPr>
    </w:lvl>
    <w:lvl w:ilvl="7">
      <w:start w:val="1"/>
      <w:numFmt w:val="decimal"/>
      <w:lvlText w:val="%2.%3.%4.%5.%6.%7.%8"/>
      <w:lvlJc w:val="left"/>
      <w:pPr>
        <w:tabs>
          <w:tab w:val="num" w:pos="0"/>
        </w:tabs>
        <w:ind w:left="3240" w:hanging="360"/>
      </w:pPr>
      <w:rPr>
        <w:rFonts w:cs="Times New Roman"/>
      </w:rPr>
    </w:lvl>
    <w:lvl w:ilvl="8">
      <w:start w:val="1"/>
      <w:numFmt w:val="decimal"/>
      <w:lvlText w:val="%2.%3.%4.%5.%6.%7.%8.%9"/>
      <w:lvlJc w:val="left"/>
      <w:pPr>
        <w:tabs>
          <w:tab w:val="num" w:pos="0"/>
        </w:tabs>
        <w:ind w:left="3600" w:hanging="360"/>
      </w:pPr>
      <w:rPr>
        <w:rFonts w:cs="Times New Roman"/>
      </w:rPr>
    </w:lvl>
  </w:abstractNum>
  <w:abstractNum w:abstractNumId="3"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6"/>
    <w:multiLevelType w:val="multilevel"/>
    <w:tmpl w:val="00000006"/>
    <w:name w:val="WW8Num6"/>
    <w:lvl w:ilvl="0">
      <w:start w:val="1"/>
      <w:numFmt w:val="decimal"/>
      <w:lvlText w:val="%1)"/>
      <w:lvlJc w:val="left"/>
      <w:pPr>
        <w:tabs>
          <w:tab w:val="num" w:pos="0"/>
        </w:tabs>
        <w:ind w:left="786" w:hanging="360"/>
      </w:p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5" w15:restartNumberingAfterBreak="0">
    <w:nsid w:val="00000008"/>
    <w:multiLevelType w:val="hybridMultilevel"/>
    <w:tmpl w:val="515F007C"/>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C711DD"/>
    <w:multiLevelType w:val="hybridMultilevel"/>
    <w:tmpl w:val="0400E68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0C8573AE"/>
    <w:multiLevelType w:val="hybridMultilevel"/>
    <w:tmpl w:val="2DD4A25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137A56A7"/>
    <w:multiLevelType w:val="hybridMultilevel"/>
    <w:tmpl w:val="89620C0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13B66BBE"/>
    <w:multiLevelType w:val="multilevel"/>
    <w:tmpl w:val="5E28B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8F6594"/>
    <w:multiLevelType w:val="hybridMultilevel"/>
    <w:tmpl w:val="3BAC870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0A463C"/>
    <w:multiLevelType w:val="multilevel"/>
    <w:tmpl w:val="49E4FF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7C02EFC"/>
    <w:multiLevelType w:val="hybridMultilevel"/>
    <w:tmpl w:val="BAB2CF1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AA837F8"/>
    <w:multiLevelType w:val="hybridMultilevel"/>
    <w:tmpl w:val="1CFC61D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15:restartNumberingAfterBreak="0">
    <w:nsid w:val="3B710E1B"/>
    <w:multiLevelType w:val="hybridMultilevel"/>
    <w:tmpl w:val="50BE131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3D6518FB"/>
    <w:multiLevelType w:val="hybridMultilevel"/>
    <w:tmpl w:val="0F14BE8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3ED70A77"/>
    <w:multiLevelType w:val="multilevel"/>
    <w:tmpl w:val="7256BC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F222ED7"/>
    <w:multiLevelType w:val="multilevel"/>
    <w:tmpl w:val="4058C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DB148A"/>
    <w:multiLevelType w:val="hybridMultilevel"/>
    <w:tmpl w:val="196A788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433E5E49"/>
    <w:multiLevelType w:val="hybridMultilevel"/>
    <w:tmpl w:val="FB5E0FD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15:restartNumberingAfterBreak="0">
    <w:nsid w:val="4AA13DB2"/>
    <w:multiLevelType w:val="hybridMultilevel"/>
    <w:tmpl w:val="556C838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15:restartNumberingAfterBreak="0">
    <w:nsid w:val="55F5617B"/>
    <w:multiLevelType w:val="multilevel"/>
    <w:tmpl w:val="E6723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A13CFA"/>
    <w:multiLevelType w:val="multilevel"/>
    <w:tmpl w:val="2982D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D36FC4"/>
    <w:multiLevelType w:val="hybridMultilevel"/>
    <w:tmpl w:val="87B4A4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EF1248"/>
    <w:multiLevelType w:val="hybridMultilevel"/>
    <w:tmpl w:val="574C893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15:restartNumberingAfterBreak="0">
    <w:nsid w:val="69EF35D4"/>
    <w:multiLevelType w:val="hybridMultilevel"/>
    <w:tmpl w:val="6E94998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6BBA1BC4"/>
    <w:multiLevelType w:val="multilevel"/>
    <w:tmpl w:val="DAACA8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CE3169B"/>
    <w:multiLevelType w:val="multilevel"/>
    <w:tmpl w:val="B9C8B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D896B48"/>
    <w:multiLevelType w:val="hybridMultilevel"/>
    <w:tmpl w:val="3D58C448"/>
    <w:lvl w:ilvl="0" w:tplc="A0D817B0">
      <w:start w:val="1"/>
      <w:numFmt w:val="decimal"/>
      <w:lvlText w:val="%1)"/>
      <w:lvlJc w:val="left"/>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7338012B"/>
    <w:multiLevelType w:val="multilevel"/>
    <w:tmpl w:val="D948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46063C4"/>
    <w:multiLevelType w:val="multilevel"/>
    <w:tmpl w:val="589E3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54C3506"/>
    <w:multiLevelType w:val="hybridMultilevel"/>
    <w:tmpl w:val="F4A4E43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 w:numId="2">
    <w:abstractNumId w:val="1"/>
  </w:num>
  <w:num w:numId="3">
    <w:abstractNumId w:val="5"/>
  </w:num>
  <w:num w:numId="4">
    <w:abstractNumId w:val="11"/>
  </w:num>
  <w:num w:numId="5">
    <w:abstractNumId w:val="27"/>
  </w:num>
  <w:num w:numId="6">
    <w:abstractNumId w:val="26"/>
  </w:num>
  <w:num w:numId="7">
    <w:abstractNumId w:val="16"/>
  </w:num>
  <w:num w:numId="8">
    <w:abstractNumId w:val="17"/>
  </w:num>
  <w:num w:numId="9">
    <w:abstractNumId w:val="29"/>
  </w:num>
  <w:num w:numId="10">
    <w:abstractNumId w:val="21"/>
  </w:num>
  <w:num w:numId="11">
    <w:abstractNumId w:val="22"/>
  </w:num>
  <w:num w:numId="12">
    <w:abstractNumId w:val="30"/>
  </w:num>
  <w:num w:numId="13">
    <w:abstractNumId w:val="9"/>
  </w:num>
  <w:num w:numId="14">
    <w:abstractNumId w:val="2"/>
  </w:num>
  <w:num w:numId="15">
    <w:abstractNumId w:val="3"/>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03B"/>
    <w:rsid w:val="000249D4"/>
    <w:rsid w:val="000A15FF"/>
    <w:rsid w:val="000C649E"/>
    <w:rsid w:val="000E276A"/>
    <w:rsid w:val="00107A43"/>
    <w:rsid w:val="001A667F"/>
    <w:rsid w:val="001B6969"/>
    <w:rsid w:val="001F0C1B"/>
    <w:rsid w:val="001F0F58"/>
    <w:rsid w:val="001F4646"/>
    <w:rsid w:val="00226504"/>
    <w:rsid w:val="00240694"/>
    <w:rsid w:val="002625FD"/>
    <w:rsid w:val="00271A71"/>
    <w:rsid w:val="00277564"/>
    <w:rsid w:val="00325391"/>
    <w:rsid w:val="00325469"/>
    <w:rsid w:val="0034391C"/>
    <w:rsid w:val="00372075"/>
    <w:rsid w:val="0037402E"/>
    <w:rsid w:val="003C79B8"/>
    <w:rsid w:val="003D010A"/>
    <w:rsid w:val="003D0134"/>
    <w:rsid w:val="00401CF7"/>
    <w:rsid w:val="00437C88"/>
    <w:rsid w:val="00441311"/>
    <w:rsid w:val="00530494"/>
    <w:rsid w:val="005343F6"/>
    <w:rsid w:val="00576819"/>
    <w:rsid w:val="00607CE1"/>
    <w:rsid w:val="00651B6E"/>
    <w:rsid w:val="00680B1A"/>
    <w:rsid w:val="00694A01"/>
    <w:rsid w:val="00731F18"/>
    <w:rsid w:val="00743501"/>
    <w:rsid w:val="007A32B4"/>
    <w:rsid w:val="007E3980"/>
    <w:rsid w:val="007F36AC"/>
    <w:rsid w:val="008444E5"/>
    <w:rsid w:val="0085133A"/>
    <w:rsid w:val="008604C5"/>
    <w:rsid w:val="00881929"/>
    <w:rsid w:val="00903B84"/>
    <w:rsid w:val="009166B5"/>
    <w:rsid w:val="00945975"/>
    <w:rsid w:val="0096105C"/>
    <w:rsid w:val="009A5A8C"/>
    <w:rsid w:val="009B3026"/>
    <w:rsid w:val="009D4307"/>
    <w:rsid w:val="00A47F2A"/>
    <w:rsid w:val="00A523F6"/>
    <w:rsid w:val="00AE3461"/>
    <w:rsid w:val="00B12116"/>
    <w:rsid w:val="00B46518"/>
    <w:rsid w:val="00B47E99"/>
    <w:rsid w:val="00BC6E7E"/>
    <w:rsid w:val="00BD0588"/>
    <w:rsid w:val="00BE392E"/>
    <w:rsid w:val="00C73A42"/>
    <w:rsid w:val="00CA548A"/>
    <w:rsid w:val="00CF203B"/>
    <w:rsid w:val="00D03BCA"/>
    <w:rsid w:val="00D45389"/>
    <w:rsid w:val="00D66E8D"/>
    <w:rsid w:val="00D70356"/>
    <w:rsid w:val="00DA34BC"/>
    <w:rsid w:val="00DD52FB"/>
    <w:rsid w:val="00DD5789"/>
    <w:rsid w:val="00E00D08"/>
    <w:rsid w:val="00E4227F"/>
    <w:rsid w:val="00E80551"/>
    <w:rsid w:val="00E97FEB"/>
    <w:rsid w:val="00EE703A"/>
    <w:rsid w:val="00F32407"/>
    <w:rsid w:val="00F5193A"/>
    <w:rsid w:val="00F565E3"/>
    <w:rsid w:val="00FD2D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C072DE-E733-4117-A249-88E41D784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qFormat/>
    <w:rsid w:val="00CF203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nhideWhenUsed/>
    <w:qFormat/>
    <w:rsid w:val="00325391"/>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paragraph" w:styleId="4">
    <w:name w:val="heading 4"/>
    <w:basedOn w:val="a"/>
    <w:next w:val="a"/>
    <w:link w:val="40"/>
    <w:unhideWhenUsed/>
    <w:qFormat/>
    <w:rsid w:val="00325391"/>
    <w:pPr>
      <w:keepNext/>
      <w:keepLines/>
      <w:spacing w:before="200" w:after="0" w:line="360" w:lineRule="auto"/>
      <w:ind w:left="708"/>
      <w:outlineLvl w:val="3"/>
    </w:pPr>
    <w:rPr>
      <w:rFonts w:ascii="Times New Roman" w:eastAsia="Times New Roman" w:hAnsi="Times New Roman" w:cs="Times New Roman"/>
      <w:b/>
      <w:bCs/>
      <w:iCs/>
      <w:sz w:val="28"/>
      <w:lang w:eastAsia="en-US"/>
    </w:rPr>
  </w:style>
  <w:style w:type="paragraph" w:styleId="6">
    <w:name w:val="heading 6"/>
    <w:basedOn w:val="a"/>
    <w:next w:val="a"/>
    <w:link w:val="60"/>
    <w:uiPriority w:val="99"/>
    <w:qFormat/>
    <w:rsid w:val="00325391"/>
    <w:pPr>
      <w:spacing w:before="240" w:after="60" w:line="240" w:lineRule="auto"/>
      <w:outlineLvl w:val="5"/>
    </w:pPr>
    <w:rPr>
      <w:rFonts w:ascii="Calibri" w:eastAsia="Times New Roman" w:hAnsi="Calibri" w:cs="Calibri"/>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F203B"/>
    <w:rPr>
      <w:rFonts w:ascii="Times New Roman" w:eastAsia="Times New Roman" w:hAnsi="Times New Roman" w:cs="Times New Roman"/>
      <w:b/>
      <w:bCs/>
      <w:kern w:val="36"/>
      <w:sz w:val="48"/>
      <w:szCs w:val="48"/>
    </w:rPr>
  </w:style>
  <w:style w:type="character" w:customStyle="1" w:styleId="20">
    <w:name w:val="Заголовок 2 Знак"/>
    <w:basedOn w:val="a0"/>
    <w:link w:val="2"/>
    <w:rsid w:val="00325391"/>
    <w:rPr>
      <w:rFonts w:asciiTheme="majorHAnsi" w:eastAsiaTheme="majorEastAsia" w:hAnsiTheme="majorHAnsi" w:cstheme="majorBidi"/>
      <w:b/>
      <w:bCs/>
      <w:color w:val="4F81BD" w:themeColor="accent1"/>
      <w:sz w:val="26"/>
      <w:szCs w:val="26"/>
      <w:lang w:eastAsia="en-US"/>
    </w:rPr>
  </w:style>
  <w:style w:type="character" w:customStyle="1" w:styleId="40">
    <w:name w:val="Заголовок 4 Знак"/>
    <w:basedOn w:val="a0"/>
    <w:link w:val="4"/>
    <w:rsid w:val="00325391"/>
    <w:rPr>
      <w:rFonts w:ascii="Times New Roman" w:eastAsia="Times New Roman" w:hAnsi="Times New Roman" w:cs="Times New Roman"/>
      <w:b/>
      <w:bCs/>
      <w:iCs/>
      <w:sz w:val="28"/>
      <w:lang w:eastAsia="en-US"/>
    </w:rPr>
  </w:style>
  <w:style w:type="character" w:customStyle="1" w:styleId="60">
    <w:name w:val="Заголовок 6 Знак"/>
    <w:basedOn w:val="a0"/>
    <w:link w:val="6"/>
    <w:uiPriority w:val="99"/>
    <w:rsid w:val="00325391"/>
    <w:rPr>
      <w:rFonts w:ascii="Calibri" w:eastAsia="Times New Roman" w:hAnsi="Calibri" w:cs="Calibri"/>
      <w:b/>
      <w:bCs/>
      <w:sz w:val="20"/>
      <w:szCs w:val="20"/>
    </w:rPr>
  </w:style>
  <w:style w:type="character" w:styleId="a3">
    <w:name w:val="Subtle Emphasis"/>
    <w:basedOn w:val="a0"/>
    <w:uiPriority w:val="19"/>
    <w:qFormat/>
    <w:rsid w:val="00325391"/>
    <w:rPr>
      <w:i/>
      <w:iCs/>
      <w:color w:val="404040" w:themeColor="text1" w:themeTint="BF"/>
    </w:rPr>
  </w:style>
  <w:style w:type="character" w:styleId="a4">
    <w:name w:val="Emphasis"/>
    <w:basedOn w:val="a0"/>
    <w:uiPriority w:val="20"/>
    <w:qFormat/>
    <w:rsid w:val="00325391"/>
    <w:rPr>
      <w:i/>
      <w:iCs/>
    </w:rPr>
  </w:style>
  <w:style w:type="character" w:customStyle="1" w:styleId="61">
    <w:name w:val="Заголовок №6_"/>
    <w:link w:val="610"/>
    <w:uiPriority w:val="99"/>
    <w:rsid w:val="00325391"/>
    <w:rPr>
      <w:rFonts w:ascii="Verdana" w:hAnsi="Verdana" w:cs="Verdana"/>
      <w:b/>
      <w:bCs/>
      <w:shd w:val="clear" w:color="auto" w:fill="FFFFFF"/>
    </w:rPr>
  </w:style>
  <w:style w:type="paragraph" w:customStyle="1" w:styleId="610">
    <w:name w:val="Заголовок №61"/>
    <w:basedOn w:val="a"/>
    <w:link w:val="61"/>
    <w:uiPriority w:val="99"/>
    <w:rsid w:val="00325391"/>
    <w:pPr>
      <w:shd w:val="clear" w:color="auto" w:fill="FFFFFF"/>
      <w:spacing w:before="180" w:after="180" w:line="240" w:lineRule="atLeast"/>
      <w:ind w:hanging="280"/>
      <w:jc w:val="center"/>
      <w:outlineLvl w:val="5"/>
    </w:pPr>
    <w:rPr>
      <w:rFonts w:ascii="Verdana" w:hAnsi="Verdana" w:cs="Verdana"/>
      <w:b/>
      <w:bCs/>
    </w:rPr>
  </w:style>
  <w:style w:type="character" w:customStyle="1" w:styleId="62">
    <w:name w:val="Заголовок №6"/>
    <w:uiPriority w:val="99"/>
    <w:rsid w:val="00325391"/>
  </w:style>
  <w:style w:type="character" w:customStyle="1" w:styleId="11">
    <w:name w:val="Основной текст Знак1"/>
    <w:link w:val="a5"/>
    <w:qFormat/>
    <w:rsid w:val="00325391"/>
    <w:rPr>
      <w:rFonts w:ascii="Times New Roman" w:hAnsi="Times New Roman" w:cs="Times New Roman"/>
      <w:sz w:val="21"/>
      <w:szCs w:val="21"/>
      <w:shd w:val="clear" w:color="auto" w:fill="FFFFFF"/>
    </w:rPr>
  </w:style>
  <w:style w:type="paragraph" w:styleId="a5">
    <w:name w:val="Body Text"/>
    <w:basedOn w:val="a"/>
    <w:link w:val="11"/>
    <w:rsid w:val="00325391"/>
    <w:pPr>
      <w:shd w:val="clear" w:color="auto" w:fill="FFFFFF"/>
      <w:spacing w:after="0" w:line="226" w:lineRule="exact"/>
      <w:ind w:hanging="520"/>
      <w:jc w:val="center"/>
    </w:pPr>
    <w:rPr>
      <w:rFonts w:ascii="Times New Roman" w:hAnsi="Times New Roman" w:cs="Times New Roman"/>
      <w:sz w:val="21"/>
      <w:szCs w:val="21"/>
    </w:rPr>
  </w:style>
  <w:style w:type="character" w:customStyle="1" w:styleId="a6">
    <w:name w:val="Основной текст Знак"/>
    <w:basedOn w:val="a0"/>
    <w:rsid w:val="00325391"/>
  </w:style>
  <w:style w:type="character" w:customStyle="1" w:styleId="37">
    <w:name w:val="Основной текст (37)_"/>
    <w:uiPriority w:val="99"/>
    <w:qFormat/>
    <w:locked/>
    <w:rsid w:val="00325391"/>
    <w:rPr>
      <w:rFonts w:ascii="Times New Roman" w:hAnsi="Times New Roman"/>
      <w:i/>
      <w:iCs/>
      <w:spacing w:val="-2"/>
      <w:shd w:val="clear" w:color="auto" w:fill="FFFFFF"/>
    </w:rPr>
  </w:style>
  <w:style w:type="character" w:customStyle="1" w:styleId="370">
    <w:name w:val="Основной текст (37)"/>
    <w:basedOn w:val="37"/>
    <w:uiPriority w:val="99"/>
    <w:qFormat/>
    <w:rsid w:val="00325391"/>
    <w:rPr>
      <w:rFonts w:ascii="Times New Roman" w:hAnsi="Times New Roman"/>
      <w:i/>
      <w:iCs/>
      <w:spacing w:val="-2"/>
      <w:shd w:val="clear" w:color="auto" w:fill="FFFFFF"/>
    </w:rPr>
  </w:style>
  <w:style w:type="paragraph" w:customStyle="1" w:styleId="371">
    <w:name w:val="Основной текст (37)1"/>
    <w:basedOn w:val="a"/>
    <w:uiPriority w:val="99"/>
    <w:qFormat/>
    <w:rsid w:val="00325391"/>
    <w:pPr>
      <w:shd w:val="clear" w:color="auto" w:fill="FFFFFF"/>
      <w:spacing w:after="0" w:line="211" w:lineRule="exact"/>
      <w:ind w:hanging="280"/>
      <w:jc w:val="both"/>
    </w:pPr>
    <w:rPr>
      <w:rFonts w:ascii="Times New Roman" w:hAnsi="Times New Roman"/>
      <w:i/>
      <w:iCs/>
      <w:spacing w:val="-2"/>
    </w:rPr>
  </w:style>
  <w:style w:type="paragraph" w:styleId="a7">
    <w:name w:val="No Spacing"/>
    <w:aliases w:val="основа,No Spacing"/>
    <w:link w:val="a8"/>
    <w:uiPriority w:val="1"/>
    <w:qFormat/>
    <w:rsid w:val="00325391"/>
    <w:pPr>
      <w:spacing w:after="0" w:line="240" w:lineRule="auto"/>
    </w:pPr>
    <w:rPr>
      <w:rFonts w:ascii="Calibri" w:eastAsia="Calibri" w:hAnsi="Calibri" w:cs="Times New Roman"/>
      <w:lang w:eastAsia="en-US"/>
    </w:rPr>
  </w:style>
  <w:style w:type="character" w:customStyle="1" w:styleId="a8">
    <w:name w:val="Без интервала Знак"/>
    <w:aliases w:val="основа Знак,No Spacing Знак"/>
    <w:link w:val="a7"/>
    <w:uiPriority w:val="1"/>
    <w:locked/>
    <w:rsid w:val="00325391"/>
    <w:rPr>
      <w:rFonts w:ascii="Calibri" w:eastAsia="Calibri" w:hAnsi="Calibri" w:cs="Times New Roman"/>
      <w:lang w:eastAsia="en-US"/>
    </w:rPr>
  </w:style>
  <w:style w:type="paragraph" w:customStyle="1" w:styleId="a9">
    <w:name w:val="Основной"/>
    <w:basedOn w:val="a"/>
    <w:link w:val="aa"/>
    <w:qFormat/>
    <w:rsid w:val="00325391"/>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rPr>
  </w:style>
  <w:style w:type="character" w:customStyle="1" w:styleId="aa">
    <w:name w:val="Основной Знак"/>
    <w:link w:val="a9"/>
    <w:rsid w:val="00325391"/>
    <w:rPr>
      <w:rFonts w:ascii="NewtonCSanPin" w:eastAsia="Times New Roman" w:hAnsi="NewtonCSanPin" w:cs="Times New Roman"/>
      <w:color w:val="000000"/>
      <w:sz w:val="21"/>
      <w:szCs w:val="21"/>
    </w:rPr>
  </w:style>
  <w:style w:type="paragraph" w:customStyle="1" w:styleId="ab">
    <w:name w:val="Буллит"/>
    <w:basedOn w:val="a9"/>
    <w:link w:val="ac"/>
    <w:rsid w:val="00325391"/>
    <w:pPr>
      <w:ind w:firstLine="244"/>
    </w:pPr>
  </w:style>
  <w:style w:type="character" w:customStyle="1" w:styleId="ac">
    <w:name w:val="Буллит Знак"/>
    <w:basedOn w:val="aa"/>
    <w:link w:val="ab"/>
    <w:rsid w:val="00325391"/>
    <w:rPr>
      <w:rFonts w:ascii="NewtonCSanPin" w:eastAsia="Times New Roman" w:hAnsi="NewtonCSanPin" w:cs="Times New Roman"/>
      <w:color w:val="000000"/>
      <w:sz w:val="21"/>
      <w:szCs w:val="21"/>
    </w:rPr>
  </w:style>
  <w:style w:type="character" w:customStyle="1" w:styleId="200">
    <w:name w:val="Основной текст (20)_"/>
    <w:uiPriority w:val="99"/>
    <w:qFormat/>
    <w:locked/>
    <w:rsid w:val="00325391"/>
    <w:rPr>
      <w:rFonts w:ascii="Verdana" w:hAnsi="Verdana" w:cs="Verdana"/>
      <w:sz w:val="16"/>
      <w:szCs w:val="16"/>
      <w:shd w:val="clear" w:color="auto" w:fill="FFFFFF"/>
    </w:rPr>
  </w:style>
  <w:style w:type="character" w:customStyle="1" w:styleId="201">
    <w:name w:val="Основной текст (20)"/>
    <w:basedOn w:val="200"/>
    <w:uiPriority w:val="99"/>
    <w:qFormat/>
    <w:rsid w:val="00325391"/>
    <w:rPr>
      <w:rFonts w:ascii="Verdana" w:hAnsi="Verdana" w:cs="Verdana"/>
      <w:sz w:val="16"/>
      <w:szCs w:val="16"/>
      <w:shd w:val="clear" w:color="auto" w:fill="FFFFFF"/>
    </w:rPr>
  </w:style>
  <w:style w:type="paragraph" w:customStyle="1" w:styleId="2010">
    <w:name w:val="Основной текст (20)1"/>
    <w:basedOn w:val="a"/>
    <w:uiPriority w:val="99"/>
    <w:qFormat/>
    <w:rsid w:val="00325391"/>
    <w:pPr>
      <w:shd w:val="clear" w:color="auto" w:fill="FFFFFF"/>
      <w:spacing w:before="1440" w:after="0" w:line="226" w:lineRule="exact"/>
      <w:jc w:val="center"/>
    </w:pPr>
    <w:rPr>
      <w:rFonts w:ascii="Verdana" w:hAnsi="Verdana" w:cs="Verdana"/>
      <w:b/>
      <w:bCs/>
      <w:sz w:val="16"/>
      <w:szCs w:val="16"/>
    </w:rPr>
  </w:style>
  <w:style w:type="character" w:customStyle="1" w:styleId="8">
    <w:name w:val="Заголовок №8_"/>
    <w:uiPriority w:val="99"/>
    <w:qFormat/>
    <w:locked/>
    <w:rsid w:val="00325391"/>
    <w:rPr>
      <w:rFonts w:ascii="Verdana" w:hAnsi="Verdana" w:cs="Verdana"/>
      <w:spacing w:val="2"/>
      <w:sz w:val="17"/>
      <w:szCs w:val="17"/>
      <w:shd w:val="clear" w:color="auto" w:fill="FFFFFF"/>
    </w:rPr>
  </w:style>
  <w:style w:type="character" w:customStyle="1" w:styleId="80">
    <w:name w:val="Заголовок №8"/>
    <w:basedOn w:val="8"/>
    <w:uiPriority w:val="99"/>
    <w:qFormat/>
    <w:rsid w:val="00325391"/>
    <w:rPr>
      <w:rFonts w:ascii="Verdana" w:hAnsi="Verdana" w:cs="Verdana"/>
      <w:spacing w:val="2"/>
      <w:sz w:val="17"/>
      <w:szCs w:val="17"/>
      <w:shd w:val="clear" w:color="auto" w:fill="FFFFFF"/>
    </w:rPr>
  </w:style>
  <w:style w:type="paragraph" w:customStyle="1" w:styleId="81">
    <w:name w:val="Заголовок №81"/>
    <w:basedOn w:val="a"/>
    <w:uiPriority w:val="99"/>
    <w:qFormat/>
    <w:rsid w:val="00325391"/>
    <w:pPr>
      <w:shd w:val="clear" w:color="auto" w:fill="FFFFFF"/>
      <w:spacing w:before="240" w:after="120" w:line="240" w:lineRule="atLeast"/>
      <w:jc w:val="center"/>
      <w:outlineLvl w:val="7"/>
    </w:pPr>
    <w:rPr>
      <w:rFonts w:ascii="Verdana" w:hAnsi="Verdana" w:cs="Verdana"/>
      <w:b/>
      <w:bCs/>
      <w:spacing w:val="2"/>
      <w:sz w:val="17"/>
      <w:szCs w:val="17"/>
    </w:rPr>
  </w:style>
  <w:style w:type="character" w:customStyle="1" w:styleId="11pt1">
    <w:name w:val="Основной текст + 11 pt1"/>
    <w:uiPriority w:val="99"/>
    <w:qFormat/>
    <w:rsid w:val="00325391"/>
    <w:rPr>
      <w:rFonts w:ascii="Times New Roman" w:hAnsi="Times New Roman" w:cs="Times New Roman"/>
      <w:i/>
      <w:iCs/>
      <w:spacing w:val="-2"/>
      <w:sz w:val="22"/>
      <w:szCs w:val="22"/>
      <w:shd w:val="clear" w:color="auto" w:fill="FFFFFF"/>
    </w:rPr>
  </w:style>
  <w:style w:type="character" w:customStyle="1" w:styleId="Zag11">
    <w:name w:val="Zag_11"/>
    <w:qFormat/>
    <w:rsid w:val="00325391"/>
    <w:rPr>
      <w:color w:val="000000"/>
      <w:w w:val="100"/>
    </w:rPr>
  </w:style>
  <w:style w:type="paragraph" w:customStyle="1" w:styleId="21">
    <w:name w:val="Средняя сетка 21"/>
    <w:basedOn w:val="a"/>
    <w:uiPriority w:val="1"/>
    <w:qFormat/>
    <w:rsid w:val="00325391"/>
    <w:pPr>
      <w:spacing w:after="0" w:line="360" w:lineRule="auto"/>
      <w:ind w:firstLine="680"/>
      <w:contextualSpacing/>
      <w:jc w:val="both"/>
      <w:outlineLvl w:val="1"/>
    </w:pPr>
    <w:rPr>
      <w:rFonts w:ascii="Times New Roman" w:eastAsia="Times New Roman" w:hAnsi="Times New Roman" w:cs="Times New Roman"/>
      <w:sz w:val="28"/>
      <w:szCs w:val="24"/>
    </w:rPr>
  </w:style>
  <w:style w:type="paragraph" w:customStyle="1" w:styleId="41">
    <w:name w:val="Заг 4"/>
    <w:basedOn w:val="a"/>
    <w:rsid w:val="00325391"/>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rPr>
  </w:style>
  <w:style w:type="paragraph" w:customStyle="1" w:styleId="ad">
    <w:name w:val="Курсив"/>
    <w:basedOn w:val="a9"/>
    <w:rsid w:val="00325391"/>
    <w:rPr>
      <w:i/>
      <w:iCs/>
    </w:rPr>
  </w:style>
  <w:style w:type="table" w:styleId="ae">
    <w:name w:val="Table Grid"/>
    <w:basedOn w:val="a1"/>
    <w:uiPriority w:val="59"/>
    <w:rsid w:val="00325391"/>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8pt5">
    <w:name w:val="Основной текст + 8 pt5"/>
    <w:aliases w:val="Интервал 0 pt25"/>
    <w:uiPriority w:val="99"/>
    <w:rsid w:val="00325391"/>
    <w:rPr>
      <w:rFonts w:ascii="Times New Roman" w:hAnsi="Times New Roman" w:cs="Times New Roman"/>
      <w:spacing w:val="1"/>
      <w:sz w:val="16"/>
      <w:szCs w:val="16"/>
      <w:u w:val="none"/>
      <w:shd w:val="clear" w:color="auto" w:fill="FFFFFF"/>
    </w:rPr>
  </w:style>
  <w:style w:type="character" w:customStyle="1" w:styleId="23">
    <w:name w:val="Основной текст (23)"/>
    <w:uiPriority w:val="99"/>
    <w:rsid w:val="00325391"/>
  </w:style>
  <w:style w:type="character" w:customStyle="1" w:styleId="8pt2">
    <w:name w:val="Основной текст + 8 pt2"/>
    <w:aliases w:val="Интервал 0 pt18"/>
    <w:uiPriority w:val="99"/>
    <w:rsid w:val="00325391"/>
    <w:rPr>
      <w:rFonts w:ascii="Times New Roman" w:hAnsi="Times New Roman" w:cs="Times New Roman"/>
      <w:spacing w:val="2"/>
      <w:sz w:val="16"/>
      <w:szCs w:val="16"/>
      <w:u w:val="none"/>
      <w:shd w:val="clear" w:color="auto" w:fill="FFFFFF"/>
    </w:rPr>
  </w:style>
  <w:style w:type="character" w:customStyle="1" w:styleId="210pt">
    <w:name w:val="Основной текст (21) + Интервал 0 pt"/>
    <w:uiPriority w:val="99"/>
    <w:rsid w:val="00325391"/>
    <w:rPr>
      <w:rFonts w:ascii="Times New Roman" w:hAnsi="Times New Roman"/>
      <w:spacing w:val="-3"/>
      <w:sz w:val="18"/>
      <w:szCs w:val="18"/>
      <w:shd w:val="clear" w:color="auto" w:fill="FFFFFF"/>
    </w:rPr>
  </w:style>
  <w:style w:type="character" w:customStyle="1" w:styleId="230">
    <w:name w:val="Основной текст (23)_"/>
    <w:link w:val="231"/>
    <w:uiPriority w:val="99"/>
    <w:locked/>
    <w:rsid w:val="00325391"/>
    <w:rPr>
      <w:rFonts w:ascii="Times New Roman" w:hAnsi="Times New Roman"/>
      <w:spacing w:val="2"/>
      <w:sz w:val="16"/>
      <w:szCs w:val="16"/>
      <w:shd w:val="clear" w:color="auto" w:fill="FFFFFF"/>
    </w:rPr>
  </w:style>
  <w:style w:type="paragraph" w:customStyle="1" w:styleId="231">
    <w:name w:val="Основной текст (23)1"/>
    <w:basedOn w:val="a"/>
    <w:link w:val="230"/>
    <w:uiPriority w:val="99"/>
    <w:rsid w:val="00325391"/>
    <w:pPr>
      <w:shd w:val="clear" w:color="auto" w:fill="FFFFFF"/>
      <w:spacing w:after="0" w:line="173" w:lineRule="exact"/>
      <w:ind w:hanging="280"/>
      <w:jc w:val="both"/>
    </w:pPr>
    <w:rPr>
      <w:rFonts w:ascii="Times New Roman" w:hAnsi="Times New Roman"/>
      <w:spacing w:val="2"/>
      <w:sz w:val="16"/>
      <w:szCs w:val="16"/>
    </w:rPr>
  </w:style>
  <w:style w:type="character" w:customStyle="1" w:styleId="8pt6">
    <w:name w:val="Основной текст + 8 pt6"/>
    <w:aliases w:val="Интервал 0 pt26,Основной текст (17) + Не полужирный1"/>
    <w:uiPriority w:val="99"/>
    <w:qFormat/>
    <w:rsid w:val="00325391"/>
    <w:rPr>
      <w:rFonts w:ascii="Times New Roman" w:hAnsi="Times New Roman" w:cs="Times New Roman"/>
      <w:spacing w:val="2"/>
      <w:sz w:val="16"/>
      <w:szCs w:val="16"/>
      <w:u w:val="none"/>
      <w:shd w:val="clear" w:color="auto" w:fill="FFFFFF"/>
    </w:rPr>
  </w:style>
  <w:style w:type="character" w:customStyle="1" w:styleId="232">
    <w:name w:val="Основной текст (23) + Полужирный2"/>
    <w:aliases w:val="Интервал 0 pt21"/>
    <w:uiPriority w:val="99"/>
    <w:rsid w:val="00325391"/>
    <w:rPr>
      <w:rFonts w:ascii="Times New Roman" w:hAnsi="Times New Roman"/>
      <w:b/>
      <w:bCs/>
      <w:spacing w:val="-5"/>
      <w:sz w:val="16"/>
      <w:szCs w:val="16"/>
      <w:shd w:val="clear" w:color="auto" w:fill="FFFFFF"/>
    </w:rPr>
  </w:style>
  <w:style w:type="character" w:customStyle="1" w:styleId="15">
    <w:name w:val="Основной текст (15)_"/>
    <w:link w:val="150"/>
    <w:uiPriority w:val="99"/>
    <w:qFormat/>
    <w:rsid w:val="00325391"/>
    <w:rPr>
      <w:rFonts w:ascii="Times New Roman" w:hAnsi="Times New Roman"/>
      <w:spacing w:val="4"/>
      <w:sz w:val="18"/>
      <w:szCs w:val="18"/>
      <w:shd w:val="clear" w:color="auto" w:fill="FFFFFF"/>
    </w:rPr>
  </w:style>
  <w:style w:type="paragraph" w:customStyle="1" w:styleId="150">
    <w:name w:val="Основной текст (15)"/>
    <w:basedOn w:val="a"/>
    <w:link w:val="15"/>
    <w:uiPriority w:val="99"/>
    <w:qFormat/>
    <w:rsid w:val="00325391"/>
    <w:pPr>
      <w:widowControl w:val="0"/>
      <w:shd w:val="clear" w:color="auto" w:fill="FFFFFF"/>
      <w:spacing w:before="120" w:after="120" w:line="230" w:lineRule="exact"/>
      <w:jc w:val="both"/>
    </w:pPr>
    <w:rPr>
      <w:rFonts w:ascii="Times New Roman" w:hAnsi="Times New Roman"/>
      <w:spacing w:val="4"/>
      <w:sz w:val="18"/>
      <w:szCs w:val="18"/>
    </w:rPr>
  </w:style>
  <w:style w:type="character" w:customStyle="1" w:styleId="8pt">
    <w:name w:val="Основной текст + 8 pt"/>
    <w:aliases w:val="Полужирный,Интервал 0 pt28,Основной текст + Trebuchet MS,8 pt,Интервал 0 pt52"/>
    <w:uiPriority w:val="99"/>
    <w:qFormat/>
    <w:rsid w:val="00325391"/>
    <w:rPr>
      <w:rFonts w:ascii="Times New Roman" w:hAnsi="Times New Roman" w:cs="Times New Roman"/>
      <w:spacing w:val="-4"/>
      <w:sz w:val="16"/>
      <w:szCs w:val="16"/>
      <w:shd w:val="clear" w:color="auto" w:fill="FFFFFF"/>
    </w:rPr>
  </w:style>
  <w:style w:type="character" w:customStyle="1" w:styleId="3710">
    <w:name w:val="Основной текст (37) + 10"/>
    <w:uiPriority w:val="99"/>
    <w:qFormat/>
    <w:rsid w:val="00325391"/>
    <w:rPr>
      <w:rFonts w:ascii="Times New Roman" w:hAnsi="Times New Roman"/>
      <w:i/>
      <w:iCs/>
      <w:spacing w:val="-4"/>
      <w:sz w:val="21"/>
      <w:szCs w:val="21"/>
      <w:shd w:val="clear" w:color="auto" w:fill="FFFFFF"/>
    </w:rPr>
  </w:style>
  <w:style w:type="character" w:customStyle="1" w:styleId="208">
    <w:name w:val="Основной текст (20) + 8"/>
    <w:uiPriority w:val="99"/>
    <w:qFormat/>
    <w:rsid w:val="00325391"/>
    <w:rPr>
      <w:rFonts w:ascii="Verdana" w:hAnsi="Verdana" w:cs="Verdana"/>
      <w:spacing w:val="2"/>
      <w:sz w:val="17"/>
      <w:szCs w:val="17"/>
      <w:shd w:val="clear" w:color="auto" w:fill="FFFFFF"/>
    </w:rPr>
  </w:style>
  <w:style w:type="character" w:customStyle="1" w:styleId="8pt4">
    <w:name w:val="Основной текст + 8 pt4"/>
    <w:aliases w:val="Полужирный9,Интервал 0 pt24"/>
    <w:uiPriority w:val="99"/>
    <w:rsid w:val="00325391"/>
    <w:rPr>
      <w:rFonts w:ascii="Times New Roman" w:hAnsi="Times New Roman" w:cs="Times New Roman"/>
      <w:b/>
      <w:bCs/>
      <w:spacing w:val="-4"/>
      <w:sz w:val="16"/>
      <w:szCs w:val="16"/>
      <w:u w:val="none"/>
      <w:shd w:val="clear" w:color="auto" w:fill="FFFFFF"/>
    </w:rPr>
  </w:style>
  <w:style w:type="character" w:customStyle="1" w:styleId="8pt3">
    <w:name w:val="Основной текст + 8 pt3"/>
    <w:aliases w:val="Полужирный7,Интервал 0 pt19"/>
    <w:uiPriority w:val="99"/>
    <w:rsid w:val="00325391"/>
    <w:rPr>
      <w:rFonts w:ascii="Times New Roman" w:hAnsi="Times New Roman" w:cs="Times New Roman"/>
      <w:b/>
      <w:bCs/>
      <w:spacing w:val="-5"/>
      <w:sz w:val="16"/>
      <w:szCs w:val="16"/>
      <w:u w:val="none"/>
      <w:shd w:val="clear" w:color="auto" w:fill="FFFFFF"/>
    </w:rPr>
  </w:style>
  <w:style w:type="character" w:customStyle="1" w:styleId="210">
    <w:name w:val="Основной текст (21)_"/>
    <w:link w:val="211"/>
    <w:uiPriority w:val="99"/>
    <w:locked/>
    <w:rsid w:val="00325391"/>
    <w:rPr>
      <w:rFonts w:ascii="Times New Roman" w:hAnsi="Times New Roman"/>
      <w:spacing w:val="2"/>
      <w:sz w:val="18"/>
      <w:szCs w:val="18"/>
      <w:shd w:val="clear" w:color="auto" w:fill="FFFFFF"/>
    </w:rPr>
  </w:style>
  <w:style w:type="paragraph" w:customStyle="1" w:styleId="211">
    <w:name w:val="Основной текст (21)1"/>
    <w:basedOn w:val="a"/>
    <w:link w:val="210"/>
    <w:uiPriority w:val="99"/>
    <w:rsid w:val="00325391"/>
    <w:pPr>
      <w:shd w:val="clear" w:color="auto" w:fill="FFFFFF"/>
      <w:spacing w:after="5760" w:line="230" w:lineRule="exact"/>
    </w:pPr>
    <w:rPr>
      <w:rFonts w:ascii="Times New Roman" w:hAnsi="Times New Roman"/>
      <w:spacing w:val="2"/>
      <w:sz w:val="18"/>
      <w:szCs w:val="18"/>
    </w:rPr>
  </w:style>
  <w:style w:type="character" w:customStyle="1" w:styleId="24">
    <w:name w:val="Основной текст (24)_"/>
    <w:link w:val="241"/>
    <w:uiPriority w:val="99"/>
    <w:locked/>
    <w:rsid w:val="00325391"/>
    <w:rPr>
      <w:rFonts w:ascii="Times New Roman" w:hAnsi="Times New Roman"/>
      <w:b/>
      <w:bCs/>
      <w:spacing w:val="-4"/>
      <w:sz w:val="16"/>
      <w:szCs w:val="16"/>
      <w:shd w:val="clear" w:color="auto" w:fill="FFFFFF"/>
    </w:rPr>
  </w:style>
  <w:style w:type="paragraph" w:customStyle="1" w:styleId="241">
    <w:name w:val="Основной текст (24)1"/>
    <w:basedOn w:val="a"/>
    <w:link w:val="24"/>
    <w:uiPriority w:val="99"/>
    <w:rsid w:val="00325391"/>
    <w:pPr>
      <w:shd w:val="clear" w:color="auto" w:fill="FFFFFF"/>
      <w:spacing w:after="180" w:line="173" w:lineRule="exact"/>
      <w:jc w:val="both"/>
    </w:pPr>
    <w:rPr>
      <w:rFonts w:ascii="Times New Roman" w:hAnsi="Times New Roman"/>
      <w:b/>
      <w:bCs/>
      <w:spacing w:val="-4"/>
      <w:sz w:val="16"/>
      <w:szCs w:val="16"/>
    </w:rPr>
  </w:style>
  <w:style w:type="character" w:customStyle="1" w:styleId="240pt">
    <w:name w:val="Основной текст (24) + Интервал 0 pt"/>
    <w:uiPriority w:val="99"/>
    <w:rsid w:val="00325391"/>
    <w:rPr>
      <w:rFonts w:ascii="Times New Roman" w:hAnsi="Times New Roman"/>
      <w:b/>
      <w:bCs/>
      <w:spacing w:val="-5"/>
      <w:sz w:val="16"/>
      <w:szCs w:val="16"/>
      <w:shd w:val="clear" w:color="auto" w:fill="FFFFFF"/>
    </w:rPr>
  </w:style>
  <w:style w:type="character" w:customStyle="1" w:styleId="af">
    <w:name w:val="Текст выноски Знак"/>
    <w:basedOn w:val="a0"/>
    <w:link w:val="af0"/>
    <w:rsid w:val="00325391"/>
    <w:rPr>
      <w:rFonts w:ascii="Segoe UI" w:eastAsiaTheme="minorHAnsi" w:hAnsi="Segoe UI" w:cs="Segoe UI"/>
      <w:sz w:val="18"/>
      <w:szCs w:val="18"/>
      <w:lang w:eastAsia="en-US"/>
    </w:rPr>
  </w:style>
  <w:style w:type="paragraph" w:styleId="af0">
    <w:name w:val="Balloon Text"/>
    <w:basedOn w:val="a"/>
    <w:link w:val="af"/>
    <w:uiPriority w:val="99"/>
    <w:semiHidden/>
    <w:unhideWhenUsed/>
    <w:rsid w:val="00325391"/>
    <w:pPr>
      <w:spacing w:after="0" w:line="240" w:lineRule="auto"/>
    </w:pPr>
    <w:rPr>
      <w:rFonts w:ascii="Segoe UI" w:eastAsiaTheme="minorHAnsi" w:hAnsi="Segoe UI" w:cs="Segoe UI"/>
      <w:sz w:val="18"/>
      <w:szCs w:val="18"/>
      <w:lang w:eastAsia="en-US"/>
    </w:rPr>
  </w:style>
  <w:style w:type="paragraph" w:styleId="af1">
    <w:name w:val="List Paragraph"/>
    <w:basedOn w:val="a"/>
    <w:link w:val="af2"/>
    <w:uiPriority w:val="99"/>
    <w:qFormat/>
    <w:rsid w:val="00325391"/>
    <w:pPr>
      <w:ind w:left="720"/>
      <w:contextualSpacing/>
    </w:pPr>
    <w:rPr>
      <w:rFonts w:eastAsiaTheme="minorHAnsi"/>
      <w:lang w:eastAsia="en-US"/>
    </w:rPr>
  </w:style>
  <w:style w:type="character" w:customStyle="1" w:styleId="af2">
    <w:name w:val="Абзац списка Знак"/>
    <w:link w:val="af1"/>
    <w:uiPriority w:val="99"/>
    <w:locked/>
    <w:rsid w:val="00325391"/>
    <w:rPr>
      <w:rFonts w:eastAsiaTheme="minorHAnsi"/>
      <w:lang w:eastAsia="en-US"/>
    </w:rPr>
  </w:style>
  <w:style w:type="paragraph" w:customStyle="1" w:styleId="12">
    <w:name w:val="Абзац списка1"/>
    <w:basedOn w:val="a"/>
    <w:rsid w:val="00325391"/>
    <w:pPr>
      <w:spacing w:after="0" w:line="240" w:lineRule="auto"/>
      <w:ind w:left="720"/>
      <w:contextualSpacing/>
    </w:pPr>
    <w:rPr>
      <w:rFonts w:ascii="Times New Roman" w:eastAsia="Cambria" w:hAnsi="Times New Roman" w:cs="Times New Roman"/>
      <w:sz w:val="24"/>
      <w:szCs w:val="24"/>
    </w:rPr>
  </w:style>
  <w:style w:type="character" w:customStyle="1" w:styleId="dash041e005f0431005f044b005f0447005f043d005f044b005f0439005f005fchar1char1">
    <w:name w:val="dash041e_005f0431_005f044b_005f0447_005f043d_005f044b_005f0439_005f_005fchar1__char1"/>
    <w:rsid w:val="00325391"/>
    <w:rPr>
      <w:rFonts w:ascii="Times New Roman" w:hAnsi="Times New Roman" w:cs="Times New Roman" w:hint="default"/>
      <w:strike w:val="0"/>
      <w:dstrike w:val="0"/>
      <w:sz w:val="24"/>
      <w:szCs w:val="24"/>
      <w:u w:val="none"/>
      <w:effect w:val="none"/>
    </w:rPr>
  </w:style>
  <w:style w:type="paragraph" w:customStyle="1" w:styleId="ConsPlusNormal">
    <w:name w:val="ConsPlusNormal"/>
    <w:rsid w:val="00325391"/>
    <w:pPr>
      <w:widowControl w:val="0"/>
      <w:autoSpaceDE w:val="0"/>
      <w:autoSpaceDN w:val="0"/>
      <w:spacing w:after="0" w:line="240" w:lineRule="auto"/>
    </w:pPr>
    <w:rPr>
      <w:rFonts w:ascii="Calibri" w:eastAsia="Times New Roman" w:hAnsi="Calibri" w:cs="Calibri"/>
      <w:szCs w:val="20"/>
    </w:rPr>
  </w:style>
  <w:style w:type="character" w:customStyle="1" w:styleId="apple-converted-space">
    <w:name w:val="apple-converted-space"/>
    <w:basedOn w:val="a0"/>
    <w:rsid w:val="00325391"/>
  </w:style>
  <w:style w:type="paragraph" w:styleId="af3">
    <w:name w:val="Title"/>
    <w:basedOn w:val="a"/>
    <w:link w:val="af4"/>
    <w:qFormat/>
    <w:rsid w:val="00325391"/>
    <w:pPr>
      <w:spacing w:after="0" w:line="240" w:lineRule="auto"/>
      <w:jc w:val="center"/>
    </w:pPr>
    <w:rPr>
      <w:rFonts w:ascii="Times New Roman" w:eastAsia="Times New Roman" w:hAnsi="Times New Roman" w:cs="Times New Roman"/>
      <w:b/>
      <w:sz w:val="20"/>
      <w:szCs w:val="24"/>
      <w:lang w:eastAsia="en-US"/>
    </w:rPr>
  </w:style>
  <w:style w:type="character" w:customStyle="1" w:styleId="af4">
    <w:name w:val="Заголовок Знак"/>
    <w:basedOn w:val="a0"/>
    <w:link w:val="af3"/>
    <w:rsid w:val="00325391"/>
    <w:rPr>
      <w:rFonts w:ascii="Times New Roman" w:eastAsia="Times New Roman" w:hAnsi="Times New Roman" w:cs="Times New Roman"/>
      <w:b/>
      <w:sz w:val="20"/>
      <w:szCs w:val="24"/>
      <w:lang w:eastAsia="en-US"/>
    </w:rPr>
  </w:style>
  <w:style w:type="character" w:customStyle="1" w:styleId="2Cambria">
    <w:name w:val="Основной текст (2) + Cambria"/>
    <w:aliases w:val="9,5 pt,Интервал 0 pt,Основной текст (2) + 9,Основной текст (2) + 10"/>
    <w:basedOn w:val="a0"/>
    <w:rsid w:val="00325391"/>
    <w:rPr>
      <w:rFonts w:ascii="Cambria" w:eastAsia="Cambria" w:hAnsi="Cambria" w:cs="Cambria" w:hint="default"/>
      <w:color w:val="000000"/>
      <w:spacing w:val="-10"/>
      <w:w w:val="100"/>
      <w:position w:val="0"/>
      <w:sz w:val="19"/>
      <w:szCs w:val="19"/>
      <w:shd w:val="clear" w:color="auto" w:fill="FFFFFF"/>
      <w:lang w:val="ru-RU" w:eastAsia="ru-RU" w:bidi="ru-RU"/>
    </w:rPr>
  </w:style>
  <w:style w:type="character" w:customStyle="1" w:styleId="2TimesNewRoman">
    <w:name w:val="Основной текст (2) + Times New Roman"/>
    <w:aliases w:val="10 pt,Не полужирный"/>
    <w:basedOn w:val="a0"/>
    <w:rsid w:val="00325391"/>
    <w:rPr>
      <w:rFonts w:ascii="Times New Roman" w:hAnsi="Times New Roman"/>
      <w:b/>
      <w:bCs/>
      <w:i w:val="0"/>
      <w:iCs w:val="0"/>
      <w:smallCaps w:val="0"/>
      <w:strike w:val="0"/>
      <w:dstrike w:val="0"/>
      <w:color w:val="000000"/>
      <w:spacing w:val="0"/>
      <w:w w:val="100"/>
      <w:position w:val="0"/>
      <w:u w:val="none"/>
      <w:effect w:val="none"/>
      <w:shd w:val="clear" w:color="auto" w:fill="FFFFFF"/>
      <w:lang w:val="ru-RU" w:eastAsia="ru-RU" w:bidi="ru-RU"/>
    </w:rPr>
  </w:style>
  <w:style w:type="character" w:customStyle="1" w:styleId="22">
    <w:name w:val="Основной текст (2)_"/>
    <w:basedOn w:val="a0"/>
    <w:link w:val="25"/>
    <w:locked/>
    <w:rsid w:val="00325391"/>
    <w:rPr>
      <w:rFonts w:ascii="Times New Roman" w:hAnsi="Times New Roman"/>
      <w:shd w:val="clear" w:color="auto" w:fill="FFFFFF"/>
    </w:rPr>
  </w:style>
  <w:style w:type="paragraph" w:customStyle="1" w:styleId="25">
    <w:name w:val="Основной текст (2)"/>
    <w:basedOn w:val="a"/>
    <w:link w:val="22"/>
    <w:rsid w:val="00325391"/>
    <w:pPr>
      <w:widowControl w:val="0"/>
      <w:shd w:val="clear" w:color="auto" w:fill="FFFFFF"/>
      <w:spacing w:after="0" w:line="240" w:lineRule="auto"/>
    </w:pPr>
    <w:rPr>
      <w:rFonts w:ascii="Times New Roman" w:hAnsi="Times New Roman"/>
    </w:rPr>
  </w:style>
  <w:style w:type="character" w:customStyle="1" w:styleId="af5">
    <w:name w:val="Верхний колонтитул Знак"/>
    <w:basedOn w:val="a0"/>
    <w:link w:val="af6"/>
    <w:uiPriority w:val="99"/>
    <w:rsid w:val="00325391"/>
    <w:rPr>
      <w:rFonts w:eastAsiaTheme="minorHAnsi"/>
      <w:lang w:eastAsia="en-US"/>
    </w:rPr>
  </w:style>
  <w:style w:type="paragraph" w:styleId="af6">
    <w:name w:val="header"/>
    <w:basedOn w:val="a"/>
    <w:link w:val="af5"/>
    <w:uiPriority w:val="99"/>
    <w:unhideWhenUsed/>
    <w:rsid w:val="00325391"/>
    <w:pPr>
      <w:tabs>
        <w:tab w:val="center" w:pos="4677"/>
        <w:tab w:val="right" w:pos="9355"/>
      </w:tabs>
      <w:spacing w:after="0" w:line="240" w:lineRule="auto"/>
    </w:pPr>
    <w:rPr>
      <w:rFonts w:eastAsiaTheme="minorHAnsi"/>
      <w:lang w:eastAsia="en-US"/>
    </w:rPr>
  </w:style>
  <w:style w:type="character" w:customStyle="1" w:styleId="af7">
    <w:name w:val="Нижний колонтитул Знак"/>
    <w:basedOn w:val="a0"/>
    <w:link w:val="af8"/>
    <w:rsid w:val="00325391"/>
    <w:rPr>
      <w:rFonts w:eastAsiaTheme="minorHAnsi"/>
      <w:lang w:eastAsia="en-US"/>
    </w:rPr>
  </w:style>
  <w:style w:type="paragraph" w:styleId="af8">
    <w:name w:val="footer"/>
    <w:basedOn w:val="a"/>
    <w:link w:val="af7"/>
    <w:unhideWhenUsed/>
    <w:rsid w:val="00325391"/>
    <w:pPr>
      <w:tabs>
        <w:tab w:val="center" w:pos="4677"/>
        <w:tab w:val="right" w:pos="9355"/>
      </w:tabs>
      <w:spacing w:after="0" w:line="240" w:lineRule="auto"/>
    </w:pPr>
    <w:rPr>
      <w:rFonts w:eastAsiaTheme="minorHAnsi"/>
      <w:lang w:eastAsia="en-US"/>
    </w:rPr>
  </w:style>
  <w:style w:type="character" w:customStyle="1" w:styleId="211pt">
    <w:name w:val="Основной текст (2) + 11 pt"/>
    <w:basedOn w:val="a0"/>
    <w:rsid w:val="00325391"/>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paragraph" w:customStyle="1" w:styleId="13">
    <w:name w:val="Без интервала1"/>
    <w:link w:val="NoSpacingChar"/>
    <w:qFormat/>
    <w:rsid w:val="00325391"/>
    <w:pPr>
      <w:spacing w:after="0" w:line="240" w:lineRule="auto"/>
    </w:pPr>
    <w:rPr>
      <w:rFonts w:ascii="Calibri" w:eastAsia="Times New Roman" w:hAnsi="Calibri" w:cs="Times New Roman"/>
      <w:lang w:eastAsia="en-US"/>
    </w:rPr>
  </w:style>
  <w:style w:type="character" w:customStyle="1" w:styleId="NoSpacingChar">
    <w:name w:val="No Spacing Char"/>
    <w:link w:val="13"/>
    <w:locked/>
    <w:rsid w:val="00325391"/>
    <w:rPr>
      <w:rFonts w:ascii="Calibri" w:eastAsia="Times New Roman" w:hAnsi="Calibri" w:cs="Times New Roman"/>
      <w:lang w:eastAsia="en-US"/>
    </w:rPr>
  </w:style>
  <w:style w:type="paragraph" w:styleId="af9">
    <w:name w:val="Plain Text"/>
    <w:basedOn w:val="a"/>
    <w:link w:val="afa"/>
    <w:uiPriority w:val="99"/>
    <w:rsid w:val="00325391"/>
    <w:pPr>
      <w:spacing w:after="0" w:line="240" w:lineRule="auto"/>
    </w:pPr>
    <w:rPr>
      <w:rFonts w:ascii="Courier New" w:eastAsia="Times New Roman" w:hAnsi="Courier New" w:cs="Courier New"/>
      <w:sz w:val="20"/>
      <w:szCs w:val="20"/>
    </w:rPr>
  </w:style>
  <w:style w:type="character" w:customStyle="1" w:styleId="afa">
    <w:name w:val="Текст Знак"/>
    <w:basedOn w:val="a0"/>
    <w:link w:val="af9"/>
    <w:uiPriority w:val="99"/>
    <w:rsid w:val="00325391"/>
    <w:rPr>
      <w:rFonts w:ascii="Courier New" w:eastAsia="Times New Roman" w:hAnsi="Courier New" w:cs="Courier New"/>
      <w:sz w:val="20"/>
      <w:szCs w:val="20"/>
    </w:rPr>
  </w:style>
  <w:style w:type="paragraph" w:styleId="afb">
    <w:name w:val="Body Text Indent"/>
    <w:basedOn w:val="a"/>
    <w:link w:val="afc"/>
    <w:rsid w:val="00325391"/>
    <w:pPr>
      <w:spacing w:after="120" w:line="240" w:lineRule="auto"/>
      <w:ind w:left="283"/>
    </w:pPr>
    <w:rPr>
      <w:rFonts w:ascii="Calibri" w:eastAsia="Times New Roman" w:hAnsi="Calibri" w:cs="Calibri"/>
      <w:sz w:val="28"/>
      <w:szCs w:val="28"/>
    </w:rPr>
  </w:style>
  <w:style w:type="character" w:customStyle="1" w:styleId="afc">
    <w:name w:val="Основной текст с отступом Знак"/>
    <w:basedOn w:val="a0"/>
    <w:link w:val="afb"/>
    <w:rsid w:val="00325391"/>
    <w:rPr>
      <w:rFonts w:ascii="Calibri" w:eastAsia="Times New Roman" w:hAnsi="Calibri" w:cs="Calibri"/>
      <w:sz w:val="28"/>
      <w:szCs w:val="28"/>
    </w:rPr>
  </w:style>
  <w:style w:type="paragraph" w:styleId="afd">
    <w:name w:val="footnote text"/>
    <w:basedOn w:val="a"/>
    <w:link w:val="afe"/>
    <w:semiHidden/>
    <w:rsid w:val="00325391"/>
    <w:pPr>
      <w:widowControl w:val="0"/>
      <w:autoSpaceDE w:val="0"/>
      <w:autoSpaceDN w:val="0"/>
      <w:adjustRightInd w:val="0"/>
      <w:spacing w:after="0" w:line="480" w:lineRule="auto"/>
      <w:ind w:firstLine="560"/>
      <w:jc w:val="both"/>
    </w:pPr>
    <w:rPr>
      <w:rFonts w:ascii="Calibri" w:eastAsia="Times New Roman" w:hAnsi="Calibri" w:cs="Calibri"/>
      <w:sz w:val="20"/>
      <w:szCs w:val="20"/>
    </w:rPr>
  </w:style>
  <w:style w:type="character" w:customStyle="1" w:styleId="afe">
    <w:name w:val="Текст сноски Знак"/>
    <w:basedOn w:val="a0"/>
    <w:link w:val="afd"/>
    <w:semiHidden/>
    <w:rsid w:val="00325391"/>
    <w:rPr>
      <w:rFonts w:ascii="Calibri" w:eastAsia="Times New Roman" w:hAnsi="Calibri" w:cs="Calibri"/>
      <w:sz w:val="20"/>
      <w:szCs w:val="20"/>
    </w:rPr>
  </w:style>
  <w:style w:type="character" w:customStyle="1" w:styleId="26">
    <w:name w:val="Основной текст с отступом 2 Знак"/>
    <w:basedOn w:val="a0"/>
    <w:link w:val="27"/>
    <w:rsid w:val="00325391"/>
    <w:rPr>
      <w:rFonts w:ascii="Calibri" w:eastAsia="Times New Roman" w:hAnsi="Calibri" w:cs="Calibri"/>
    </w:rPr>
  </w:style>
  <w:style w:type="paragraph" w:styleId="27">
    <w:name w:val="Body Text Indent 2"/>
    <w:basedOn w:val="a"/>
    <w:link w:val="26"/>
    <w:uiPriority w:val="99"/>
    <w:semiHidden/>
    <w:unhideWhenUsed/>
    <w:rsid w:val="00325391"/>
    <w:pPr>
      <w:spacing w:after="120" w:line="480" w:lineRule="auto"/>
      <w:ind w:left="283"/>
    </w:pPr>
    <w:rPr>
      <w:rFonts w:ascii="Calibri" w:eastAsia="Times New Roman" w:hAnsi="Calibri" w:cs="Calibri"/>
    </w:rPr>
  </w:style>
  <w:style w:type="character" w:customStyle="1" w:styleId="212">
    <w:name w:val="Основной текст с отступом 2 Знак1"/>
    <w:basedOn w:val="a0"/>
    <w:uiPriority w:val="99"/>
    <w:semiHidden/>
    <w:rsid w:val="00325391"/>
  </w:style>
  <w:style w:type="character" w:customStyle="1" w:styleId="28">
    <w:name w:val="Основной текст2"/>
    <w:basedOn w:val="a0"/>
    <w:rsid w:val="00325391"/>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paragraph" w:customStyle="1" w:styleId="c54">
    <w:name w:val="c54"/>
    <w:basedOn w:val="a"/>
    <w:rsid w:val="00325391"/>
    <w:pPr>
      <w:spacing w:before="100" w:beforeAutospacing="1" w:after="100" w:afterAutospacing="1" w:line="240" w:lineRule="auto"/>
    </w:pPr>
    <w:rPr>
      <w:rFonts w:ascii="Times New Roman" w:eastAsia="Times New Roman" w:hAnsi="Times New Roman" w:cs="Times New Roman"/>
      <w:sz w:val="24"/>
      <w:szCs w:val="24"/>
    </w:rPr>
  </w:style>
  <w:style w:type="paragraph" w:styleId="aff">
    <w:name w:val="Subtitle"/>
    <w:basedOn w:val="a"/>
    <w:next w:val="a"/>
    <w:link w:val="aff0"/>
    <w:uiPriority w:val="11"/>
    <w:qFormat/>
    <w:rsid w:val="00325391"/>
    <w:pPr>
      <w:widowControl w:val="0"/>
      <w:autoSpaceDE w:val="0"/>
      <w:autoSpaceDN w:val="0"/>
      <w:adjustRightInd w:val="0"/>
      <w:spacing w:after="0" w:line="240" w:lineRule="auto"/>
    </w:pPr>
    <w:rPr>
      <w:rFonts w:ascii="Cambria" w:eastAsia="Times New Roman" w:hAnsi="Cambria" w:cs="Times New Roman"/>
      <w:i/>
      <w:iCs/>
      <w:color w:val="4F81BD"/>
      <w:spacing w:val="15"/>
      <w:sz w:val="24"/>
      <w:szCs w:val="24"/>
    </w:rPr>
  </w:style>
  <w:style w:type="character" w:customStyle="1" w:styleId="aff0">
    <w:name w:val="Подзаголовок Знак"/>
    <w:basedOn w:val="a0"/>
    <w:link w:val="aff"/>
    <w:uiPriority w:val="11"/>
    <w:rsid w:val="00325391"/>
    <w:rPr>
      <w:rFonts w:ascii="Cambria" w:eastAsia="Times New Roman" w:hAnsi="Cambria" w:cs="Times New Roman"/>
      <w:i/>
      <w:iCs/>
      <w:color w:val="4F81BD"/>
      <w:spacing w:val="15"/>
      <w:sz w:val="24"/>
      <w:szCs w:val="24"/>
    </w:rPr>
  </w:style>
  <w:style w:type="character" w:customStyle="1" w:styleId="aff1">
    <w:name w:val="Схема документа Знак"/>
    <w:basedOn w:val="a0"/>
    <w:link w:val="aff2"/>
    <w:uiPriority w:val="99"/>
    <w:semiHidden/>
    <w:rsid w:val="00325391"/>
    <w:rPr>
      <w:rFonts w:ascii="Tahoma" w:eastAsia="Times New Roman" w:hAnsi="Tahoma" w:cs="Tahoma"/>
      <w:sz w:val="16"/>
      <w:szCs w:val="16"/>
    </w:rPr>
  </w:style>
  <w:style w:type="paragraph" w:styleId="aff2">
    <w:name w:val="Document Map"/>
    <w:basedOn w:val="a"/>
    <w:link w:val="aff1"/>
    <w:uiPriority w:val="99"/>
    <w:semiHidden/>
    <w:unhideWhenUsed/>
    <w:rsid w:val="00325391"/>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14">
    <w:name w:val="Схема документа Знак1"/>
    <w:basedOn w:val="a0"/>
    <w:uiPriority w:val="99"/>
    <w:semiHidden/>
    <w:rsid w:val="00325391"/>
    <w:rPr>
      <w:rFonts w:ascii="Tahoma" w:hAnsi="Tahoma" w:cs="Tahoma"/>
      <w:sz w:val="16"/>
      <w:szCs w:val="16"/>
    </w:rPr>
  </w:style>
  <w:style w:type="paragraph" w:styleId="aff3">
    <w:name w:val="Intense Quote"/>
    <w:basedOn w:val="a"/>
    <w:next w:val="a"/>
    <w:link w:val="aff4"/>
    <w:uiPriority w:val="30"/>
    <w:qFormat/>
    <w:rsid w:val="00325391"/>
    <w:pPr>
      <w:widowControl w:val="0"/>
      <w:pBdr>
        <w:bottom w:val="single" w:sz="4" w:space="4" w:color="4F81BD"/>
      </w:pBdr>
      <w:autoSpaceDE w:val="0"/>
      <w:autoSpaceDN w:val="0"/>
      <w:adjustRightInd w:val="0"/>
      <w:spacing w:before="200" w:after="280" w:line="240" w:lineRule="auto"/>
      <w:ind w:left="936" w:right="936"/>
    </w:pPr>
    <w:rPr>
      <w:rFonts w:ascii="Arial" w:eastAsia="Times New Roman" w:hAnsi="Arial" w:cs="Arial"/>
      <w:b/>
      <w:bCs/>
      <w:i/>
      <w:iCs/>
      <w:color w:val="4F81BD"/>
      <w:sz w:val="20"/>
      <w:szCs w:val="20"/>
    </w:rPr>
  </w:style>
  <w:style w:type="character" w:customStyle="1" w:styleId="aff4">
    <w:name w:val="Выделенная цитата Знак"/>
    <w:basedOn w:val="a0"/>
    <w:link w:val="aff3"/>
    <w:uiPriority w:val="30"/>
    <w:rsid w:val="00325391"/>
    <w:rPr>
      <w:rFonts w:ascii="Arial" w:eastAsia="Times New Roman" w:hAnsi="Arial" w:cs="Arial"/>
      <w:b/>
      <w:bCs/>
      <w:i/>
      <w:iCs/>
      <w:color w:val="4F81BD"/>
      <w:sz w:val="20"/>
      <w:szCs w:val="20"/>
    </w:rPr>
  </w:style>
  <w:style w:type="paragraph" w:customStyle="1" w:styleId="Style4">
    <w:name w:val="Style4"/>
    <w:basedOn w:val="a"/>
    <w:rsid w:val="00325391"/>
    <w:pPr>
      <w:widowControl w:val="0"/>
      <w:autoSpaceDE w:val="0"/>
      <w:autoSpaceDN w:val="0"/>
      <w:adjustRightInd w:val="0"/>
      <w:spacing w:after="0" w:line="220" w:lineRule="exact"/>
      <w:ind w:firstLine="514"/>
      <w:jc w:val="both"/>
    </w:pPr>
    <w:rPr>
      <w:rFonts w:ascii="Times New Roman" w:eastAsia="Times New Roman" w:hAnsi="Times New Roman" w:cs="Times New Roman"/>
      <w:sz w:val="24"/>
      <w:szCs w:val="24"/>
    </w:rPr>
  </w:style>
  <w:style w:type="character" w:styleId="aff5">
    <w:name w:val="Intense Reference"/>
    <w:basedOn w:val="a0"/>
    <w:uiPriority w:val="32"/>
    <w:qFormat/>
    <w:rsid w:val="00325391"/>
    <w:rPr>
      <w:b/>
      <w:bCs/>
      <w:smallCaps/>
      <w:color w:val="C0504D"/>
      <w:spacing w:val="5"/>
      <w:u w:val="single"/>
    </w:rPr>
  </w:style>
  <w:style w:type="character" w:styleId="aff6">
    <w:name w:val="Book Title"/>
    <w:basedOn w:val="a0"/>
    <w:uiPriority w:val="33"/>
    <w:qFormat/>
    <w:rsid w:val="00325391"/>
    <w:rPr>
      <w:b/>
      <w:bCs/>
      <w:smallCaps/>
      <w:spacing w:val="5"/>
    </w:rPr>
  </w:style>
  <w:style w:type="character" w:customStyle="1" w:styleId="FontStyle43">
    <w:name w:val="Font Style43"/>
    <w:basedOn w:val="a0"/>
    <w:rsid w:val="00325391"/>
    <w:rPr>
      <w:rFonts w:ascii="Times New Roman" w:hAnsi="Times New Roman" w:cs="Times New Roman" w:hint="default"/>
      <w:sz w:val="18"/>
      <w:szCs w:val="18"/>
    </w:rPr>
  </w:style>
  <w:style w:type="character" w:customStyle="1" w:styleId="5">
    <w:name w:val="Заголовок №5_"/>
    <w:link w:val="51"/>
    <w:uiPriority w:val="99"/>
    <w:rsid w:val="00325391"/>
    <w:rPr>
      <w:rFonts w:ascii="Verdana" w:hAnsi="Verdana" w:cs="Verdana"/>
      <w:b/>
      <w:bCs/>
      <w:spacing w:val="-2"/>
      <w:sz w:val="26"/>
      <w:szCs w:val="26"/>
      <w:shd w:val="clear" w:color="auto" w:fill="FFFFFF"/>
    </w:rPr>
  </w:style>
  <w:style w:type="paragraph" w:customStyle="1" w:styleId="51">
    <w:name w:val="Заголовок №51"/>
    <w:basedOn w:val="a"/>
    <w:link w:val="5"/>
    <w:uiPriority w:val="99"/>
    <w:rsid w:val="00325391"/>
    <w:pPr>
      <w:widowControl w:val="0"/>
      <w:shd w:val="clear" w:color="auto" w:fill="FFFFFF"/>
      <w:spacing w:before="1380" w:after="180" w:line="240" w:lineRule="atLeast"/>
      <w:jc w:val="center"/>
      <w:outlineLvl w:val="4"/>
    </w:pPr>
    <w:rPr>
      <w:rFonts w:ascii="Verdana" w:hAnsi="Verdana" w:cs="Verdana"/>
      <w:b/>
      <w:bCs/>
      <w:spacing w:val="-2"/>
      <w:sz w:val="26"/>
      <w:szCs w:val="26"/>
    </w:rPr>
  </w:style>
  <w:style w:type="character" w:customStyle="1" w:styleId="50">
    <w:name w:val="Заголовок №5"/>
    <w:uiPriority w:val="99"/>
    <w:rsid w:val="00325391"/>
  </w:style>
  <w:style w:type="paragraph" w:styleId="aff7">
    <w:name w:val="Normal (Web)"/>
    <w:basedOn w:val="a"/>
    <w:uiPriority w:val="99"/>
    <w:unhideWhenUsed/>
    <w:rsid w:val="0032539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6">
    <w:name w:val="Сетка таблицы1"/>
    <w:basedOn w:val="a1"/>
    <w:next w:val="ae"/>
    <w:uiPriority w:val="59"/>
    <w:rsid w:val="008444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Нет списка1"/>
    <w:next w:val="a2"/>
    <w:uiPriority w:val="99"/>
    <w:semiHidden/>
    <w:unhideWhenUsed/>
    <w:rsid w:val="00EE703A"/>
  </w:style>
  <w:style w:type="character" w:customStyle="1" w:styleId="WW8Num2z0">
    <w:name w:val="WW8Num2z0"/>
    <w:rsid w:val="00EE703A"/>
    <w:rPr>
      <w:rFonts w:cs="Times New Roman"/>
    </w:rPr>
  </w:style>
  <w:style w:type="character" w:customStyle="1" w:styleId="Absatz-Standardschriftart">
    <w:name w:val="Absatz-Standardschriftart"/>
    <w:rsid w:val="00EE703A"/>
  </w:style>
  <w:style w:type="character" w:customStyle="1" w:styleId="WW-Absatz-Standardschriftart">
    <w:name w:val="WW-Absatz-Standardschriftart"/>
    <w:rsid w:val="00EE703A"/>
  </w:style>
  <w:style w:type="character" w:customStyle="1" w:styleId="WW-Absatz-Standardschriftart1">
    <w:name w:val="WW-Absatz-Standardschriftart1"/>
    <w:rsid w:val="00EE703A"/>
  </w:style>
  <w:style w:type="character" w:customStyle="1" w:styleId="WW-Absatz-Standardschriftart11">
    <w:name w:val="WW-Absatz-Standardschriftart11"/>
    <w:rsid w:val="00EE703A"/>
  </w:style>
  <w:style w:type="character" w:customStyle="1" w:styleId="18">
    <w:name w:val="Основной шрифт абзаца1"/>
    <w:rsid w:val="00EE703A"/>
  </w:style>
  <w:style w:type="character" w:customStyle="1" w:styleId="19">
    <w:name w:val="Название Знак1"/>
    <w:rsid w:val="00EE703A"/>
    <w:rPr>
      <w:rFonts w:ascii="Times New Roman" w:eastAsia="Calibri" w:hAnsi="Times New Roman" w:cs="Times New Roman"/>
      <w:b/>
      <w:bCs/>
      <w:sz w:val="20"/>
      <w:szCs w:val="20"/>
      <w:lang w:val="en-US"/>
    </w:rPr>
  </w:style>
  <w:style w:type="character" w:customStyle="1" w:styleId="FontStyle25">
    <w:name w:val="Font Style25"/>
    <w:rsid w:val="00EE703A"/>
    <w:rPr>
      <w:rFonts w:ascii="Times New Roman" w:hAnsi="Times New Roman" w:cs="Times New Roman"/>
      <w:sz w:val="20"/>
      <w:szCs w:val="20"/>
    </w:rPr>
  </w:style>
  <w:style w:type="character" w:customStyle="1" w:styleId="ListLabel1">
    <w:name w:val="ListLabel 1"/>
    <w:rsid w:val="00EE703A"/>
    <w:rPr>
      <w:rFonts w:cs="Times New Roman"/>
    </w:rPr>
  </w:style>
  <w:style w:type="character" w:customStyle="1" w:styleId="aff8">
    <w:name w:val="Символ нумерации"/>
    <w:rsid w:val="00EE703A"/>
  </w:style>
  <w:style w:type="paragraph" w:customStyle="1" w:styleId="1a">
    <w:name w:val="Заголовок1"/>
    <w:basedOn w:val="a"/>
    <w:next w:val="a5"/>
    <w:rsid w:val="00EE703A"/>
    <w:pPr>
      <w:keepNext/>
      <w:suppressAutoHyphens/>
      <w:spacing w:before="240" w:after="0" w:line="100" w:lineRule="atLeast"/>
      <w:jc w:val="center"/>
    </w:pPr>
    <w:rPr>
      <w:rFonts w:ascii="Times New Roman" w:eastAsia="Calibri" w:hAnsi="Times New Roman" w:cs="Times New Roman"/>
      <w:b/>
      <w:bCs/>
      <w:kern w:val="1"/>
      <w:sz w:val="20"/>
      <w:szCs w:val="20"/>
      <w:lang w:val="en-US" w:eastAsia="hi-IN" w:bidi="hi-IN"/>
    </w:rPr>
  </w:style>
  <w:style w:type="paragraph" w:styleId="aff9">
    <w:name w:val="List"/>
    <w:basedOn w:val="a5"/>
    <w:rsid w:val="00EE703A"/>
    <w:pPr>
      <w:shd w:val="clear" w:color="auto" w:fill="auto"/>
      <w:suppressAutoHyphens/>
      <w:spacing w:line="100" w:lineRule="atLeast"/>
      <w:ind w:firstLine="0"/>
      <w:jc w:val="left"/>
    </w:pPr>
    <w:rPr>
      <w:rFonts w:ascii="Arial" w:eastAsia="Calibri" w:hAnsi="Arial" w:cs="Mangal"/>
      <w:kern w:val="1"/>
      <w:sz w:val="20"/>
      <w:szCs w:val="20"/>
      <w:lang w:val="en-US" w:eastAsia="hi-IN" w:bidi="hi-IN"/>
    </w:rPr>
  </w:style>
  <w:style w:type="paragraph" w:customStyle="1" w:styleId="1b">
    <w:name w:val="Название1"/>
    <w:basedOn w:val="a"/>
    <w:rsid w:val="00EE703A"/>
    <w:pPr>
      <w:suppressLineNumbers/>
      <w:suppressAutoHyphens/>
      <w:spacing w:before="120" w:after="120" w:line="240" w:lineRule="auto"/>
    </w:pPr>
    <w:rPr>
      <w:rFonts w:ascii="Arial" w:eastAsia="SimSun" w:hAnsi="Arial" w:cs="Mangal"/>
      <w:i/>
      <w:iCs/>
      <w:kern w:val="1"/>
      <w:sz w:val="20"/>
      <w:szCs w:val="24"/>
      <w:lang w:eastAsia="hi-IN" w:bidi="hi-IN"/>
    </w:rPr>
  </w:style>
  <w:style w:type="paragraph" w:customStyle="1" w:styleId="1c">
    <w:name w:val="Указатель1"/>
    <w:basedOn w:val="a"/>
    <w:rsid w:val="00EE703A"/>
    <w:pPr>
      <w:suppressLineNumbers/>
      <w:suppressAutoHyphens/>
      <w:spacing w:after="0" w:line="240" w:lineRule="auto"/>
    </w:pPr>
    <w:rPr>
      <w:rFonts w:ascii="Arial" w:eastAsia="SimSun" w:hAnsi="Arial" w:cs="Mangal"/>
      <w:kern w:val="1"/>
      <w:sz w:val="20"/>
      <w:szCs w:val="24"/>
      <w:lang w:eastAsia="hi-IN" w:bidi="hi-IN"/>
    </w:rPr>
  </w:style>
  <w:style w:type="paragraph" w:customStyle="1" w:styleId="1d">
    <w:name w:val="Обычный (веб)1"/>
    <w:basedOn w:val="a"/>
    <w:rsid w:val="00EE703A"/>
    <w:pPr>
      <w:suppressAutoHyphens/>
      <w:spacing w:before="28" w:after="28" w:line="100" w:lineRule="atLeast"/>
    </w:pPr>
    <w:rPr>
      <w:rFonts w:ascii="Times New Roman" w:eastAsia="Calibri" w:hAnsi="Times New Roman" w:cs="Times New Roman"/>
      <w:kern w:val="1"/>
      <w:sz w:val="24"/>
      <w:szCs w:val="24"/>
      <w:lang w:eastAsia="hi-IN" w:bidi="hi-IN"/>
    </w:rPr>
  </w:style>
  <w:style w:type="paragraph" w:customStyle="1" w:styleId="1e">
    <w:name w:val="Цитата1"/>
    <w:basedOn w:val="a"/>
    <w:rsid w:val="00EE703A"/>
    <w:pPr>
      <w:shd w:val="clear" w:color="auto" w:fill="FFFFFF"/>
      <w:suppressAutoHyphens/>
      <w:spacing w:after="0" w:line="269" w:lineRule="exact"/>
      <w:ind w:left="29" w:right="14"/>
      <w:jc w:val="both"/>
    </w:pPr>
    <w:rPr>
      <w:rFonts w:ascii="Times New Roman" w:eastAsia="Calibri" w:hAnsi="Times New Roman" w:cs="Times New Roman"/>
      <w:color w:val="000000"/>
      <w:kern w:val="1"/>
      <w:sz w:val="20"/>
      <w:szCs w:val="20"/>
      <w:lang w:eastAsia="hi-IN" w:bidi="hi-IN"/>
    </w:rPr>
  </w:style>
  <w:style w:type="paragraph" w:customStyle="1" w:styleId="FR3">
    <w:name w:val="FR3"/>
    <w:rsid w:val="00EE703A"/>
    <w:pPr>
      <w:suppressAutoHyphens/>
      <w:spacing w:before="200" w:after="0" w:line="100" w:lineRule="atLeast"/>
      <w:jc w:val="center"/>
    </w:pPr>
    <w:rPr>
      <w:rFonts w:ascii="Arial" w:eastAsia="Calibri" w:hAnsi="Arial" w:cs="Arial"/>
      <w:b/>
      <w:bCs/>
      <w:kern w:val="1"/>
      <w:sz w:val="24"/>
      <w:szCs w:val="24"/>
      <w:lang w:eastAsia="hi-IN" w:bidi="hi-IN"/>
    </w:rPr>
  </w:style>
  <w:style w:type="paragraph" w:customStyle="1" w:styleId="FR1">
    <w:name w:val="FR1"/>
    <w:rsid w:val="00EE703A"/>
    <w:pPr>
      <w:widowControl w:val="0"/>
      <w:suppressAutoHyphens/>
      <w:spacing w:before="500" w:after="0" w:line="100" w:lineRule="atLeast"/>
      <w:ind w:left="720"/>
    </w:pPr>
    <w:rPr>
      <w:rFonts w:ascii="Arial" w:eastAsia="Calibri" w:hAnsi="Arial" w:cs="Arial"/>
      <w:b/>
      <w:bCs/>
      <w:kern w:val="1"/>
      <w:sz w:val="18"/>
      <w:szCs w:val="18"/>
      <w:lang w:eastAsia="hi-IN" w:bidi="hi-IN"/>
    </w:rPr>
  </w:style>
  <w:style w:type="paragraph" w:customStyle="1" w:styleId="213">
    <w:name w:val="Основной текст с отступом 21"/>
    <w:basedOn w:val="a"/>
    <w:rsid w:val="00EE703A"/>
    <w:pPr>
      <w:suppressAutoHyphens/>
      <w:spacing w:after="120" w:line="480" w:lineRule="auto"/>
      <w:ind w:left="283"/>
    </w:pPr>
    <w:rPr>
      <w:rFonts w:ascii="Calibri" w:eastAsia="Calibri" w:hAnsi="Calibri" w:cs="Times New Roman"/>
      <w:kern w:val="1"/>
      <w:sz w:val="24"/>
      <w:szCs w:val="24"/>
      <w:lang w:eastAsia="hi-IN" w:bidi="hi-IN"/>
    </w:rPr>
  </w:style>
  <w:style w:type="paragraph" w:customStyle="1" w:styleId="1f">
    <w:name w:val="Текст выноски1"/>
    <w:basedOn w:val="a"/>
    <w:rsid w:val="00EE703A"/>
    <w:pPr>
      <w:suppressAutoHyphens/>
      <w:spacing w:after="0" w:line="100" w:lineRule="atLeast"/>
    </w:pPr>
    <w:rPr>
      <w:rFonts w:ascii="Tahoma" w:eastAsia="SimSun" w:hAnsi="Tahoma" w:cs="Tahoma"/>
      <w:kern w:val="1"/>
      <w:sz w:val="16"/>
      <w:szCs w:val="16"/>
      <w:lang w:eastAsia="hi-IN" w:bidi="hi-IN"/>
    </w:rPr>
  </w:style>
  <w:style w:type="paragraph" w:customStyle="1" w:styleId="affa">
    <w:name w:val="Содержимое таблицы"/>
    <w:basedOn w:val="a"/>
    <w:rsid w:val="00EE703A"/>
    <w:pPr>
      <w:suppressLineNumbers/>
      <w:suppressAutoHyphens/>
      <w:spacing w:after="0" w:line="240" w:lineRule="auto"/>
    </w:pPr>
    <w:rPr>
      <w:rFonts w:ascii="Arial" w:eastAsia="SimSun" w:hAnsi="Arial" w:cs="Mangal"/>
      <w:kern w:val="1"/>
      <w:sz w:val="20"/>
      <w:szCs w:val="24"/>
      <w:lang w:eastAsia="hi-IN" w:bidi="hi-IN"/>
    </w:rPr>
  </w:style>
  <w:style w:type="paragraph" w:customStyle="1" w:styleId="affb">
    <w:name w:val="Заголовок таблицы"/>
    <w:basedOn w:val="affa"/>
    <w:rsid w:val="00EE703A"/>
    <w:pPr>
      <w:jc w:val="center"/>
    </w:pPr>
    <w:rPr>
      <w:b/>
      <w:bCs/>
    </w:rPr>
  </w:style>
  <w:style w:type="paragraph" w:customStyle="1" w:styleId="29">
    <w:name w:val="Абзац списка2"/>
    <w:basedOn w:val="a"/>
    <w:rsid w:val="00EE703A"/>
    <w:pPr>
      <w:suppressAutoHyphens/>
      <w:ind w:left="720"/>
    </w:pPr>
    <w:rPr>
      <w:rFonts w:ascii="Arial" w:eastAsia="SimSun" w:hAnsi="Arial" w:cs="Mangal"/>
      <w:kern w:val="2"/>
      <w:lang w:eastAsia="hi-IN" w:bidi="hi-IN"/>
    </w:rPr>
  </w:style>
  <w:style w:type="paragraph" w:customStyle="1" w:styleId="52">
    <w:name w:val="Основной текст (5)"/>
    <w:basedOn w:val="a"/>
    <w:rsid w:val="00EE703A"/>
    <w:pPr>
      <w:shd w:val="clear" w:color="auto" w:fill="FFFFFF"/>
      <w:suppressAutoHyphens/>
      <w:spacing w:before="360" w:after="0" w:line="226" w:lineRule="exact"/>
      <w:ind w:hanging="720"/>
      <w:jc w:val="both"/>
    </w:pPr>
    <w:rPr>
      <w:rFonts w:ascii="Arial" w:eastAsia="SimSun" w:hAnsi="Arial" w:cs="Mangal"/>
      <w:kern w:val="2"/>
      <w:sz w:val="19"/>
      <w:szCs w:val="19"/>
      <w:lang w:eastAsia="hi-IN" w:bidi="hi-IN"/>
    </w:rPr>
  </w:style>
  <w:style w:type="character" w:customStyle="1" w:styleId="b-serp-urlitem1">
    <w:name w:val="b-serp-url__item1"/>
    <w:rsid w:val="00EE703A"/>
    <w:rPr>
      <w:vanish w:val="0"/>
      <w:webHidden w:val="0"/>
      <w:specVanish w:val="0"/>
    </w:rPr>
  </w:style>
  <w:style w:type="paragraph" w:customStyle="1" w:styleId="Standard">
    <w:name w:val="Standard"/>
    <w:rsid w:val="00EE703A"/>
    <w:pPr>
      <w:widowControl w:val="0"/>
      <w:suppressAutoHyphens/>
      <w:autoSpaceDN w:val="0"/>
      <w:spacing w:after="0" w:line="240" w:lineRule="auto"/>
    </w:pPr>
    <w:rPr>
      <w:rFonts w:ascii="Times New Roman" w:eastAsia="Andale Sans UI" w:hAnsi="Times New Roman" w:cs="Tahoma"/>
      <w:kern w:val="3"/>
      <w:sz w:val="24"/>
      <w:szCs w:val="24"/>
      <w:lang w:val="en-US" w:eastAsia="en-US" w:bidi="en-US"/>
    </w:rPr>
  </w:style>
  <w:style w:type="table" w:customStyle="1" w:styleId="2a">
    <w:name w:val="Сетка таблицы2"/>
    <w:basedOn w:val="a1"/>
    <w:next w:val="ae"/>
    <w:uiPriority w:val="59"/>
    <w:rsid w:val="00EE703A"/>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Текст выноски Знак1"/>
    <w:uiPriority w:val="99"/>
    <w:semiHidden/>
    <w:rsid w:val="00EE703A"/>
    <w:rPr>
      <w:rFonts w:ascii="Tahoma" w:eastAsia="SimSun" w:hAnsi="Tahoma" w:cs="Mangal"/>
      <w:kern w:val="1"/>
      <w:sz w:val="16"/>
      <w:szCs w:val="14"/>
      <w:lang w:eastAsia="hi-IN" w:bidi="hi-IN"/>
    </w:rPr>
  </w:style>
  <w:style w:type="table" w:customStyle="1" w:styleId="3">
    <w:name w:val="Сетка таблицы3"/>
    <w:basedOn w:val="a1"/>
    <w:next w:val="ae"/>
    <w:uiPriority w:val="59"/>
    <w:rsid w:val="00B465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4325753">
      <w:bodyDiv w:val="1"/>
      <w:marLeft w:val="0"/>
      <w:marRight w:val="0"/>
      <w:marTop w:val="0"/>
      <w:marBottom w:val="0"/>
      <w:divBdr>
        <w:top w:val="none" w:sz="0" w:space="0" w:color="auto"/>
        <w:left w:val="none" w:sz="0" w:space="0" w:color="auto"/>
        <w:bottom w:val="none" w:sz="0" w:space="0" w:color="auto"/>
        <w:right w:val="none" w:sz="0" w:space="0" w:color="auto"/>
      </w:divBdr>
      <w:divsChild>
        <w:div w:id="21241085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BFF3D-6507-4171-BF81-CF8E841DF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13489</Words>
  <Characters>76889</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dc:creator>
  <cp:lastModifiedBy>Ислам Тухбатуллин</cp:lastModifiedBy>
  <cp:revision>4</cp:revision>
  <dcterms:created xsi:type="dcterms:W3CDTF">2019-09-02T19:17:00Z</dcterms:created>
  <dcterms:modified xsi:type="dcterms:W3CDTF">2019-09-02T19:21:00Z</dcterms:modified>
</cp:coreProperties>
</file>